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AF555" w14:textId="6CF01820" w:rsidR="000D5821" w:rsidRDefault="00A43D43">
      <w:pPr>
        <w:rPr>
          <w:rStyle w:val="Nessuno"/>
          <w:rFonts w:ascii="Arial Unicode MS" w:hAnsi="Arial Unicode MS"/>
          <w:u w:color="0070C0"/>
        </w:rPr>
      </w:pPr>
      <w:bookmarkStart w:id="0" w:name="_Toc66873269"/>
      <w:r>
        <w:rPr>
          <w:noProof/>
        </w:rPr>
        <mc:AlternateContent>
          <mc:Choice Requires="wps">
            <w:drawing>
              <wp:anchor distT="0" distB="0" distL="0" distR="0" simplePos="0" relativeHeight="251658240" behindDoc="0" locked="0" layoutInCell="1" allowOverlap="1" wp14:anchorId="52C5CD49" wp14:editId="0C6DC7AA">
                <wp:simplePos x="0" y="0"/>
                <wp:positionH relativeFrom="margin">
                  <wp:posOffset>-5715</wp:posOffset>
                </wp:positionH>
                <wp:positionV relativeFrom="line">
                  <wp:posOffset>154305</wp:posOffset>
                </wp:positionV>
                <wp:extent cx="5845810" cy="7019925"/>
                <wp:effectExtent l="0" t="0" r="21590" b="28575"/>
                <wp:wrapNone/>
                <wp:docPr id="8" name="Casella di tes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845810" cy="701992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  <a:ln w="254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FB066A0" w14:textId="20BCDF56" w:rsidR="003957BF" w:rsidRDefault="00650AB9" w:rsidP="0062302B">
                            <w:pPr>
                              <w:jc w:val="center"/>
                              <w:rPr>
                                <w:rStyle w:val="Nessuno"/>
                                <w:rFonts w:ascii="Arial" w:hAnsi="Arial" w:cs="Arial"/>
                                <w:color w:val="FFFFFF" w:themeColor="background1"/>
                                <w:u w:color="FFFFFF"/>
                              </w:rPr>
                            </w:pPr>
                            <w:r w:rsidRPr="00650AB9">
                              <w:rPr>
                                <w:rStyle w:val="Nessuno"/>
                                <w:noProof/>
                              </w:rPr>
                              <w:drawing>
                                <wp:inline distT="0" distB="0" distL="0" distR="0" wp14:anchorId="38172E1E" wp14:editId="1364E549">
                                  <wp:extent cx="1333500" cy="619125"/>
                                  <wp:effectExtent l="0" t="0" r="0" b="9525"/>
                                  <wp:docPr id="1939368114" name="Immagin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33500" cy="6191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E2F5C54" w14:textId="77777777" w:rsidR="00C93B6E" w:rsidRPr="009C7BAB" w:rsidRDefault="00C93B6E" w:rsidP="0062302B">
                            <w:pPr>
                              <w:jc w:val="center"/>
                              <w:rPr>
                                <w:rStyle w:val="Nessuno"/>
                                <w:rFonts w:ascii="Arial" w:hAnsi="Arial" w:cs="Arial"/>
                                <w:color w:val="FFFFFF" w:themeColor="background1"/>
                                <w:u w:color="FFFFFF"/>
                              </w:rPr>
                            </w:pPr>
                          </w:p>
                          <w:p w14:paraId="3D298018" w14:textId="77777777" w:rsidR="00C02E5D" w:rsidRPr="00C93B6E" w:rsidRDefault="00C02E5D" w:rsidP="00C02E5D">
                            <w:pPr>
                              <w:suppressAutoHyphens/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18"/>
                                <w:szCs w:val="18"/>
                                <w:u w:color="FFFFFF"/>
                                <w:lang w:eastAsia="zh-CN"/>
                              </w:rPr>
                            </w:pPr>
                            <w:bookmarkStart w:id="1" w:name="_Hlk121843495"/>
                            <w:r w:rsidRPr="00C93B6E"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18"/>
                                <w:szCs w:val="18"/>
                                <w:u w:color="FFFFFF"/>
                                <w:lang w:eastAsia="zh-CN"/>
                              </w:rPr>
                              <w:t>Programma nazionale</w:t>
                            </w:r>
                          </w:p>
                          <w:p w14:paraId="7C23F3AE" w14:textId="003099BE" w:rsidR="00C02E5D" w:rsidRPr="00C93B6E" w:rsidRDefault="00C02E5D" w:rsidP="00C02E5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18"/>
                                <w:szCs w:val="18"/>
                                <w:u w:color="FFFFFF"/>
                                <w:lang w:eastAsia="zh-CN"/>
                              </w:rPr>
                            </w:pPr>
                            <w:r w:rsidRPr="00C93B6E"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18"/>
                                <w:szCs w:val="18"/>
                                <w:u w:color="FFFFFF"/>
                                <w:lang w:eastAsia="zh-CN"/>
                              </w:rPr>
                              <w:t>inclusione e lotta alla povertà</w:t>
                            </w:r>
                            <w:r w:rsidR="00374135"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18"/>
                                <w:szCs w:val="18"/>
                                <w:u w:color="FFFFFF"/>
                                <w:lang w:eastAsia="zh-CN"/>
                              </w:rPr>
                              <w:t>.</w:t>
                            </w:r>
                            <w:r w:rsidRPr="00C93B6E"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18"/>
                                <w:szCs w:val="18"/>
                                <w:u w:color="FFFFFF"/>
                                <w:lang w:eastAsia="zh-CN"/>
                              </w:rPr>
                              <w:t xml:space="preserve"> Decisione di Esecuzione della Commissione europea C (2022) 9029 final del 1° dicembre 2022, Priorità 1 “Sostegno all’inclusione sociale e lotta alla povertà” - Obiettivo specifico H) ESO 4.8. Incentivare l’inclusione attiva per promuovere le pari opportunità, la non discriminazione e la partecipazione attiva e migliorare l’occupabilità, in particolare dei gruppi svantaggiati – FSE +</w:t>
                            </w:r>
                          </w:p>
                          <w:p w14:paraId="0A4847AF" w14:textId="77777777" w:rsidR="00C02E5D" w:rsidRPr="00C93B6E" w:rsidRDefault="00C02E5D" w:rsidP="00C02E5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18"/>
                                <w:szCs w:val="18"/>
                                <w:u w:color="FFFFFF"/>
                                <w:lang w:eastAsia="zh-CN"/>
                              </w:rPr>
                            </w:pPr>
                            <w:r w:rsidRPr="00C93B6E"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18"/>
                                <w:szCs w:val="18"/>
                                <w:u w:color="FFFFFF"/>
                                <w:lang w:eastAsia="zh-CN"/>
                              </w:rPr>
                              <w:t>Piano di utilizzo dei finanziamenti del Ministero della Giustizia “Una giustizia più inclusiva” Azione 2, “Attuazione di modelli di intervento per l’inclusione attiva dei detenuti AMA DE”</w:t>
                            </w:r>
                          </w:p>
                          <w:p w14:paraId="11F2C697" w14:textId="77777777" w:rsidR="00C02E5D" w:rsidRPr="00C93B6E" w:rsidRDefault="00C02E5D" w:rsidP="00C02E5D">
                            <w:pPr>
                              <w:suppressAutoHyphens/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18"/>
                                <w:szCs w:val="18"/>
                                <w:u w:color="FFFFFF"/>
                                <w:lang w:eastAsia="zh-CN"/>
                              </w:rPr>
                            </w:pPr>
                            <w:r w:rsidRPr="00C93B6E"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18"/>
                                <w:szCs w:val="18"/>
                                <w:u w:color="FFFFFF"/>
                                <w:lang w:eastAsia="zh-CN"/>
                              </w:rPr>
                              <w:t xml:space="preserve"> “Settore d'intervento 153 - Percorsi di integrazione e reinserimento nel mondo del lavoro per i soggetti svantaggiati". </w:t>
                            </w:r>
                          </w:p>
                          <w:p w14:paraId="29B9434F" w14:textId="77777777" w:rsidR="00C02E5D" w:rsidRPr="00C02E5D" w:rsidRDefault="00C02E5D" w:rsidP="00C02E5D">
                            <w:pPr>
                              <w:suppressAutoHyphens/>
                              <w:spacing w:after="120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20"/>
                                <w:szCs w:val="20"/>
                                <w:u w:color="FFFFFF"/>
                                <w:lang w:eastAsia="zh-CN"/>
                              </w:rPr>
                            </w:pPr>
                          </w:p>
                          <w:p w14:paraId="4357E6DF" w14:textId="77777777" w:rsidR="00C02E5D" w:rsidRPr="00C02E5D" w:rsidRDefault="00C02E5D" w:rsidP="00C02E5D">
                            <w:pPr>
                              <w:suppressAutoHyphens/>
                              <w:spacing w:after="12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/>
                                <w:sz w:val="20"/>
                                <w:szCs w:val="20"/>
                                <w:u w:color="FFFFFF"/>
                                <w:lang w:eastAsia="zh-CN"/>
                              </w:rPr>
                            </w:pPr>
                            <w:r w:rsidRPr="00C02E5D"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20"/>
                                <w:szCs w:val="20"/>
                                <w:u w:color="FFFFFF"/>
                                <w:lang w:eastAsia="zh-CN"/>
                              </w:rPr>
                              <w:t xml:space="preserve">AVVISO PUBBLICO </w:t>
                            </w:r>
                          </w:p>
                          <w:p w14:paraId="1E40C331" w14:textId="77777777" w:rsidR="00C02E5D" w:rsidRPr="00C02E5D" w:rsidRDefault="00C02E5D" w:rsidP="00C02E5D">
                            <w:pPr>
                              <w:suppressAutoHyphens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/>
                                <w:sz w:val="20"/>
                                <w:szCs w:val="20"/>
                                <w:u w:color="FFFFFF"/>
                                <w:lang w:eastAsia="zh-CN"/>
                              </w:rPr>
                            </w:pPr>
                            <w:r w:rsidRPr="00C02E5D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/>
                                <w:sz w:val="20"/>
                                <w:szCs w:val="20"/>
                                <w:u w:color="FFFFFF"/>
                                <w:lang w:eastAsia="zh-CN"/>
                              </w:rPr>
                              <w:t xml:space="preserve">Attuazione Modelli di intervento per l’inclusione Attiva dei Detenuti (AMA DE) diretta a promuovere lo sviluppo di competenze e abilità attraverso attività formative, lavorative e di socializzazione, con lo scopo di favorire l’integrazione e il reinserimento socio-lavorativo e la riduzione del fenomeno della recidiva - Progetto Per.S.E.I.De. </w:t>
                            </w:r>
                          </w:p>
                          <w:p w14:paraId="358D01E6" w14:textId="77777777" w:rsidR="00C02E5D" w:rsidRPr="00C02E5D" w:rsidRDefault="00C02E5D" w:rsidP="00C02E5D">
                            <w:pPr>
                              <w:suppressAutoHyphens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/>
                                <w:sz w:val="20"/>
                                <w:szCs w:val="20"/>
                                <w:u w:color="FFFFFF"/>
                                <w:lang w:eastAsia="zh-CN"/>
                              </w:rPr>
                            </w:pPr>
                            <w:r w:rsidRPr="00C02E5D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/>
                                <w:sz w:val="20"/>
                                <w:szCs w:val="20"/>
                                <w:u w:color="FFFFFF"/>
                                <w:lang w:eastAsia="zh-CN"/>
                              </w:rPr>
                              <w:t>(Percorsi Socio-Educativi e di Inserimento per i Detenuti)</w:t>
                            </w:r>
                          </w:p>
                          <w:p w14:paraId="7D8E98E3" w14:textId="77777777" w:rsidR="00C02E5D" w:rsidRPr="00C02E5D" w:rsidRDefault="00C02E5D" w:rsidP="00C02E5D">
                            <w:pPr>
                              <w:suppressAutoHyphens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/>
                                <w:sz w:val="20"/>
                                <w:szCs w:val="20"/>
                                <w:u w:color="FFFFFF"/>
                                <w:lang w:eastAsia="zh-CN"/>
                              </w:rPr>
                            </w:pPr>
                            <w:r w:rsidRPr="00C02E5D">
                              <w:rPr>
                                <w:rFonts w:ascii="Arial" w:hAnsi="Arial" w:cs="Arial"/>
                                <w:b/>
                                <w:bCs/>
                                <w:i/>
                                <w:iCs/>
                                <w:color w:val="FFFFFF"/>
                                <w:sz w:val="20"/>
                                <w:szCs w:val="20"/>
                                <w:u w:color="FFFFFF"/>
                                <w:lang w:eastAsia="zh-CN"/>
                              </w:rPr>
                              <w:t>CUP E81J25000990006</w:t>
                            </w:r>
                          </w:p>
                          <w:p w14:paraId="628C2F7A" w14:textId="77777777" w:rsidR="00C02E5D" w:rsidRPr="00C02E5D" w:rsidRDefault="00C02E5D" w:rsidP="00C02E5D">
                            <w:pPr>
                              <w:suppressAutoHyphens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18"/>
                                <w:szCs w:val="18"/>
                                <w:u w:color="FFFFFF"/>
                                <w:lang w:eastAsia="zh-CN"/>
                              </w:rPr>
                            </w:pPr>
                            <w:r w:rsidRPr="00C02E5D"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18"/>
                                <w:szCs w:val="18"/>
                                <w:u w:color="FFFFFF"/>
                                <w:lang w:eastAsia="zh-CN"/>
                              </w:rPr>
                              <w:t>CLP PRG-AMADE_FSE-1314-REGIONE SARDEGNA - AMA DE (FSE+) - AMA DE - SARDEGNA</w:t>
                            </w:r>
                            <w:r w:rsidRPr="00C02E5D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C02E5D"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18"/>
                                <w:szCs w:val="18"/>
                                <w:u w:color="FFFFFF"/>
                                <w:lang w:eastAsia="zh-CN"/>
                              </w:rPr>
                              <w:t>FSE+</w:t>
                            </w:r>
                          </w:p>
                          <w:p w14:paraId="370654A1" w14:textId="77777777" w:rsidR="00C02E5D" w:rsidRPr="00C02E5D" w:rsidRDefault="00C02E5D" w:rsidP="00C02E5D">
                            <w:pPr>
                              <w:suppressAutoHyphens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20"/>
                                <w:szCs w:val="20"/>
                                <w:u w:color="FFFFFF"/>
                                <w:lang w:eastAsia="zh-CN"/>
                              </w:rPr>
                            </w:pPr>
                          </w:p>
                          <w:p w14:paraId="08E98141" w14:textId="77777777" w:rsidR="00C02E5D" w:rsidRPr="00C02E5D" w:rsidRDefault="00C02E5D" w:rsidP="00C02E5D">
                            <w:pPr>
                              <w:suppressAutoHyphens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20"/>
                                <w:szCs w:val="20"/>
                                <w:u w:color="FFFFFF"/>
                                <w:lang w:eastAsia="zh-CN"/>
                              </w:rPr>
                            </w:pPr>
                          </w:p>
                          <w:p w14:paraId="01104926" w14:textId="77777777" w:rsidR="00C02E5D" w:rsidRPr="00C02E5D" w:rsidRDefault="00C02E5D" w:rsidP="00C02E5D">
                            <w:pPr>
                              <w:suppressAutoHyphens/>
                              <w:spacing w:after="12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20"/>
                                <w:szCs w:val="20"/>
                                <w:u w:color="FFFFFF"/>
                                <w:lang w:eastAsia="zh-CN"/>
                              </w:rPr>
                            </w:pPr>
                            <w:r w:rsidRPr="00C02E5D"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20"/>
                                <w:szCs w:val="20"/>
                                <w:u w:color="FFFFFF"/>
                                <w:lang w:eastAsia="zh-CN"/>
                              </w:rPr>
                              <w:t xml:space="preserve">DELIBERAZIONE n. 56/10 del 29.10.2025 </w:t>
                            </w:r>
                          </w:p>
                          <w:p w14:paraId="68D2E290" w14:textId="77777777" w:rsidR="00C02E5D" w:rsidRPr="00C02E5D" w:rsidRDefault="00C02E5D" w:rsidP="00C02E5D">
                            <w:pPr>
                              <w:suppressAutoHyphens/>
                              <w:spacing w:after="12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20"/>
                                <w:szCs w:val="20"/>
                                <w:u w:color="FFFFFF"/>
                                <w:lang w:eastAsia="zh-CN"/>
                              </w:rPr>
                            </w:pPr>
                            <w:r w:rsidRPr="00C02E5D"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sz w:val="20"/>
                                <w:szCs w:val="20"/>
                                <w:u w:color="FFFFFF"/>
                                <w:lang w:eastAsia="zh-CN"/>
                              </w:rPr>
                              <w:t>“Programma nazionale "Inclusione e lotta alla povertà 2021-2027". Piano di utilizzo dei finanziamenti “Una giustizia più inclusiva - Inclusione socio-lavorativa delle persone sottoposte a misura penale anche tramite la riqualificazione delle aree trattamentali” - Azione 2. Attuazione di modelli di intervento per l'inclusione attiva dei detenuti (AMA DE). Presa d'atto dell'ammissione a finanziamento del Progetto AMA DE “Percorsi socio educativi di inserimento per i detenuti” (Per.S.E.I.De), presentato dalla Regione Sardegna e adempimenti conseguenti.</w:t>
                            </w:r>
                          </w:p>
                          <w:p w14:paraId="5215F434" w14:textId="77777777" w:rsidR="003957BF" w:rsidRDefault="003957BF" w:rsidP="00565F68">
                            <w:pPr>
                              <w:pStyle w:val="Contenutocornice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kern w:val="2"/>
                                <w:sz w:val="36"/>
                                <w:szCs w:val="36"/>
                              </w:rPr>
                            </w:pPr>
                          </w:p>
                          <w:p w14:paraId="7B9225D5" w14:textId="6D547995" w:rsidR="00F35886" w:rsidRPr="002F6188" w:rsidRDefault="003957BF" w:rsidP="00F35886">
                            <w:pPr>
                              <w:pStyle w:val="Contenutocornice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kern w:val="2"/>
                              </w:rPr>
                            </w:pPr>
                            <w:r w:rsidRPr="002F6188"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kern w:val="2"/>
                              </w:rPr>
                              <w:t xml:space="preserve">ALLEGATO </w:t>
                            </w:r>
                            <w:r w:rsidR="00874674"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kern w:val="2"/>
                              </w:rPr>
                              <w:t>6</w:t>
                            </w:r>
                            <w:r w:rsidRPr="002F6188"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kern w:val="2"/>
                              </w:rPr>
                              <w:t xml:space="preserve"> – FORMULARIO DI PROGETTO -</w:t>
                            </w:r>
                          </w:p>
                          <w:p w14:paraId="5A05F079" w14:textId="23B757B3" w:rsidR="003957BF" w:rsidRPr="00F73C77" w:rsidRDefault="003957BF" w:rsidP="00565F68">
                            <w:pPr>
                              <w:pStyle w:val="Contenutocornice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kern w:val="2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  <w:kern w:val="2"/>
                                <w:sz w:val="36"/>
                                <w:szCs w:val="36"/>
                              </w:rPr>
                              <w:t>_______________________</w:t>
                            </w:r>
                          </w:p>
                          <w:bookmarkEnd w:id="1"/>
                          <w:p w14:paraId="65054308" w14:textId="77777777" w:rsidR="003957BF" w:rsidRPr="009C7BAB" w:rsidRDefault="003957BF" w:rsidP="009C7BAB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118800" tIns="118800" rIns="118800" bIns="11880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2C5CD49" id="_x0000_t202" coordsize="21600,21600" o:spt="202" path="m,l,21600r21600,l21600,xe">
                <v:stroke joinstyle="miter"/>
                <v:path gradientshapeok="t" o:connecttype="rect"/>
              </v:shapetype>
              <v:shape id="Casella di testo 9" o:spid="_x0000_s1026" type="#_x0000_t202" style="position:absolute;margin-left:-.45pt;margin-top:12.15pt;width:460.3pt;height:552.75pt;z-index:25165824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lin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" fillcolor="#c00000" strokecolor="#f2f2f2" strokeweight="2pt">
                <v:stroke joinstyle="round"/>
                <v:path arrowok="t"/>
                <v:textbox inset="3.3mm,3.3mm,3.3mm,3.3mm">
                  <w:txbxContent>
                    <w:p w14:paraId="6FB066A0" w14:textId="20BCDF56" w:rsidR="003957BF" w:rsidRDefault="00650AB9" w:rsidP="0062302B">
                      <w:pPr>
                        <w:jc w:val="center"/>
                        <w:rPr>
                          <w:rStyle w:val="Nessuno"/>
                          <w:rFonts w:ascii="Arial" w:hAnsi="Arial" w:cs="Arial"/>
                          <w:color w:val="FFFFFF" w:themeColor="background1"/>
                          <w:u w:color="FFFFFF"/>
                        </w:rPr>
                      </w:pPr>
                      <w:r w:rsidRPr="00650AB9">
                        <w:rPr>
                          <w:rStyle w:val="Nessuno"/>
                          <w:noProof/>
                        </w:rPr>
                        <w:drawing>
                          <wp:inline distT="0" distB="0" distL="0" distR="0" wp14:anchorId="38172E1E" wp14:editId="1364E549">
                            <wp:extent cx="1333500" cy="619125"/>
                            <wp:effectExtent l="0" t="0" r="0" b="9525"/>
                            <wp:docPr id="1939368114" name="Immagin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33500" cy="6191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E2F5C54" w14:textId="77777777" w:rsidR="00C93B6E" w:rsidRPr="009C7BAB" w:rsidRDefault="00C93B6E" w:rsidP="0062302B">
                      <w:pPr>
                        <w:jc w:val="center"/>
                        <w:rPr>
                          <w:rStyle w:val="Nessuno"/>
                          <w:rFonts w:ascii="Arial" w:hAnsi="Arial" w:cs="Arial"/>
                          <w:color w:val="FFFFFF" w:themeColor="background1"/>
                          <w:u w:color="FFFFFF"/>
                        </w:rPr>
                      </w:pPr>
                    </w:p>
                    <w:p w14:paraId="3D298018" w14:textId="77777777" w:rsidR="00C02E5D" w:rsidRPr="00C93B6E" w:rsidRDefault="00C02E5D" w:rsidP="00C02E5D">
                      <w:pPr>
                        <w:suppressAutoHyphens/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  <w:sz w:val="18"/>
                          <w:szCs w:val="18"/>
                          <w:u w:color="FFFFFF"/>
                          <w:lang w:eastAsia="zh-CN"/>
                        </w:rPr>
                      </w:pPr>
                      <w:bookmarkStart w:id="2" w:name="_Hlk121843495"/>
                      <w:r w:rsidRPr="00C93B6E">
                        <w:rPr>
                          <w:rFonts w:ascii="Arial" w:hAnsi="Arial" w:cs="Arial"/>
                          <w:b/>
                          <w:bCs/>
                          <w:color w:val="FFFFFF"/>
                          <w:sz w:val="18"/>
                          <w:szCs w:val="18"/>
                          <w:u w:color="FFFFFF"/>
                          <w:lang w:eastAsia="zh-CN"/>
                        </w:rPr>
                        <w:t>Programma nazionale</w:t>
                      </w:r>
                    </w:p>
                    <w:p w14:paraId="7C23F3AE" w14:textId="003099BE" w:rsidR="00C02E5D" w:rsidRPr="00C93B6E" w:rsidRDefault="00C02E5D" w:rsidP="00C02E5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  <w:sz w:val="18"/>
                          <w:szCs w:val="18"/>
                          <w:u w:color="FFFFFF"/>
                          <w:lang w:eastAsia="zh-CN"/>
                        </w:rPr>
                      </w:pPr>
                      <w:r w:rsidRPr="00C93B6E">
                        <w:rPr>
                          <w:rFonts w:ascii="Arial" w:hAnsi="Arial" w:cs="Arial"/>
                          <w:b/>
                          <w:bCs/>
                          <w:color w:val="FFFFFF"/>
                          <w:sz w:val="18"/>
                          <w:szCs w:val="18"/>
                          <w:u w:color="FFFFFF"/>
                          <w:lang w:eastAsia="zh-CN"/>
                        </w:rPr>
                        <w:t>inclusione e lotta alla povertà</w:t>
                      </w:r>
                      <w:r w:rsidR="00374135">
                        <w:rPr>
                          <w:rFonts w:ascii="Arial" w:hAnsi="Arial" w:cs="Arial"/>
                          <w:b/>
                          <w:bCs/>
                          <w:color w:val="FFFFFF"/>
                          <w:sz w:val="18"/>
                          <w:szCs w:val="18"/>
                          <w:u w:color="FFFFFF"/>
                          <w:lang w:eastAsia="zh-CN"/>
                        </w:rPr>
                        <w:t>.</w:t>
                      </w:r>
                      <w:r w:rsidRPr="00C93B6E">
                        <w:rPr>
                          <w:rFonts w:ascii="Arial" w:hAnsi="Arial" w:cs="Arial"/>
                          <w:b/>
                          <w:bCs/>
                          <w:color w:val="FFFFFF"/>
                          <w:sz w:val="18"/>
                          <w:szCs w:val="18"/>
                          <w:u w:color="FFFFFF"/>
                          <w:lang w:eastAsia="zh-CN"/>
                        </w:rPr>
                        <w:t xml:space="preserve"> Decisione di Esecuzione della Commissione europea C (2022) 9029 final del 1° dicembre 2022, Priorità 1 “Sostegno all’inclusione sociale e lotta alla povertà” - Obiettivo specifico H) ESO 4.8. Incentivare l’inclusione attiva per promuovere le pari opportunità, la non discriminazione e la partecipazione attiva e migliorare l’occupabilità, in particolare dei gruppi svantaggiati – FSE +</w:t>
                      </w:r>
                    </w:p>
                    <w:p w14:paraId="0A4847AF" w14:textId="77777777" w:rsidR="00C02E5D" w:rsidRPr="00C93B6E" w:rsidRDefault="00C02E5D" w:rsidP="00C02E5D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  <w:sz w:val="18"/>
                          <w:szCs w:val="18"/>
                          <w:u w:color="FFFFFF"/>
                          <w:lang w:eastAsia="zh-CN"/>
                        </w:rPr>
                      </w:pPr>
                      <w:r w:rsidRPr="00C93B6E">
                        <w:rPr>
                          <w:rFonts w:ascii="Arial" w:hAnsi="Arial" w:cs="Arial"/>
                          <w:b/>
                          <w:bCs/>
                          <w:color w:val="FFFFFF"/>
                          <w:sz w:val="18"/>
                          <w:szCs w:val="18"/>
                          <w:u w:color="FFFFFF"/>
                          <w:lang w:eastAsia="zh-CN"/>
                        </w:rPr>
                        <w:t>Piano di utilizzo dei finanziamenti del Ministero della Giustizia “Una giustizia più inclusiva” Azione 2, “Attuazione di modelli di intervento per l’inclusione attiva dei detenuti AMA DE”</w:t>
                      </w:r>
                    </w:p>
                    <w:p w14:paraId="11F2C697" w14:textId="77777777" w:rsidR="00C02E5D" w:rsidRPr="00C93B6E" w:rsidRDefault="00C02E5D" w:rsidP="00C02E5D">
                      <w:pPr>
                        <w:suppressAutoHyphens/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  <w:sz w:val="18"/>
                          <w:szCs w:val="18"/>
                          <w:u w:color="FFFFFF"/>
                          <w:lang w:eastAsia="zh-CN"/>
                        </w:rPr>
                      </w:pPr>
                      <w:r w:rsidRPr="00C93B6E">
                        <w:rPr>
                          <w:rFonts w:ascii="Arial" w:hAnsi="Arial" w:cs="Arial"/>
                          <w:b/>
                          <w:bCs/>
                          <w:color w:val="FFFFFF"/>
                          <w:sz w:val="18"/>
                          <w:szCs w:val="18"/>
                          <w:u w:color="FFFFFF"/>
                          <w:lang w:eastAsia="zh-CN"/>
                        </w:rPr>
                        <w:t xml:space="preserve"> “Settore d'intervento 153 - Percorsi di integrazione e reinserimento nel mondo del lavoro per i soggetti svantaggiati". </w:t>
                      </w:r>
                    </w:p>
                    <w:p w14:paraId="29B9434F" w14:textId="77777777" w:rsidR="00C02E5D" w:rsidRPr="00C02E5D" w:rsidRDefault="00C02E5D" w:rsidP="00C02E5D">
                      <w:pPr>
                        <w:suppressAutoHyphens/>
                        <w:spacing w:after="120"/>
                        <w:rPr>
                          <w:rFonts w:ascii="Arial" w:hAnsi="Arial" w:cs="Arial"/>
                          <w:b/>
                          <w:bCs/>
                          <w:color w:val="FFFFFF"/>
                          <w:sz w:val="20"/>
                          <w:szCs w:val="20"/>
                          <w:u w:color="FFFFFF"/>
                          <w:lang w:eastAsia="zh-CN"/>
                        </w:rPr>
                      </w:pPr>
                    </w:p>
                    <w:p w14:paraId="4357E6DF" w14:textId="77777777" w:rsidR="00C02E5D" w:rsidRPr="00C02E5D" w:rsidRDefault="00C02E5D" w:rsidP="00C02E5D">
                      <w:pPr>
                        <w:suppressAutoHyphens/>
                        <w:spacing w:after="120"/>
                        <w:jc w:val="center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/>
                          <w:sz w:val="20"/>
                          <w:szCs w:val="20"/>
                          <w:u w:color="FFFFFF"/>
                          <w:lang w:eastAsia="zh-CN"/>
                        </w:rPr>
                      </w:pPr>
                      <w:r w:rsidRPr="00C02E5D">
                        <w:rPr>
                          <w:rFonts w:ascii="Arial" w:hAnsi="Arial" w:cs="Arial"/>
                          <w:b/>
                          <w:bCs/>
                          <w:color w:val="FFFFFF"/>
                          <w:sz w:val="20"/>
                          <w:szCs w:val="20"/>
                          <w:u w:color="FFFFFF"/>
                          <w:lang w:eastAsia="zh-CN"/>
                        </w:rPr>
                        <w:t xml:space="preserve">AVVISO PUBBLICO </w:t>
                      </w:r>
                    </w:p>
                    <w:p w14:paraId="1E40C331" w14:textId="77777777" w:rsidR="00C02E5D" w:rsidRPr="00C02E5D" w:rsidRDefault="00C02E5D" w:rsidP="00C02E5D">
                      <w:pPr>
                        <w:suppressAutoHyphens/>
                        <w:jc w:val="center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/>
                          <w:sz w:val="20"/>
                          <w:szCs w:val="20"/>
                          <w:u w:color="FFFFFF"/>
                          <w:lang w:eastAsia="zh-CN"/>
                        </w:rPr>
                      </w:pPr>
                      <w:r w:rsidRPr="00C02E5D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/>
                          <w:sz w:val="20"/>
                          <w:szCs w:val="20"/>
                          <w:u w:color="FFFFFF"/>
                          <w:lang w:eastAsia="zh-CN"/>
                        </w:rPr>
                        <w:t xml:space="preserve">Attuazione Modelli di intervento per l’inclusione Attiva dei Detenuti (AMA DE) diretta a promuovere lo sviluppo di competenze e abilità attraverso attività formative, lavorative e di socializzazione, con lo scopo di favorire l’integrazione e il reinserimento socio-lavorativo e la riduzione del fenomeno della recidiva - Progetto Per.S.E.I.De. </w:t>
                      </w:r>
                    </w:p>
                    <w:p w14:paraId="358D01E6" w14:textId="77777777" w:rsidR="00C02E5D" w:rsidRPr="00C02E5D" w:rsidRDefault="00C02E5D" w:rsidP="00C02E5D">
                      <w:pPr>
                        <w:suppressAutoHyphens/>
                        <w:jc w:val="center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/>
                          <w:sz w:val="20"/>
                          <w:szCs w:val="20"/>
                          <w:u w:color="FFFFFF"/>
                          <w:lang w:eastAsia="zh-CN"/>
                        </w:rPr>
                      </w:pPr>
                      <w:r w:rsidRPr="00C02E5D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/>
                          <w:sz w:val="20"/>
                          <w:szCs w:val="20"/>
                          <w:u w:color="FFFFFF"/>
                          <w:lang w:eastAsia="zh-CN"/>
                        </w:rPr>
                        <w:t>(Percorsi Socio-Educativi e di Inserimento per i Detenuti)</w:t>
                      </w:r>
                    </w:p>
                    <w:p w14:paraId="7D8E98E3" w14:textId="77777777" w:rsidR="00C02E5D" w:rsidRPr="00C02E5D" w:rsidRDefault="00C02E5D" w:rsidP="00C02E5D">
                      <w:pPr>
                        <w:suppressAutoHyphens/>
                        <w:jc w:val="center"/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/>
                          <w:sz w:val="20"/>
                          <w:szCs w:val="20"/>
                          <w:u w:color="FFFFFF"/>
                          <w:lang w:eastAsia="zh-CN"/>
                        </w:rPr>
                      </w:pPr>
                      <w:r w:rsidRPr="00C02E5D">
                        <w:rPr>
                          <w:rFonts w:ascii="Arial" w:hAnsi="Arial" w:cs="Arial"/>
                          <w:b/>
                          <w:bCs/>
                          <w:i/>
                          <w:iCs/>
                          <w:color w:val="FFFFFF"/>
                          <w:sz w:val="20"/>
                          <w:szCs w:val="20"/>
                          <w:u w:color="FFFFFF"/>
                          <w:lang w:eastAsia="zh-CN"/>
                        </w:rPr>
                        <w:t>CUP E81J25000990006</w:t>
                      </w:r>
                    </w:p>
                    <w:p w14:paraId="628C2F7A" w14:textId="77777777" w:rsidR="00C02E5D" w:rsidRPr="00C02E5D" w:rsidRDefault="00C02E5D" w:rsidP="00C02E5D">
                      <w:pPr>
                        <w:suppressAutoHyphens/>
                        <w:rPr>
                          <w:rFonts w:ascii="Arial" w:hAnsi="Arial" w:cs="Arial"/>
                          <w:b/>
                          <w:bCs/>
                          <w:color w:val="FFFFFF"/>
                          <w:sz w:val="18"/>
                          <w:szCs w:val="18"/>
                          <w:u w:color="FFFFFF"/>
                          <w:lang w:eastAsia="zh-CN"/>
                        </w:rPr>
                      </w:pPr>
                      <w:r w:rsidRPr="00C02E5D">
                        <w:rPr>
                          <w:rFonts w:ascii="Arial" w:hAnsi="Arial" w:cs="Arial"/>
                          <w:b/>
                          <w:bCs/>
                          <w:color w:val="FFFFFF"/>
                          <w:sz w:val="18"/>
                          <w:szCs w:val="18"/>
                          <w:u w:color="FFFFFF"/>
                          <w:lang w:eastAsia="zh-CN"/>
                        </w:rPr>
                        <w:t>CLP PRG-AMADE_FSE-1314-REGIONE SARDEGNA - AMA DE (FSE+) - AMA DE - SARDEGNA</w:t>
                      </w:r>
                      <w:r w:rsidRPr="00C02E5D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Pr="00C02E5D">
                        <w:rPr>
                          <w:rFonts w:ascii="Arial" w:hAnsi="Arial" w:cs="Arial"/>
                          <w:b/>
                          <w:bCs/>
                          <w:color w:val="FFFFFF"/>
                          <w:sz w:val="18"/>
                          <w:szCs w:val="18"/>
                          <w:u w:color="FFFFFF"/>
                          <w:lang w:eastAsia="zh-CN"/>
                        </w:rPr>
                        <w:t>FSE+</w:t>
                      </w:r>
                    </w:p>
                    <w:p w14:paraId="370654A1" w14:textId="77777777" w:rsidR="00C02E5D" w:rsidRPr="00C02E5D" w:rsidRDefault="00C02E5D" w:rsidP="00C02E5D">
                      <w:pPr>
                        <w:suppressAutoHyphens/>
                        <w:rPr>
                          <w:rFonts w:ascii="Arial" w:hAnsi="Arial" w:cs="Arial"/>
                          <w:b/>
                          <w:bCs/>
                          <w:color w:val="FFFFFF"/>
                          <w:sz w:val="20"/>
                          <w:szCs w:val="20"/>
                          <w:u w:color="FFFFFF"/>
                          <w:lang w:eastAsia="zh-CN"/>
                        </w:rPr>
                      </w:pPr>
                    </w:p>
                    <w:p w14:paraId="08E98141" w14:textId="77777777" w:rsidR="00C02E5D" w:rsidRPr="00C02E5D" w:rsidRDefault="00C02E5D" w:rsidP="00C02E5D">
                      <w:pPr>
                        <w:suppressAutoHyphens/>
                        <w:rPr>
                          <w:rFonts w:ascii="Arial" w:hAnsi="Arial" w:cs="Arial"/>
                          <w:b/>
                          <w:bCs/>
                          <w:color w:val="FFFFFF"/>
                          <w:sz w:val="20"/>
                          <w:szCs w:val="20"/>
                          <w:u w:color="FFFFFF"/>
                          <w:lang w:eastAsia="zh-CN"/>
                        </w:rPr>
                      </w:pPr>
                    </w:p>
                    <w:p w14:paraId="01104926" w14:textId="77777777" w:rsidR="00C02E5D" w:rsidRPr="00C02E5D" w:rsidRDefault="00C02E5D" w:rsidP="00C02E5D">
                      <w:pPr>
                        <w:suppressAutoHyphens/>
                        <w:spacing w:after="120"/>
                        <w:jc w:val="both"/>
                        <w:rPr>
                          <w:rFonts w:ascii="Arial" w:hAnsi="Arial" w:cs="Arial"/>
                          <w:b/>
                          <w:bCs/>
                          <w:color w:val="FFFFFF"/>
                          <w:sz w:val="20"/>
                          <w:szCs w:val="20"/>
                          <w:u w:color="FFFFFF"/>
                          <w:lang w:eastAsia="zh-CN"/>
                        </w:rPr>
                      </w:pPr>
                      <w:r w:rsidRPr="00C02E5D">
                        <w:rPr>
                          <w:rFonts w:ascii="Arial" w:hAnsi="Arial" w:cs="Arial"/>
                          <w:b/>
                          <w:bCs/>
                          <w:color w:val="FFFFFF"/>
                          <w:sz w:val="20"/>
                          <w:szCs w:val="20"/>
                          <w:u w:color="FFFFFF"/>
                          <w:lang w:eastAsia="zh-CN"/>
                        </w:rPr>
                        <w:t xml:space="preserve">DELIBERAZIONE n. 56/10 del 29.10.2025 </w:t>
                      </w:r>
                    </w:p>
                    <w:p w14:paraId="68D2E290" w14:textId="77777777" w:rsidR="00C02E5D" w:rsidRPr="00C02E5D" w:rsidRDefault="00C02E5D" w:rsidP="00C02E5D">
                      <w:pPr>
                        <w:suppressAutoHyphens/>
                        <w:spacing w:after="120"/>
                        <w:jc w:val="both"/>
                        <w:rPr>
                          <w:rFonts w:ascii="Arial" w:hAnsi="Arial" w:cs="Arial"/>
                          <w:b/>
                          <w:bCs/>
                          <w:color w:val="FFFFFF"/>
                          <w:sz w:val="20"/>
                          <w:szCs w:val="20"/>
                          <w:u w:color="FFFFFF"/>
                          <w:lang w:eastAsia="zh-CN"/>
                        </w:rPr>
                      </w:pPr>
                      <w:r w:rsidRPr="00C02E5D">
                        <w:rPr>
                          <w:rFonts w:ascii="Arial" w:hAnsi="Arial" w:cs="Arial"/>
                          <w:b/>
                          <w:bCs/>
                          <w:color w:val="FFFFFF"/>
                          <w:sz w:val="20"/>
                          <w:szCs w:val="20"/>
                          <w:u w:color="FFFFFF"/>
                          <w:lang w:eastAsia="zh-CN"/>
                        </w:rPr>
                        <w:t>“Programma nazionale "Inclusione e lotta alla povertà 2021-2027". Piano di utilizzo dei finanziamenti “Una giustizia più inclusiva - Inclusione socio-lavorativa delle persone sottoposte a misura penale anche tramite la riqualificazione delle aree trattamentali” - Azione 2. Attuazione di modelli di intervento per l'inclusione attiva dei detenuti (AMA DE). Presa d'atto dell'ammissione a finanziamento del Progetto AMA DE “Percorsi socio educativi di inserimento per i detenuti” (Per.S.E.I.De), presentato dalla Regione Sardegna e adempimenti conseguenti.</w:t>
                      </w:r>
                    </w:p>
                    <w:p w14:paraId="5215F434" w14:textId="77777777" w:rsidR="003957BF" w:rsidRDefault="003957BF" w:rsidP="00565F68">
                      <w:pPr>
                        <w:pStyle w:val="Contenutocornice"/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  <w:kern w:val="2"/>
                          <w:sz w:val="36"/>
                          <w:szCs w:val="36"/>
                        </w:rPr>
                      </w:pPr>
                    </w:p>
                    <w:p w14:paraId="7B9225D5" w14:textId="6D547995" w:rsidR="00F35886" w:rsidRPr="002F6188" w:rsidRDefault="003957BF" w:rsidP="00F35886">
                      <w:pPr>
                        <w:pStyle w:val="Contenutocornice"/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  <w:kern w:val="2"/>
                        </w:rPr>
                      </w:pPr>
                      <w:r w:rsidRPr="002F6188">
                        <w:rPr>
                          <w:rFonts w:ascii="Arial" w:hAnsi="Arial" w:cs="Arial"/>
                          <w:b/>
                          <w:bCs/>
                          <w:color w:val="FFFFFF"/>
                          <w:kern w:val="2"/>
                        </w:rPr>
                        <w:t xml:space="preserve">ALLEGATO </w:t>
                      </w:r>
                      <w:r w:rsidR="00874674">
                        <w:rPr>
                          <w:rFonts w:ascii="Arial" w:hAnsi="Arial" w:cs="Arial"/>
                          <w:b/>
                          <w:bCs/>
                          <w:color w:val="FFFFFF"/>
                          <w:kern w:val="2"/>
                        </w:rPr>
                        <w:t>6</w:t>
                      </w:r>
                      <w:r w:rsidRPr="002F6188">
                        <w:rPr>
                          <w:rFonts w:ascii="Arial" w:hAnsi="Arial" w:cs="Arial"/>
                          <w:b/>
                          <w:bCs/>
                          <w:color w:val="FFFFFF"/>
                          <w:kern w:val="2"/>
                        </w:rPr>
                        <w:t xml:space="preserve"> – FORMULARIO DI PROGETTO -</w:t>
                      </w:r>
                    </w:p>
                    <w:p w14:paraId="5A05F079" w14:textId="23B757B3" w:rsidR="003957BF" w:rsidRPr="00F73C77" w:rsidRDefault="003957BF" w:rsidP="00565F68">
                      <w:pPr>
                        <w:pStyle w:val="Contenutocornice"/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  <w:kern w:val="2"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  <w:kern w:val="2"/>
                          <w:sz w:val="36"/>
                          <w:szCs w:val="36"/>
                        </w:rPr>
                        <w:t>_______________________</w:t>
                      </w:r>
                    </w:p>
                    <w:bookmarkEnd w:id="2"/>
                    <w:p w14:paraId="65054308" w14:textId="77777777" w:rsidR="003957BF" w:rsidRPr="009C7BAB" w:rsidRDefault="003957BF" w:rsidP="009C7BAB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wrap anchorx="margin" anchory="line"/>
              </v:shape>
            </w:pict>
          </mc:Fallback>
        </mc:AlternateContent>
      </w:r>
    </w:p>
    <w:bookmarkEnd w:id="0"/>
    <w:p w14:paraId="73A34C78" w14:textId="4D9AA83D" w:rsidR="0062302B" w:rsidRDefault="0062302B">
      <w:pPr>
        <w:rPr>
          <w:rStyle w:val="Nessuno"/>
          <w:rFonts w:ascii="Arial Unicode MS" w:hAnsi="Arial Unicode MS"/>
          <w:u w:color="0070C0"/>
        </w:rPr>
      </w:pPr>
    </w:p>
    <w:p w14:paraId="5AB99F96" w14:textId="77777777" w:rsidR="0062302B" w:rsidRDefault="0062302B">
      <w:pPr>
        <w:rPr>
          <w:rStyle w:val="Nessuno"/>
          <w:rFonts w:ascii="Arial Unicode MS" w:hAnsi="Arial Unicode MS"/>
          <w:u w:color="0070C0"/>
        </w:rPr>
      </w:pPr>
    </w:p>
    <w:p w14:paraId="1E2C3169" w14:textId="77777777" w:rsidR="0062302B" w:rsidRDefault="0062302B">
      <w:pPr>
        <w:rPr>
          <w:rStyle w:val="Nessuno"/>
          <w:rFonts w:ascii="Arial Unicode MS" w:hAnsi="Arial Unicode MS"/>
          <w:u w:color="0070C0"/>
        </w:rPr>
      </w:pPr>
    </w:p>
    <w:p w14:paraId="20703C8C" w14:textId="77777777" w:rsidR="0062302B" w:rsidRDefault="0062302B">
      <w:pPr>
        <w:rPr>
          <w:rStyle w:val="Nessuno"/>
          <w:rFonts w:ascii="Arial Unicode MS" w:hAnsi="Arial Unicode MS"/>
          <w:u w:color="0070C0"/>
        </w:rPr>
      </w:pPr>
    </w:p>
    <w:p w14:paraId="0CCF9191" w14:textId="77777777" w:rsidR="0062302B" w:rsidRDefault="0062302B">
      <w:pPr>
        <w:rPr>
          <w:rStyle w:val="Nessuno"/>
          <w:rFonts w:ascii="Arial Unicode MS" w:hAnsi="Arial Unicode MS"/>
          <w:u w:color="0070C0"/>
        </w:rPr>
      </w:pPr>
    </w:p>
    <w:p w14:paraId="12101ED3" w14:textId="77777777" w:rsidR="0062302B" w:rsidRDefault="0062302B">
      <w:pPr>
        <w:rPr>
          <w:rStyle w:val="Nessuno"/>
          <w:rFonts w:ascii="Arial Unicode MS" w:hAnsi="Arial Unicode MS"/>
          <w:u w:color="0070C0"/>
        </w:rPr>
      </w:pPr>
    </w:p>
    <w:p w14:paraId="0F7B5282" w14:textId="77777777" w:rsidR="0062302B" w:rsidRDefault="0062302B">
      <w:pPr>
        <w:rPr>
          <w:rStyle w:val="Nessuno"/>
          <w:rFonts w:ascii="Arial Unicode MS" w:hAnsi="Arial Unicode MS"/>
          <w:u w:color="0070C0"/>
        </w:rPr>
      </w:pPr>
    </w:p>
    <w:p w14:paraId="0918EE24" w14:textId="77777777" w:rsidR="0062302B" w:rsidRDefault="0062302B">
      <w:pPr>
        <w:rPr>
          <w:rStyle w:val="Nessuno"/>
          <w:rFonts w:ascii="Arial Unicode MS" w:hAnsi="Arial Unicode MS"/>
          <w:u w:color="0070C0"/>
        </w:rPr>
      </w:pPr>
    </w:p>
    <w:p w14:paraId="1C74954D" w14:textId="77777777" w:rsidR="0062302B" w:rsidRDefault="0062302B">
      <w:pPr>
        <w:rPr>
          <w:rStyle w:val="Nessuno"/>
          <w:rFonts w:ascii="Arial Unicode MS" w:hAnsi="Arial Unicode MS"/>
          <w:u w:color="0070C0"/>
        </w:rPr>
      </w:pPr>
    </w:p>
    <w:p w14:paraId="3F90639E" w14:textId="77777777" w:rsidR="0062302B" w:rsidRDefault="0062302B">
      <w:pPr>
        <w:rPr>
          <w:rStyle w:val="Nessuno"/>
          <w:rFonts w:ascii="Arial Unicode MS" w:hAnsi="Arial Unicode MS"/>
          <w:u w:color="0070C0"/>
        </w:rPr>
      </w:pPr>
    </w:p>
    <w:p w14:paraId="214A8A87" w14:textId="77777777" w:rsidR="0062302B" w:rsidRDefault="0062302B">
      <w:pPr>
        <w:rPr>
          <w:rStyle w:val="Nessuno"/>
          <w:rFonts w:ascii="Arial Unicode MS" w:hAnsi="Arial Unicode MS"/>
          <w:u w:color="0070C0"/>
        </w:rPr>
      </w:pPr>
    </w:p>
    <w:p w14:paraId="43B1269F" w14:textId="77777777" w:rsidR="0062302B" w:rsidRDefault="0062302B">
      <w:pPr>
        <w:rPr>
          <w:rStyle w:val="Nessuno"/>
          <w:rFonts w:ascii="Arial Unicode MS" w:hAnsi="Arial Unicode MS"/>
          <w:u w:color="0070C0"/>
        </w:rPr>
      </w:pPr>
    </w:p>
    <w:p w14:paraId="7E2389D5" w14:textId="77777777" w:rsidR="0062302B" w:rsidRDefault="0062302B">
      <w:pPr>
        <w:rPr>
          <w:rStyle w:val="Nessuno"/>
          <w:rFonts w:ascii="Arial Unicode MS" w:hAnsi="Arial Unicode MS"/>
          <w:u w:color="0070C0"/>
        </w:rPr>
      </w:pPr>
    </w:p>
    <w:p w14:paraId="346BBC0C" w14:textId="77777777" w:rsidR="0062302B" w:rsidRDefault="0062302B">
      <w:pPr>
        <w:rPr>
          <w:rStyle w:val="Nessuno"/>
          <w:rFonts w:ascii="Arial Unicode MS" w:hAnsi="Arial Unicode MS"/>
          <w:u w:color="0070C0"/>
        </w:rPr>
      </w:pPr>
    </w:p>
    <w:p w14:paraId="2419E204" w14:textId="77777777" w:rsidR="0062302B" w:rsidRDefault="0062302B">
      <w:pPr>
        <w:rPr>
          <w:rStyle w:val="Nessuno"/>
          <w:rFonts w:ascii="Arial Unicode MS" w:hAnsi="Arial Unicode MS"/>
          <w:u w:color="0070C0"/>
        </w:rPr>
      </w:pPr>
    </w:p>
    <w:p w14:paraId="10007C23" w14:textId="77777777" w:rsidR="0062302B" w:rsidRDefault="0062302B">
      <w:pPr>
        <w:rPr>
          <w:rStyle w:val="Nessuno"/>
          <w:rFonts w:ascii="Arial Unicode MS" w:hAnsi="Arial Unicode MS"/>
          <w:u w:color="0070C0"/>
        </w:rPr>
      </w:pPr>
    </w:p>
    <w:p w14:paraId="7DA70588" w14:textId="77777777" w:rsidR="0062302B" w:rsidRDefault="0062302B">
      <w:pPr>
        <w:rPr>
          <w:rStyle w:val="Nessuno"/>
          <w:rFonts w:ascii="Arial Unicode MS" w:hAnsi="Arial Unicode MS"/>
          <w:u w:color="0070C0"/>
        </w:rPr>
      </w:pPr>
    </w:p>
    <w:p w14:paraId="0B8C22CD" w14:textId="77777777" w:rsidR="0062302B" w:rsidRDefault="0062302B">
      <w:pPr>
        <w:rPr>
          <w:rStyle w:val="Nessuno"/>
          <w:rFonts w:ascii="Arial Unicode MS" w:hAnsi="Arial Unicode MS"/>
          <w:u w:color="0070C0"/>
        </w:rPr>
      </w:pPr>
    </w:p>
    <w:p w14:paraId="1A1FD7A2" w14:textId="77777777" w:rsidR="0062302B" w:rsidRDefault="0062302B">
      <w:pPr>
        <w:rPr>
          <w:rStyle w:val="Nessuno"/>
          <w:rFonts w:ascii="Arial Unicode MS" w:hAnsi="Arial Unicode MS"/>
          <w:u w:color="0070C0"/>
        </w:rPr>
      </w:pPr>
    </w:p>
    <w:p w14:paraId="52A02E6D" w14:textId="77777777" w:rsidR="0062302B" w:rsidRDefault="0062302B">
      <w:pPr>
        <w:rPr>
          <w:rStyle w:val="Nessuno"/>
          <w:rFonts w:ascii="Arial Unicode MS" w:hAnsi="Arial Unicode MS"/>
          <w:u w:color="0070C0"/>
        </w:rPr>
      </w:pPr>
    </w:p>
    <w:p w14:paraId="6621FDDC" w14:textId="77777777" w:rsidR="0062302B" w:rsidRDefault="0062302B">
      <w:pPr>
        <w:rPr>
          <w:rStyle w:val="Nessuno"/>
          <w:rFonts w:ascii="Arial Unicode MS" w:hAnsi="Arial Unicode MS"/>
          <w:u w:color="0070C0"/>
        </w:rPr>
      </w:pPr>
    </w:p>
    <w:p w14:paraId="4114E133" w14:textId="77777777" w:rsidR="002B04B2" w:rsidRDefault="002B04B2">
      <w:pPr>
        <w:rPr>
          <w:rStyle w:val="Nessuno"/>
          <w:rFonts w:ascii="Arial Unicode MS" w:hAnsi="Arial Unicode MS"/>
          <w:u w:color="0070C0"/>
        </w:rPr>
      </w:pPr>
      <w:r>
        <w:rPr>
          <w:rStyle w:val="Nessuno"/>
          <w:rFonts w:ascii="Arial Unicode MS" w:hAnsi="Arial Unicode MS"/>
          <w:u w:color="0070C0"/>
        </w:rPr>
        <w:br w:type="page"/>
      </w:r>
    </w:p>
    <w:p w14:paraId="3793A916" w14:textId="3F55C2C5" w:rsidR="008E5705" w:rsidRDefault="004B6AB8" w:rsidP="008E5705">
      <w:pPr>
        <w:pStyle w:val="Titolo1"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0" w:after="0" w:line="259" w:lineRule="auto"/>
        <w:jc w:val="left"/>
        <w:rPr>
          <w:color w:val="C00000"/>
          <w:sz w:val="22"/>
          <w:szCs w:val="22"/>
        </w:rPr>
      </w:pPr>
      <w:r>
        <w:rPr>
          <w:color w:val="C00000"/>
          <w:sz w:val="22"/>
          <w:szCs w:val="22"/>
        </w:rPr>
        <w:lastRenderedPageBreak/>
        <w:t>Formulario di progetto</w:t>
      </w:r>
    </w:p>
    <w:p w14:paraId="5BD6483A" w14:textId="77777777" w:rsidR="005602A1" w:rsidRPr="005602A1" w:rsidRDefault="005602A1" w:rsidP="005602A1">
      <w:pPr>
        <w:rPr>
          <w:sz w:val="16"/>
          <w:szCs w:val="16"/>
        </w:rPr>
      </w:pPr>
    </w:p>
    <w:p w14:paraId="1D87C5B5" w14:textId="676E5ED3" w:rsidR="005305F7" w:rsidRPr="00876033" w:rsidRDefault="005305F7" w:rsidP="005305F7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876033">
        <w:rPr>
          <w:rFonts w:ascii="Arial" w:hAnsi="Arial" w:cs="Arial"/>
          <w:sz w:val="20"/>
          <w:szCs w:val="20"/>
        </w:rPr>
        <w:t xml:space="preserve">In ogni sezione del </w:t>
      </w:r>
      <w:r w:rsidR="005602A1">
        <w:rPr>
          <w:rFonts w:ascii="Arial" w:hAnsi="Arial" w:cs="Arial"/>
          <w:sz w:val="20"/>
          <w:szCs w:val="20"/>
        </w:rPr>
        <w:t>F</w:t>
      </w:r>
      <w:r w:rsidRPr="00876033">
        <w:rPr>
          <w:rFonts w:ascii="Arial" w:hAnsi="Arial" w:cs="Arial"/>
          <w:sz w:val="20"/>
          <w:szCs w:val="20"/>
        </w:rPr>
        <w:t>ormulario si riporta il corrispondente criterio</w:t>
      </w:r>
      <w:r w:rsidR="005602A1">
        <w:rPr>
          <w:rFonts w:ascii="Arial" w:hAnsi="Arial" w:cs="Arial"/>
          <w:sz w:val="20"/>
          <w:szCs w:val="20"/>
        </w:rPr>
        <w:t xml:space="preserve"> o i criteri</w:t>
      </w:r>
      <w:r w:rsidRPr="00876033">
        <w:rPr>
          <w:rFonts w:ascii="Arial" w:hAnsi="Arial" w:cs="Arial"/>
          <w:sz w:val="20"/>
          <w:szCs w:val="20"/>
        </w:rPr>
        <w:t xml:space="preserve"> di cui all’art. </w:t>
      </w:r>
      <w:r w:rsidR="00876033" w:rsidRPr="00876033">
        <w:rPr>
          <w:rFonts w:ascii="Arial" w:hAnsi="Arial" w:cs="Arial"/>
          <w:sz w:val="20"/>
          <w:szCs w:val="20"/>
        </w:rPr>
        <w:t>11</w:t>
      </w:r>
      <w:r w:rsidRPr="00876033">
        <w:rPr>
          <w:rFonts w:ascii="Arial" w:hAnsi="Arial" w:cs="Arial"/>
          <w:sz w:val="20"/>
          <w:szCs w:val="20"/>
        </w:rPr>
        <w:t xml:space="preserve"> dell’</w:t>
      </w:r>
      <w:r w:rsidR="00876033" w:rsidRPr="00876033">
        <w:rPr>
          <w:rFonts w:ascii="Arial" w:hAnsi="Arial" w:cs="Arial"/>
          <w:sz w:val="20"/>
          <w:szCs w:val="20"/>
        </w:rPr>
        <w:t>A</w:t>
      </w:r>
      <w:r w:rsidRPr="00876033">
        <w:rPr>
          <w:rFonts w:ascii="Arial" w:hAnsi="Arial" w:cs="Arial"/>
          <w:sz w:val="20"/>
          <w:szCs w:val="20"/>
        </w:rPr>
        <w:t xml:space="preserve">vviso che la Commissione prenderà in esame per la valutazione degli elementi espressi in ciascuna sezione </w:t>
      </w:r>
      <w:r w:rsidR="004B6AB8">
        <w:rPr>
          <w:rFonts w:ascii="Arial" w:hAnsi="Arial" w:cs="Arial"/>
          <w:sz w:val="20"/>
          <w:szCs w:val="20"/>
        </w:rPr>
        <w:t>dello stesso</w:t>
      </w:r>
      <w:r w:rsidRPr="00876033">
        <w:rPr>
          <w:rFonts w:ascii="Arial" w:hAnsi="Arial" w:cs="Arial"/>
          <w:sz w:val="20"/>
          <w:szCs w:val="20"/>
        </w:rPr>
        <w:t xml:space="preserve"> unitamente alla coerenza generale della proposta</w:t>
      </w:r>
      <w:r w:rsidR="005602A1">
        <w:rPr>
          <w:rFonts w:ascii="Arial" w:hAnsi="Arial" w:cs="Arial"/>
          <w:sz w:val="20"/>
          <w:szCs w:val="20"/>
        </w:rPr>
        <w:t xml:space="preserve"> al termine della verifica di ricevibilità e di ammissibilità.</w:t>
      </w:r>
      <w:r w:rsidRPr="00876033">
        <w:rPr>
          <w:rFonts w:ascii="Arial" w:hAnsi="Arial" w:cs="Arial"/>
          <w:sz w:val="20"/>
          <w:szCs w:val="20"/>
        </w:rPr>
        <w:t xml:space="preserve">. </w:t>
      </w:r>
    </w:p>
    <w:p w14:paraId="21FB13F6" w14:textId="77777777" w:rsidR="005305F7" w:rsidRDefault="005305F7" w:rsidP="005305F7"/>
    <w:p w14:paraId="1F4B3BFE" w14:textId="0BAB7C8C" w:rsidR="008E5705" w:rsidRDefault="008E5705" w:rsidP="008E5705">
      <w:pPr>
        <w:pStyle w:val="Titolo1"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0" w:after="0" w:line="259" w:lineRule="auto"/>
        <w:jc w:val="left"/>
        <w:rPr>
          <w:color w:val="C00000"/>
          <w:sz w:val="22"/>
          <w:szCs w:val="22"/>
        </w:rPr>
      </w:pPr>
      <w:r>
        <w:rPr>
          <w:color w:val="C00000"/>
          <w:sz w:val="22"/>
          <w:szCs w:val="22"/>
        </w:rPr>
        <w:t>SEZIONE 1 – CONOSCENZA DEL SETTORE</w:t>
      </w:r>
    </w:p>
    <w:p w14:paraId="5E2C2466" w14:textId="7DA9DC0B" w:rsidR="001F2D52" w:rsidRPr="00497DD1" w:rsidRDefault="00497DD1" w:rsidP="001F2D52">
      <w:pPr>
        <w:rPr>
          <w:rFonts w:ascii="Arial" w:hAnsi="Arial" w:cs="Arial"/>
          <w:sz w:val="18"/>
          <w:szCs w:val="18"/>
          <w:u w:color="548DD4"/>
        </w:rPr>
      </w:pPr>
      <w:r w:rsidRPr="00497DD1">
        <w:rPr>
          <w:rFonts w:ascii="Arial" w:hAnsi="Arial" w:cs="Arial"/>
          <w:sz w:val="18"/>
          <w:szCs w:val="18"/>
          <w:u w:color="548DD4"/>
        </w:rPr>
        <w:t>(</w:t>
      </w:r>
      <w:r w:rsidR="001F2D52" w:rsidRPr="00497DD1">
        <w:rPr>
          <w:rFonts w:ascii="Arial" w:hAnsi="Arial" w:cs="Arial"/>
          <w:sz w:val="18"/>
          <w:szCs w:val="18"/>
          <w:u w:color="548DD4"/>
        </w:rPr>
        <w:t>criterio 1.1</w:t>
      </w:r>
      <w:r w:rsidRPr="00497DD1">
        <w:rPr>
          <w:rFonts w:ascii="Arial" w:hAnsi="Arial" w:cs="Arial"/>
          <w:sz w:val="18"/>
          <w:szCs w:val="18"/>
          <w:u w:color="548DD4"/>
        </w:rPr>
        <w:t>)</w:t>
      </w:r>
    </w:p>
    <w:p w14:paraId="27F038A1" w14:textId="6402C91C" w:rsidR="008E5705" w:rsidRPr="008E5705" w:rsidRDefault="008E5705" w:rsidP="004B6AB8">
      <w:pPr>
        <w:pStyle w:val="Titolo1"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240" w:after="0" w:line="360" w:lineRule="auto"/>
        <w:rPr>
          <w:rFonts w:eastAsia="Times New Roman"/>
          <w:b w:val="0"/>
          <w:bCs w:val="0"/>
          <w:color w:val="auto"/>
          <w:kern w:val="0"/>
          <w:sz w:val="20"/>
          <w:szCs w:val="20"/>
          <w:bdr w:val="none" w:sz="0" w:space="0" w:color="auto"/>
        </w:rPr>
      </w:pPr>
      <w:r w:rsidRPr="008E5705">
        <w:rPr>
          <w:rFonts w:eastAsia="Times New Roman"/>
          <w:b w:val="0"/>
          <w:bCs w:val="0"/>
          <w:color w:val="auto"/>
          <w:kern w:val="0"/>
          <w:sz w:val="20"/>
          <w:szCs w:val="20"/>
          <w:bdr w:val="none" w:sz="0" w:space="0" w:color="auto"/>
        </w:rPr>
        <w:t xml:space="preserve">Il </w:t>
      </w:r>
      <w:r w:rsidR="004B6AB8">
        <w:rPr>
          <w:rFonts w:eastAsia="Times New Roman"/>
          <w:b w:val="0"/>
          <w:bCs w:val="0"/>
          <w:color w:val="auto"/>
          <w:kern w:val="0"/>
          <w:sz w:val="20"/>
          <w:szCs w:val="20"/>
          <w:bdr w:val="none" w:sz="0" w:space="0" w:color="auto"/>
        </w:rPr>
        <w:t>S</w:t>
      </w:r>
      <w:r w:rsidRPr="008E5705">
        <w:rPr>
          <w:rFonts w:eastAsia="Times New Roman"/>
          <w:b w:val="0"/>
          <w:bCs w:val="0"/>
          <w:color w:val="auto"/>
          <w:kern w:val="0"/>
          <w:sz w:val="20"/>
          <w:szCs w:val="20"/>
          <w:bdr w:val="none" w:sz="0" w:space="0" w:color="auto"/>
        </w:rPr>
        <w:t xml:space="preserve">oggetto </w:t>
      </w:r>
      <w:r w:rsidR="004B6AB8">
        <w:rPr>
          <w:rFonts w:eastAsia="Times New Roman"/>
          <w:b w:val="0"/>
          <w:bCs w:val="0"/>
          <w:color w:val="auto"/>
          <w:kern w:val="0"/>
          <w:sz w:val="20"/>
          <w:szCs w:val="20"/>
          <w:bdr w:val="none" w:sz="0" w:space="0" w:color="auto"/>
        </w:rPr>
        <w:t>P</w:t>
      </w:r>
      <w:r w:rsidRPr="008E5705">
        <w:rPr>
          <w:rFonts w:eastAsia="Times New Roman"/>
          <w:b w:val="0"/>
          <w:bCs w:val="0"/>
          <w:color w:val="auto"/>
          <w:kern w:val="0"/>
          <w:sz w:val="20"/>
          <w:szCs w:val="20"/>
          <w:bdr w:val="none" w:sz="0" w:space="0" w:color="auto"/>
        </w:rPr>
        <w:t xml:space="preserve">roponente dovrà fornire </w:t>
      </w:r>
      <w:r w:rsidR="004B6AB8">
        <w:rPr>
          <w:rFonts w:eastAsia="Times New Roman"/>
          <w:b w:val="0"/>
          <w:bCs w:val="0"/>
          <w:color w:val="auto"/>
          <w:kern w:val="0"/>
          <w:sz w:val="20"/>
          <w:szCs w:val="20"/>
          <w:bdr w:val="none" w:sz="0" w:space="0" w:color="auto"/>
        </w:rPr>
        <w:t xml:space="preserve">una </w:t>
      </w:r>
      <w:r w:rsidRPr="008E5705">
        <w:rPr>
          <w:rFonts w:eastAsia="Times New Roman"/>
          <w:b w:val="0"/>
          <w:bCs w:val="0"/>
          <w:color w:val="auto"/>
          <w:kern w:val="0"/>
          <w:sz w:val="20"/>
          <w:szCs w:val="20"/>
          <w:bdr w:val="none" w:sz="0" w:space="0" w:color="auto"/>
        </w:rPr>
        <w:t xml:space="preserve">dettagliata descrizione delle caratteristiche del mercato produttivo, dei processi di lavoro e delle attività inerenti al profilo professionale oggetto di candidatura. </w:t>
      </w:r>
      <w:r w:rsidR="004B6AB8">
        <w:rPr>
          <w:rFonts w:eastAsia="Times New Roman"/>
          <w:b w:val="0"/>
          <w:bCs w:val="0"/>
          <w:color w:val="auto"/>
          <w:kern w:val="0"/>
          <w:sz w:val="20"/>
          <w:szCs w:val="20"/>
          <w:bdr w:val="none" w:sz="0" w:space="0" w:color="auto"/>
        </w:rPr>
        <w:t>Dovrà dimostrare che ha conoscenza dei processi produttivi e dell’evoluzione o dell’adattamento degli stessi alle nuove tecnologie e alle esigenze dei mercati di sbocco.</w:t>
      </w:r>
    </w:p>
    <w:tbl>
      <w:tblPr>
        <w:tblStyle w:val="Grigliatabella"/>
        <w:tblW w:w="5156" w:type="pct"/>
        <w:tblInd w:w="-147" w:type="dxa"/>
        <w:tblLook w:val="04A0" w:firstRow="1" w:lastRow="0" w:firstColumn="1" w:lastColumn="0" w:noHBand="0" w:noVBand="1"/>
      </w:tblPr>
      <w:tblGrid>
        <w:gridCol w:w="9922"/>
      </w:tblGrid>
      <w:tr w:rsidR="00774887" w:rsidRPr="0070268A" w14:paraId="630835A5" w14:textId="77777777" w:rsidTr="00460B49">
        <w:trPr>
          <w:trHeight w:val="145"/>
        </w:trPr>
        <w:tc>
          <w:tcPr>
            <w:tcW w:w="5000" w:type="pct"/>
            <w:shd w:val="clear" w:color="auto" w:fill="C00000"/>
          </w:tcPr>
          <w:p w14:paraId="138B5352" w14:textId="472824A5" w:rsidR="00774887" w:rsidRPr="0070268A" w:rsidRDefault="00774887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</w:pPr>
            <w:r w:rsidRPr="006E404A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Descrivere </w:t>
            </w:r>
            <w:r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le caratteristiche del mercato produttivo in cui si inseriscono le competenze oggetto del profilo professionale di candidatura</w:t>
            </w:r>
            <w:r w:rsidR="00CD66F3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;</w:t>
            </w:r>
            <w:r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 </w:t>
            </w:r>
            <w:r w:rsidR="005602A1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dovra’ </w:t>
            </w:r>
            <w:r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fornire elementi riferiti all’analisi dei processi di lavoro e delle attività </w:t>
            </w:r>
            <w:r w:rsidR="005305F7">
              <w:rPr>
                <w:rFonts w:ascii="Arial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inerenti al profilo professionale oggetto di candidatura, alle eventuali necessità di aggiornamento e ammodernamento delle stesse, </w:t>
            </w:r>
            <w:r w:rsidR="005602A1">
              <w:rPr>
                <w:rFonts w:ascii="Arial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dovrà </w:t>
            </w:r>
            <w:r w:rsidR="005305F7">
              <w:rPr>
                <w:rFonts w:ascii="Arial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fare riferimento al know how e all’esperienza maturata attraverso l</w:t>
            </w:r>
            <w:r w:rsidR="00CD66F3">
              <w:rPr>
                <w:rFonts w:ascii="Arial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a</w:t>
            </w:r>
            <w:r w:rsidR="005305F7">
              <w:rPr>
                <w:rFonts w:ascii="Arial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 gestione di progetti nel settore di riferimento</w:t>
            </w:r>
          </w:p>
        </w:tc>
      </w:tr>
      <w:tr w:rsidR="005305F7" w:rsidRPr="0070268A" w14:paraId="196AA23E" w14:textId="77777777" w:rsidTr="005305F7">
        <w:trPr>
          <w:trHeight w:val="145"/>
        </w:trPr>
        <w:tc>
          <w:tcPr>
            <w:tcW w:w="5000" w:type="pct"/>
          </w:tcPr>
          <w:p w14:paraId="3DD46D1C" w14:textId="77777777" w:rsidR="005305F7" w:rsidRPr="006E404A" w:rsidRDefault="005305F7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</w:pPr>
          </w:p>
        </w:tc>
      </w:tr>
      <w:tr w:rsidR="005305F7" w:rsidRPr="0070268A" w14:paraId="21DECFD3" w14:textId="77777777" w:rsidTr="005305F7">
        <w:trPr>
          <w:trHeight w:val="145"/>
        </w:trPr>
        <w:tc>
          <w:tcPr>
            <w:tcW w:w="5000" w:type="pct"/>
          </w:tcPr>
          <w:p w14:paraId="2A87413F" w14:textId="77777777" w:rsidR="005305F7" w:rsidRPr="006E404A" w:rsidRDefault="005305F7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</w:pPr>
          </w:p>
        </w:tc>
      </w:tr>
      <w:tr w:rsidR="005305F7" w:rsidRPr="0070268A" w14:paraId="069BEF5B" w14:textId="77777777" w:rsidTr="005305F7">
        <w:trPr>
          <w:trHeight w:val="145"/>
        </w:trPr>
        <w:tc>
          <w:tcPr>
            <w:tcW w:w="5000" w:type="pct"/>
          </w:tcPr>
          <w:p w14:paraId="07BA069A" w14:textId="77777777" w:rsidR="005305F7" w:rsidRPr="006E404A" w:rsidRDefault="005305F7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</w:pPr>
          </w:p>
        </w:tc>
      </w:tr>
      <w:tr w:rsidR="005305F7" w:rsidRPr="0070268A" w14:paraId="5A3DF89E" w14:textId="77777777" w:rsidTr="005305F7">
        <w:trPr>
          <w:trHeight w:val="145"/>
        </w:trPr>
        <w:tc>
          <w:tcPr>
            <w:tcW w:w="5000" w:type="pct"/>
          </w:tcPr>
          <w:p w14:paraId="4A7088D4" w14:textId="77777777" w:rsidR="005305F7" w:rsidRPr="006E404A" w:rsidRDefault="005305F7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</w:pPr>
          </w:p>
        </w:tc>
      </w:tr>
      <w:tr w:rsidR="005305F7" w:rsidRPr="0070268A" w14:paraId="3EC721B3" w14:textId="77777777" w:rsidTr="005305F7">
        <w:trPr>
          <w:trHeight w:val="145"/>
        </w:trPr>
        <w:tc>
          <w:tcPr>
            <w:tcW w:w="5000" w:type="pct"/>
          </w:tcPr>
          <w:p w14:paraId="1AF4DCCB" w14:textId="77777777" w:rsidR="005305F7" w:rsidRPr="006E404A" w:rsidRDefault="005305F7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</w:pPr>
          </w:p>
        </w:tc>
      </w:tr>
      <w:tr w:rsidR="005305F7" w:rsidRPr="0070268A" w14:paraId="519E3528" w14:textId="77777777" w:rsidTr="005305F7">
        <w:trPr>
          <w:trHeight w:val="145"/>
        </w:trPr>
        <w:tc>
          <w:tcPr>
            <w:tcW w:w="5000" w:type="pct"/>
          </w:tcPr>
          <w:p w14:paraId="42730546" w14:textId="77777777" w:rsidR="005305F7" w:rsidRPr="006E404A" w:rsidRDefault="005305F7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</w:pPr>
          </w:p>
        </w:tc>
      </w:tr>
    </w:tbl>
    <w:p w14:paraId="69DA5FC3" w14:textId="77777777" w:rsidR="00774887" w:rsidRPr="00774887" w:rsidRDefault="00774887" w:rsidP="00774887"/>
    <w:p w14:paraId="1704F105" w14:textId="7A064CEA" w:rsidR="00B764BA" w:rsidRPr="00876033" w:rsidRDefault="00F73C77" w:rsidP="00F41E0F">
      <w:pPr>
        <w:pStyle w:val="Titolo1"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240" w:after="0" w:line="259" w:lineRule="auto"/>
        <w:jc w:val="left"/>
        <w:rPr>
          <w:color w:val="C00000"/>
          <w:sz w:val="22"/>
          <w:szCs w:val="22"/>
        </w:rPr>
      </w:pPr>
      <w:r w:rsidRPr="00876033">
        <w:rPr>
          <w:color w:val="C00000"/>
          <w:sz w:val="22"/>
          <w:szCs w:val="22"/>
        </w:rPr>
        <w:t xml:space="preserve">SEZIONE </w:t>
      </w:r>
      <w:r w:rsidR="008E5705" w:rsidRPr="00876033">
        <w:rPr>
          <w:color w:val="C00000"/>
          <w:sz w:val="22"/>
          <w:szCs w:val="22"/>
        </w:rPr>
        <w:t>2</w:t>
      </w:r>
      <w:r w:rsidRPr="00876033">
        <w:rPr>
          <w:color w:val="C00000"/>
          <w:sz w:val="22"/>
          <w:szCs w:val="22"/>
        </w:rPr>
        <w:t xml:space="preserve"> - COMPOSIZIONE </w:t>
      </w:r>
      <w:r w:rsidR="00143FA6" w:rsidRPr="00876033">
        <w:rPr>
          <w:color w:val="C00000"/>
          <w:sz w:val="22"/>
          <w:szCs w:val="22"/>
        </w:rPr>
        <w:t>RT</w:t>
      </w:r>
      <w:r w:rsidR="001F2D52" w:rsidRPr="00876033">
        <w:rPr>
          <w:color w:val="C00000"/>
          <w:sz w:val="22"/>
          <w:szCs w:val="22"/>
        </w:rPr>
        <w:t xml:space="preserve"> RETE TERRITORIALE DI SUPPORTO </w:t>
      </w:r>
    </w:p>
    <w:p w14:paraId="46022F18" w14:textId="7234FD5D" w:rsidR="001F2D52" w:rsidRPr="00497DD1" w:rsidRDefault="00497DD1" w:rsidP="001F2D52">
      <w:pPr>
        <w:rPr>
          <w:rFonts w:ascii="Arial" w:hAnsi="Arial" w:cs="Arial"/>
          <w:sz w:val="18"/>
          <w:szCs w:val="18"/>
          <w:u w:color="548DD4"/>
        </w:rPr>
      </w:pPr>
      <w:r w:rsidRPr="00497DD1">
        <w:rPr>
          <w:rFonts w:ascii="Arial" w:hAnsi="Arial" w:cs="Arial"/>
          <w:sz w:val="18"/>
          <w:szCs w:val="18"/>
          <w:u w:color="548DD4"/>
        </w:rPr>
        <w:t>(</w:t>
      </w:r>
      <w:r w:rsidR="001F2D52" w:rsidRPr="00497DD1">
        <w:rPr>
          <w:rFonts w:ascii="Arial" w:hAnsi="Arial" w:cs="Arial"/>
          <w:sz w:val="18"/>
          <w:szCs w:val="18"/>
          <w:u w:color="548DD4"/>
        </w:rPr>
        <w:t>criterio 1.2</w:t>
      </w:r>
      <w:r w:rsidRPr="00497DD1">
        <w:rPr>
          <w:rFonts w:ascii="Arial" w:hAnsi="Arial" w:cs="Arial"/>
          <w:sz w:val="18"/>
          <w:szCs w:val="18"/>
          <w:u w:color="548DD4"/>
        </w:rPr>
        <w:t>)</w:t>
      </w:r>
    </w:p>
    <w:p w14:paraId="44D46D92" w14:textId="77777777" w:rsidR="008E47F9" w:rsidRPr="008E47F9" w:rsidRDefault="008E47F9" w:rsidP="008E47F9"/>
    <w:p w14:paraId="6B32CBFC" w14:textId="06BA1AAB" w:rsidR="00D33F50" w:rsidRDefault="00F73C77" w:rsidP="00F73C77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Il Soggetto Proponente dovrà fornire la </w:t>
      </w:r>
      <w:r w:rsidR="00D33F50" w:rsidRPr="00F73C77">
        <w:rPr>
          <w:rFonts w:ascii="Arial" w:hAnsi="Arial" w:cs="Arial"/>
          <w:sz w:val="20"/>
          <w:szCs w:val="20"/>
        </w:rPr>
        <w:t xml:space="preserve">descrizione della composizione </w:t>
      </w:r>
      <w:r w:rsidR="00A765F5" w:rsidRPr="00F73C77">
        <w:rPr>
          <w:rFonts w:ascii="Arial" w:hAnsi="Arial" w:cs="Arial"/>
          <w:sz w:val="20"/>
          <w:szCs w:val="20"/>
        </w:rPr>
        <w:t>dell’</w:t>
      </w:r>
      <w:r w:rsidR="00A765F5">
        <w:rPr>
          <w:rFonts w:ascii="Arial" w:hAnsi="Arial" w:cs="Arial"/>
          <w:sz w:val="20"/>
          <w:szCs w:val="20"/>
        </w:rPr>
        <w:t>RT</w:t>
      </w:r>
      <w:r w:rsidR="00A765F5" w:rsidRPr="00F73C77">
        <w:rPr>
          <w:rFonts w:ascii="Arial" w:hAnsi="Arial" w:cs="Arial"/>
          <w:sz w:val="20"/>
          <w:szCs w:val="20"/>
        </w:rPr>
        <w:t xml:space="preserve"> </w:t>
      </w:r>
      <w:r w:rsidR="00D33F50" w:rsidRPr="00F73C77">
        <w:rPr>
          <w:rFonts w:ascii="Arial" w:hAnsi="Arial" w:cs="Arial"/>
          <w:sz w:val="20"/>
          <w:szCs w:val="20"/>
        </w:rPr>
        <w:t>e del suo assetto organizzativo: funzioni, ruoli, responsabilit</w:t>
      </w:r>
      <w:r w:rsidR="007B0B44">
        <w:rPr>
          <w:rFonts w:ascii="Arial" w:hAnsi="Arial" w:cs="Arial"/>
          <w:sz w:val="20"/>
          <w:szCs w:val="20"/>
        </w:rPr>
        <w:t>à</w:t>
      </w:r>
      <w:r w:rsidR="00D33F50" w:rsidRPr="00F73C77">
        <w:rPr>
          <w:rFonts w:ascii="Arial" w:hAnsi="Arial" w:cs="Arial"/>
          <w:sz w:val="20"/>
          <w:szCs w:val="20"/>
        </w:rPr>
        <w:t xml:space="preserve"> e apporto fornito da ciascun partecipante </w:t>
      </w:r>
      <w:r w:rsidR="00143FA6">
        <w:rPr>
          <w:rFonts w:ascii="Arial" w:hAnsi="Arial" w:cs="Arial"/>
          <w:sz w:val="20"/>
          <w:szCs w:val="20"/>
        </w:rPr>
        <w:t>al</w:t>
      </w:r>
      <w:r w:rsidR="00550B90">
        <w:rPr>
          <w:rFonts w:ascii="Arial" w:hAnsi="Arial" w:cs="Arial"/>
          <w:sz w:val="20"/>
          <w:szCs w:val="20"/>
        </w:rPr>
        <w:t xml:space="preserve"> </w:t>
      </w:r>
      <w:r w:rsidR="00143FA6">
        <w:rPr>
          <w:rFonts w:ascii="Arial" w:hAnsi="Arial" w:cs="Arial"/>
          <w:sz w:val="20"/>
          <w:szCs w:val="20"/>
        </w:rPr>
        <w:t>progetto</w:t>
      </w:r>
      <w:r w:rsidR="004B6AB8">
        <w:rPr>
          <w:rFonts w:ascii="Arial" w:hAnsi="Arial" w:cs="Arial"/>
          <w:sz w:val="20"/>
          <w:szCs w:val="20"/>
        </w:rPr>
        <w:t>. Deve evidenziare i punti di forza ed il valore aggiunto del raggruppamento.</w:t>
      </w:r>
    </w:p>
    <w:p w14:paraId="094228F0" w14:textId="77777777" w:rsidR="00267AF5" w:rsidRPr="00267AF5" w:rsidRDefault="00267AF5" w:rsidP="00F84F19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color w:val="FF0000"/>
          <w:sz w:val="20"/>
          <w:szCs w:val="20"/>
        </w:rPr>
      </w:pPr>
    </w:p>
    <w:p w14:paraId="396AFA57" w14:textId="4F642FD4" w:rsidR="005E3D8B" w:rsidRPr="001D1A95" w:rsidRDefault="006E61E3" w:rsidP="005305F7">
      <w:pPr>
        <w:autoSpaceDE w:val="0"/>
        <w:autoSpaceDN w:val="0"/>
        <w:adjustRightInd w:val="0"/>
        <w:spacing w:line="360" w:lineRule="auto"/>
        <w:contextualSpacing/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</w:pPr>
      <w:r w:rsidRPr="001D1A95"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 xml:space="preserve">Componenti </w:t>
      </w:r>
      <w:r w:rsidR="001D1A95"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>RT</w:t>
      </w:r>
    </w:p>
    <w:p w14:paraId="7564208F" w14:textId="21DFE5AC" w:rsidR="00C07772" w:rsidRDefault="0034237B" w:rsidP="005E3D8B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r w:rsidR="00C07772" w:rsidRPr="00B16A43">
        <w:rPr>
          <w:rFonts w:ascii="Arial" w:hAnsi="Arial" w:cs="Arial"/>
          <w:sz w:val="16"/>
          <w:szCs w:val="16"/>
        </w:rPr>
        <w:t xml:space="preserve">da </w:t>
      </w:r>
      <w:r w:rsidR="00C07772">
        <w:rPr>
          <w:rFonts w:ascii="Arial" w:hAnsi="Arial" w:cs="Arial"/>
          <w:sz w:val="16"/>
          <w:szCs w:val="16"/>
          <w:u w:val="single"/>
        </w:rPr>
        <w:t>replicare</w:t>
      </w:r>
      <w:r w:rsidR="00C07772" w:rsidRPr="00B16A43">
        <w:rPr>
          <w:rFonts w:ascii="Arial" w:hAnsi="Arial" w:cs="Arial"/>
          <w:sz w:val="16"/>
          <w:szCs w:val="16"/>
        </w:rPr>
        <w:t xml:space="preserve"> per ogni partecipante)</w:t>
      </w:r>
    </w:p>
    <w:tbl>
      <w:tblPr>
        <w:tblW w:w="5003" w:type="pct"/>
        <w:tblInd w:w="-5" w:type="dxa"/>
        <w:tblBorders>
          <w:top w:val="single" w:sz="4" w:space="0" w:color="1F497D"/>
          <w:left w:val="single" w:sz="4" w:space="0" w:color="1F497D"/>
          <w:bottom w:val="single" w:sz="4" w:space="0" w:color="1F497D"/>
          <w:right w:val="single" w:sz="4" w:space="0" w:color="1F497D"/>
          <w:insideH w:val="single" w:sz="4" w:space="0" w:color="1F497D"/>
          <w:insideV w:val="single" w:sz="4" w:space="0" w:color="1F497D"/>
        </w:tblBorders>
        <w:tblCellMar>
          <w:top w:w="57" w:type="dxa"/>
        </w:tblCellMar>
        <w:tblLook w:val="0000" w:firstRow="0" w:lastRow="0" w:firstColumn="0" w:lastColumn="0" w:noHBand="0" w:noVBand="0"/>
      </w:tblPr>
      <w:tblGrid>
        <w:gridCol w:w="4057"/>
        <w:gridCol w:w="5571"/>
      </w:tblGrid>
      <w:tr w:rsidR="00C07772" w:rsidRPr="001D6B65" w14:paraId="1F692889" w14:textId="77777777" w:rsidTr="008508FA">
        <w:trPr>
          <w:trHeight w:val="46"/>
        </w:trPr>
        <w:tc>
          <w:tcPr>
            <w:tcW w:w="2107" w:type="pct"/>
            <w:shd w:val="clear" w:color="auto" w:fill="C00000"/>
            <w:vAlign w:val="center"/>
          </w:tcPr>
          <w:p w14:paraId="30761D98" w14:textId="77777777" w:rsidR="00C07772" w:rsidRPr="001D6B65" w:rsidRDefault="00C07772" w:rsidP="008508FA">
            <w:pPr>
              <w:suppressAutoHyphens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1D6B6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lastRenderedPageBreak/>
              <w:t>Denominazione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3E5A0B1D" w14:textId="5DF21AD7" w:rsidR="00C07772" w:rsidRPr="00C07772" w:rsidRDefault="00C07772" w:rsidP="008508F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7772">
              <w:rPr>
                <w:rFonts w:ascii="Arial" w:hAnsi="Arial" w:cs="Arial"/>
                <w:i/>
                <w:iCs/>
                <w:sz w:val="20"/>
                <w:szCs w:val="20"/>
              </w:rPr>
              <w:t>Indicar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e la denominazione</w:t>
            </w:r>
            <w:r w:rsidRPr="00C0777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per esteso</w:t>
            </w:r>
          </w:p>
        </w:tc>
      </w:tr>
      <w:tr w:rsidR="00C07772" w:rsidRPr="001D6B65" w14:paraId="4EC13A8C" w14:textId="77777777" w:rsidTr="008508FA">
        <w:trPr>
          <w:trHeight w:val="152"/>
        </w:trPr>
        <w:tc>
          <w:tcPr>
            <w:tcW w:w="2107" w:type="pct"/>
            <w:shd w:val="clear" w:color="auto" w:fill="C00000"/>
            <w:vAlign w:val="center"/>
          </w:tcPr>
          <w:p w14:paraId="2044D0CF" w14:textId="174728EB" w:rsidR="00C07772" w:rsidRPr="001D6B65" w:rsidRDefault="00C07772" w:rsidP="008508FA">
            <w:pPr>
              <w:suppressAutoHyphens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1D6B6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Forma giuridica</w:t>
            </w:r>
            <w:r w:rsidR="005602A1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 </w:t>
            </w:r>
            <w:r w:rsidR="005602A1" w:rsidRPr="005602A1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(P</w:t>
            </w:r>
            <w:r w:rsidR="005602A1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 xml:space="preserve">artita </w:t>
            </w:r>
            <w:r w:rsidR="005602A1" w:rsidRPr="005602A1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16"/>
                <w:szCs w:val="16"/>
                <w:lang w:eastAsia="ar-SA"/>
              </w:rPr>
              <w:t>IVA CF)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0B0B6227" w14:textId="77777777" w:rsidR="00C07772" w:rsidRPr="001D6B65" w:rsidRDefault="00C07772" w:rsidP="008508F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7772" w:rsidRPr="001D6B65" w14:paraId="20864866" w14:textId="77777777" w:rsidTr="008508FA">
        <w:trPr>
          <w:trHeight w:val="152"/>
        </w:trPr>
        <w:tc>
          <w:tcPr>
            <w:tcW w:w="2107" w:type="pct"/>
            <w:shd w:val="clear" w:color="auto" w:fill="C00000"/>
            <w:vAlign w:val="center"/>
          </w:tcPr>
          <w:p w14:paraId="65EFF888" w14:textId="66A1E722" w:rsidR="00C07772" w:rsidRPr="001D6B65" w:rsidRDefault="00C07772" w:rsidP="008508FA">
            <w:pPr>
              <w:suppressAutoHyphens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1D6B6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Tipologia</w:t>
            </w:r>
            <w:r w:rsidR="00B81FB7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 componente</w:t>
            </w:r>
            <w:r w:rsidR="00296CCB">
              <w:rPr>
                <w:rStyle w:val="Rimandonotaapidipagina"/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footnoteReference w:id="2"/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421E53EB" w14:textId="77777777" w:rsidR="00C07772" w:rsidRPr="001D6B65" w:rsidRDefault="00C07772" w:rsidP="008508F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7772" w:rsidRPr="001D6B65" w14:paraId="7E554DFE" w14:textId="77777777" w:rsidTr="008508FA">
        <w:trPr>
          <w:trHeight w:val="81"/>
        </w:trPr>
        <w:tc>
          <w:tcPr>
            <w:tcW w:w="2107" w:type="pct"/>
            <w:shd w:val="clear" w:color="auto" w:fill="C00000"/>
            <w:vAlign w:val="center"/>
          </w:tcPr>
          <w:p w14:paraId="77FBA47C" w14:textId="55861797" w:rsidR="00C07772" w:rsidRPr="001D6B65" w:rsidRDefault="00B81FB7" w:rsidP="008508FA">
            <w:pPr>
              <w:suppressAutoHyphens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Riferimento </w:t>
            </w:r>
            <w:r w:rsidR="001D1A9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PQ e </w:t>
            </w: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ambito </w:t>
            </w:r>
            <w:r w:rsidR="00267AF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di attività/ settore economico professionale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0BE22941" w14:textId="46AC906D" w:rsidR="00C07772" w:rsidRPr="002641CE" w:rsidRDefault="001D1A95" w:rsidP="008508FA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PQ e </w:t>
            </w:r>
            <w:r w:rsidR="004B6AB8">
              <w:rPr>
                <w:rFonts w:ascii="Arial" w:hAnsi="Arial" w:cs="Arial"/>
                <w:i/>
                <w:iCs/>
                <w:sz w:val="20"/>
                <w:szCs w:val="20"/>
              </w:rPr>
              <w:t>settore economico professionale</w:t>
            </w:r>
            <w:r w:rsidR="00267AF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da repertorio o ambiti </w:t>
            </w:r>
            <w:r w:rsidR="00267AF5" w:rsidRPr="00876033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di attività </w:t>
            </w:r>
          </w:p>
        </w:tc>
      </w:tr>
      <w:tr w:rsidR="001D1A95" w:rsidRPr="001D6B65" w14:paraId="480523B4" w14:textId="77777777" w:rsidTr="00C91A37">
        <w:trPr>
          <w:trHeight w:val="201"/>
        </w:trPr>
        <w:tc>
          <w:tcPr>
            <w:tcW w:w="2107" w:type="pct"/>
            <w:shd w:val="clear" w:color="auto" w:fill="C00000"/>
          </w:tcPr>
          <w:p w14:paraId="4BFB72A0" w14:textId="5B78833B" w:rsidR="001D1A95" w:rsidRDefault="001D1A95" w:rsidP="001D1A95">
            <w:pPr>
              <w:suppressAutoHyphens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Ruolo all’interno dell’rt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08693AE5" w14:textId="4C146794" w:rsidR="001D1A95" w:rsidRPr="00683D7A" w:rsidRDefault="002971C2" w:rsidP="001D1A9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83D7A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Indicare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il ruolo delle AF e/o imprese coinvolte nelle fasi di progettazione, erogazione del percorso e nelle attività di outplacement </w:t>
            </w:r>
          </w:p>
        </w:tc>
      </w:tr>
      <w:tr w:rsidR="001D1A95" w:rsidRPr="001D6B65" w14:paraId="4F72FF09" w14:textId="77777777" w:rsidTr="00C91A37">
        <w:trPr>
          <w:trHeight w:val="201"/>
        </w:trPr>
        <w:tc>
          <w:tcPr>
            <w:tcW w:w="2107" w:type="pct"/>
            <w:shd w:val="clear" w:color="auto" w:fill="C00000"/>
          </w:tcPr>
          <w:p w14:paraId="28CBC839" w14:textId="2DBF8E43" w:rsidR="001D1A95" w:rsidRDefault="005602A1" w:rsidP="001D1A95">
            <w:pPr>
              <w:suppressAutoHyphens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specifico </w:t>
            </w:r>
            <w:r w:rsidR="001D1A9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Apporto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2CCCFF83" w14:textId="2DA806C4" w:rsidR="001D1A95" w:rsidRPr="00683D7A" w:rsidRDefault="001D1A95" w:rsidP="001D1A9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BF1A7A">
              <w:rPr>
                <w:rFonts w:ascii="Arial" w:hAnsi="Arial" w:cs="Arial"/>
                <w:i/>
                <w:iCs/>
                <w:sz w:val="20"/>
                <w:szCs w:val="20"/>
              </w:rPr>
              <w:t>Descrivere quali sono le azioni che il soggetto intende realizzare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nel progetto</w:t>
            </w:r>
          </w:p>
        </w:tc>
      </w:tr>
    </w:tbl>
    <w:p w14:paraId="765DAC17" w14:textId="1F98988E" w:rsidR="00A208B9" w:rsidRDefault="00A208B9">
      <w:pPr>
        <w:pBdr>
          <w:top w:val="nil"/>
          <w:left w:val="nil"/>
          <w:bottom w:val="nil"/>
          <w:right w:val="nil"/>
          <w:between w:val="nil"/>
          <w:bar w:val="nil"/>
        </w:pBdr>
        <w:rPr>
          <w:b/>
          <w:bCs/>
          <w:color w:val="C00000"/>
        </w:rPr>
      </w:pPr>
    </w:p>
    <w:p w14:paraId="63E3F9A0" w14:textId="77777777" w:rsidR="008E5705" w:rsidRDefault="008E5705">
      <w:pPr>
        <w:pBdr>
          <w:top w:val="nil"/>
          <w:left w:val="nil"/>
          <w:bottom w:val="nil"/>
          <w:right w:val="nil"/>
          <w:between w:val="nil"/>
          <w:bar w:val="nil"/>
        </w:pBdr>
        <w:rPr>
          <w:b/>
          <w:bCs/>
          <w:color w:val="C00000"/>
        </w:rPr>
      </w:pPr>
    </w:p>
    <w:p w14:paraId="2E968174" w14:textId="77777777" w:rsidR="00A90BA4" w:rsidRDefault="008E5705" w:rsidP="00A90BA4">
      <w:pPr>
        <w:pBdr>
          <w:top w:val="nil"/>
          <w:left w:val="nil"/>
          <w:bottom w:val="nil"/>
          <w:right w:val="nil"/>
          <w:between w:val="nil"/>
          <w:bar w:val="nil"/>
        </w:pBdr>
        <w:rPr>
          <w:b/>
          <w:bCs/>
          <w:color w:val="C00000"/>
        </w:rPr>
      </w:pPr>
      <w:r w:rsidRPr="008E5705"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>SEZIONE</w:t>
      </w:r>
      <w:r>
        <w:rPr>
          <w:color w:val="C00000"/>
          <w:sz w:val="22"/>
          <w:szCs w:val="22"/>
        </w:rPr>
        <w:t xml:space="preserve"> </w:t>
      </w:r>
      <w:r w:rsidRPr="008E5705"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>3</w:t>
      </w:r>
      <w:r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 xml:space="preserve"> – ESPERIENZA MATURATA NELL’AMBITO DELLA GESTIONE DI PROGETTI DI INCLUSIONE SOCIO LAVORATIVA DEI SOGGETTI APPARTENENTI ALLE FASCE DEBOLI</w:t>
      </w:r>
      <w:r w:rsidR="00A90BA4"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 xml:space="preserve"> </w:t>
      </w:r>
    </w:p>
    <w:p w14:paraId="38F95871" w14:textId="39210868" w:rsidR="001F2D52" w:rsidRPr="00497DD1" w:rsidRDefault="00497DD1" w:rsidP="001F2D52">
      <w:pPr>
        <w:rPr>
          <w:rFonts w:ascii="Arial" w:hAnsi="Arial" w:cs="Arial"/>
          <w:sz w:val="18"/>
          <w:szCs w:val="18"/>
          <w:u w:color="548DD4"/>
        </w:rPr>
      </w:pPr>
      <w:r w:rsidRPr="00497DD1">
        <w:rPr>
          <w:rFonts w:ascii="Arial" w:hAnsi="Arial" w:cs="Arial"/>
          <w:sz w:val="18"/>
          <w:szCs w:val="18"/>
          <w:u w:color="548DD4"/>
        </w:rPr>
        <w:t>(</w:t>
      </w:r>
      <w:r w:rsidR="001F2D52" w:rsidRPr="00497DD1">
        <w:rPr>
          <w:rFonts w:ascii="Arial" w:hAnsi="Arial" w:cs="Arial"/>
          <w:sz w:val="18"/>
          <w:szCs w:val="18"/>
          <w:u w:color="548DD4"/>
        </w:rPr>
        <w:t>criterio 1.3</w:t>
      </w:r>
      <w:r w:rsidRPr="00497DD1">
        <w:rPr>
          <w:rFonts w:ascii="Arial" w:hAnsi="Arial" w:cs="Arial"/>
          <w:sz w:val="18"/>
          <w:szCs w:val="18"/>
          <w:u w:color="548DD4"/>
        </w:rPr>
        <w:t>)</w:t>
      </w:r>
    </w:p>
    <w:p w14:paraId="712CC11C" w14:textId="77777777" w:rsidR="00A90BA4" w:rsidRDefault="00A90BA4" w:rsidP="00A90BA4">
      <w:pPr>
        <w:pBdr>
          <w:top w:val="nil"/>
          <w:left w:val="nil"/>
          <w:bottom w:val="nil"/>
          <w:right w:val="nil"/>
          <w:between w:val="nil"/>
          <w:bar w:val="nil"/>
        </w:pBdr>
        <w:rPr>
          <w:b/>
          <w:bCs/>
          <w:color w:val="C00000"/>
        </w:rPr>
      </w:pPr>
    </w:p>
    <w:p w14:paraId="01270828" w14:textId="527C63B8" w:rsidR="005305F7" w:rsidRDefault="005305F7" w:rsidP="005305F7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Il soggetto proponente dovrà riportare la </w:t>
      </w:r>
      <w:r w:rsidRPr="00F73C77">
        <w:rPr>
          <w:rFonts w:ascii="Arial" w:hAnsi="Arial" w:cs="Arial"/>
          <w:sz w:val="20"/>
          <w:szCs w:val="20"/>
        </w:rPr>
        <w:t xml:space="preserve">descrizione quali-quantitativa delle esperienze dei singoli </w:t>
      </w:r>
      <w:r>
        <w:rPr>
          <w:rFonts w:ascii="Arial" w:hAnsi="Arial" w:cs="Arial"/>
          <w:sz w:val="20"/>
          <w:szCs w:val="20"/>
        </w:rPr>
        <w:t>soggetti costituenti il RT</w:t>
      </w:r>
      <w:r w:rsidRPr="00F73C77">
        <w:rPr>
          <w:rFonts w:ascii="Arial" w:hAnsi="Arial" w:cs="Arial"/>
          <w:sz w:val="20"/>
          <w:szCs w:val="20"/>
        </w:rPr>
        <w:t xml:space="preserve"> nell’ambito </w:t>
      </w:r>
      <w:r>
        <w:rPr>
          <w:rFonts w:ascii="Arial" w:hAnsi="Arial" w:cs="Arial"/>
          <w:sz w:val="20"/>
          <w:szCs w:val="20"/>
        </w:rPr>
        <w:t xml:space="preserve">della gestione e/o partecipazione a progetti rivolti a </w:t>
      </w:r>
      <w:r w:rsidRPr="001D1A95">
        <w:rPr>
          <w:rFonts w:ascii="Arial" w:hAnsi="Arial" w:cs="Arial"/>
          <w:sz w:val="20"/>
          <w:szCs w:val="20"/>
        </w:rPr>
        <w:t xml:space="preserve">fasce deboli di cui all’art. </w:t>
      </w:r>
      <w:r w:rsidR="004B6AB8">
        <w:rPr>
          <w:rFonts w:ascii="Arial" w:hAnsi="Arial" w:cs="Arial"/>
          <w:sz w:val="20"/>
          <w:szCs w:val="20"/>
        </w:rPr>
        <w:t>5</w:t>
      </w:r>
      <w:r w:rsidRPr="001D1A95">
        <w:rPr>
          <w:rFonts w:ascii="Arial" w:hAnsi="Arial" w:cs="Arial"/>
          <w:sz w:val="20"/>
          <w:szCs w:val="20"/>
        </w:rPr>
        <w:t xml:space="preserve"> dell’</w:t>
      </w:r>
      <w:r w:rsidR="004B6AB8">
        <w:rPr>
          <w:rFonts w:ascii="Arial" w:hAnsi="Arial" w:cs="Arial"/>
          <w:sz w:val="20"/>
          <w:szCs w:val="20"/>
        </w:rPr>
        <w:t>A</w:t>
      </w:r>
      <w:r w:rsidRPr="001D1A95">
        <w:rPr>
          <w:rFonts w:ascii="Arial" w:hAnsi="Arial" w:cs="Arial"/>
          <w:sz w:val="20"/>
          <w:szCs w:val="20"/>
        </w:rPr>
        <w:t>vviso e/o</w:t>
      </w:r>
      <w:r>
        <w:rPr>
          <w:rFonts w:ascii="Arial" w:hAnsi="Arial" w:cs="Arial"/>
          <w:sz w:val="20"/>
          <w:szCs w:val="20"/>
        </w:rPr>
        <w:t xml:space="preserve"> in attività ricomprese nel settore economico professionale di candidatura</w:t>
      </w:r>
    </w:p>
    <w:p w14:paraId="0BEF9B9E" w14:textId="77777777" w:rsidR="005305F7" w:rsidRDefault="005305F7" w:rsidP="00A90BA4">
      <w:pPr>
        <w:pBdr>
          <w:top w:val="nil"/>
          <w:left w:val="nil"/>
          <w:bottom w:val="nil"/>
          <w:right w:val="nil"/>
          <w:between w:val="nil"/>
          <w:bar w:val="nil"/>
        </w:pBdr>
        <w:rPr>
          <w:b/>
          <w:bCs/>
          <w:color w:val="C00000"/>
        </w:rPr>
      </w:pPr>
    </w:p>
    <w:p w14:paraId="718D69CD" w14:textId="1D758BFB" w:rsidR="005305F7" w:rsidRPr="005305F7" w:rsidRDefault="005305F7" w:rsidP="005305F7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</w:t>
      </w:r>
      <w:r w:rsidRPr="00B16A43">
        <w:rPr>
          <w:rFonts w:ascii="Arial" w:hAnsi="Arial" w:cs="Arial"/>
          <w:sz w:val="16"/>
          <w:szCs w:val="16"/>
        </w:rPr>
        <w:t xml:space="preserve">da </w:t>
      </w:r>
      <w:r>
        <w:rPr>
          <w:rFonts w:ascii="Arial" w:hAnsi="Arial" w:cs="Arial"/>
          <w:sz w:val="16"/>
          <w:szCs w:val="16"/>
          <w:u w:val="single"/>
        </w:rPr>
        <w:t>replicare</w:t>
      </w:r>
      <w:r w:rsidRPr="00B16A43">
        <w:rPr>
          <w:rFonts w:ascii="Arial" w:hAnsi="Arial" w:cs="Arial"/>
          <w:sz w:val="16"/>
          <w:szCs w:val="16"/>
        </w:rPr>
        <w:t xml:space="preserve"> per ogni partecipante)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4742"/>
        <w:gridCol w:w="4880"/>
      </w:tblGrid>
      <w:tr w:rsidR="008E5705" w:rsidRPr="001D6B65" w14:paraId="27F8C423" w14:textId="77777777" w:rsidTr="00A90BA4">
        <w:trPr>
          <w:trHeight w:val="145"/>
        </w:trPr>
        <w:tc>
          <w:tcPr>
            <w:tcW w:w="5000" w:type="pct"/>
            <w:gridSpan w:val="2"/>
            <w:shd w:val="clear" w:color="auto" w:fill="C00000"/>
          </w:tcPr>
          <w:p w14:paraId="6932B842" w14:textId="36EC365B" w:rsidR="008E5705" w:rsidRPr="001D6B65" w:rsidRDefault="008E5705" w:rsidP="00460B49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</w:pPr>
            <w:bookmarkStart w:id="3" w:name="_Hlk191045910"/>
            <w:r w:rsidRPr="001D6B65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Descrivere progetti </w:t>
            </w:r>
            <w:r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e/o singoli</w:t>
            </w:r>
            <w:r w:rsidRPr="001D6B65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 percorsi formativi e/o </w:t>
            </w:r>
            <w:r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inclusivi rivolti alla tipologia di utenza rientrante nelle fasce deboli</w:t>
            </w:r>
            <w:r w:rsidR="00A90BA4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 - evidenziare se </w:t>
            </w:r>
            <w:r w:rsidR="00A90BA4" w:rsidRPr="001D6B65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attinenti alle tematiche </w:t>
            </w:r>
            <w:r w:rsidR="00A90BA4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del settore economico professionale in cui rientrano le competenze oggett</w:t>
            </w:r>
            <w:r w:rsidR="00CD66F3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o</w:t>
            </w:r>
            <w:r w:rsidR="00A90BA4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 di  candidatura </w:t>
            </w:r>
          </w:p>
          <w:p w14:paraId="59D3A89F" w14:textId="77777777" w:rsidR="008E5705" w:rsidRPr="001D6B65" w:rsidRDefault="008E5705" w:rsidP="00460B49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1D6B65">
              <w:rPr>
                <w:rFonts w:ascii="Arial" w:eastAsia="SimSun" w:hAnsi="Arial" w:cs="Arial"/>
                <w:i/>
                <w:iCs/>
                <w:smallCaps/>
                <w:kern w:val="28"/>
                <w:sz w:val="20"/>
                <w:szCs w:val="20"/>
                <w:lang w:eastAsia="ar-SA"/>
              </w:rPr>
              <w:t>(</w:t>
            </w:r>
            <w:r>
              <w:rPr>
                <w:rFonts w:ascii="Arial" w:eastAsia="SimSun" w:hAnsi="Arial" w:cs="Arial"/>
                <w:i/>
                <w:iCs/>
                <w:smallCaps/>
                <w:kern w:val="28"/>
                <w:sz w:val="20"/>
                <w:szCs w:val="20"/>
                <w:lang w:eastAsia="ar-SA"/>
              </w:rPr>
              <w:t>Ripetere per tutte le esperienze utili alla valutazione)</w:t>
            </w:r>
          </w:p>
        </w:tc>
      </w:tr>
      <w:tr w:rsidR="00A90BA4" w:rsidRPr="001D6B65" w14:paraId="228F76E8" w14:textId="77777777" w:rsidTr="00A90BA4">
        <w:tc>
          <w:tcPr>
            <w:tcW w:w="2464" w:type="pct"/>
            <w:shd w:val="clear" w:color="auto" w:fill="C00000"/>
            <w:vAlign w:val="center"/>
          </w:tcPr>
          <w:p w14:paraId="3921CB87" w14:textId="6101179D" w:rsidR="00A90BA4" w:rsidRDefault="00A90BA4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soggetto erogatore (AF e/o impresa partner)</w:t>
            </w:r>
          </w:p>
        </w:tc>
        <w:tc>
          <w:tcPr>
            <w:tcW w:w="2536" w:type="pct"/>
          </w:tcPr>
          <w:p w14:paraId="6089D3CE" w14:textId="77777777" w:rsidR="00A90BA4" w:rsidRPr="001D6B65" w:rsidRDefault="00A90BA4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3"/>
      <w:tr w:rsidR="008E5705" w:rsidRPr="001D6B65" w14:paraId="51ABDEF2" w14:textId="77777777" w:rsidTr="00A90BA4">
        <w:tc>
          <w:tcPr>
            <w:tcW w:w="2464" w:type="pct"/>
            <w:shd w:val="clear" w:color="auto" w:fill="C00000"/>
            <w:vAlign w:val="center"/>
          </w:tcPr>
          <w:p w14:paraId="0D894D88" w14:textId="09906719" w:rsidR="008E5705" w:rsidRPr="001D6B65" w:rsidRDefault="008E5705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esperienza</w:t>
            </w:r>
          </w:p>
        </w:tc>
        <w:tc>
          <w:tcPr>
            <w:tcW w:w="2536" w:type="pct"/>
          </w:tcPr>
          <w:p w14:paraId="67701393" w14:textId="0A850D32" w:rsidR="008E5705" w:rsidRPr="004B6AB8" w:rsidRDefault="00C14096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B6AB8">
              <w:rPr>
                <w:rFonts w:ascii="Arial" w:hAnsi="Arial" w:cs="Arial"/>
                <w:sz w:val="18"/>
                <w:szCs w:val="18"/>
              </w:rPr>
              <w:t>(descrivere in breve in che cosa è consistita l’esperienza già acquisita)</w:t>
            </w:r>
          </w:p>
        </w:tc>
      </w:tr>
      <w:tr w:rsidR="008E5705" w:rsidRPr="001D6B65" w14:paraId="7D65823F" w14:textId="77777777" w:rsidTr="00A90BA4">
        <w:tc>
          <w:tcPr>
            <w:tcW w:w="2464" w:type="pct"/>
            <w:shd w:val="clear" w:color="auto" w:fill="C00000"/>
            <w:vAlign w:val="center"/>
          </w:tcPr>
          <w:p w14:paraId="4994BD02" w14:textId="77777777" w:rsidR="008E5705" w:rsidRPr="001D6B65" w:rsidRDefault="008E5705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Periodo relativo all’esperienza</w:t>
            </w:r>
          </w:p>
        </w:tc>
        <w:tc>
          <w:tcPr>
            <w:tcW w:w="2536" w:type="pct"/>
          </w:tcPr>
          <w:p w14:paraId="6A23E06C" w14:textId="77777777" w:rsidR="008E5705" w:rsidRPr="001D6B65" w:rsidRDefault="008E5705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5705" w:rsidRPr="001D6B65" w14:paraId="561724D7" w14:textId="77777777" w:rsidTr="00A90BA4">
        <w:tc>
          <w:tcPr>
            <w:tcW w:w="2464" w:type="pct"/>
            <w:shd w:val="clear" w:color="auto" w:fill="C00000"/>
            <w:vAlign w:val="center"/>
          </w:tcPr>
          <w:p w14:paraId="3A42A41F" w14:textId="77777777" w:rsidR="008E5705" w:rsidRPr="001D6B65" w:rsidRDefault="008E5705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Durata (in mesi)</w:t>
            </w:r>
          </w:p>
        </w:tc>
        <w:tc>
          <w:tcPr>
            <w:tcW w:w="2536" w:type="pct"/>
          </w:tcPr>
          <w:p w14:paraId="299F0F35" w14:textId="77777777" w:rsidR="008E5705" w:rsidRPr="001D6B65" w:rsidRDefault="008E5705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5705" w:rsidRPr="001D6B65" w14:paraId="23769DBD" w14:textId="77777777" w:rsidTr="00A90BA4">
        <w:tc>
          <w:tcPr>
            <w:tcW w:w="2464" w:type="pct"/>
            <w:shd w:val="clear" w:color="auto" w:fill="C00000"/>
            <w:vAlign w:val="center"/>
          </w:tcPr>
          <w:p w14:paraId="50ED3BF9" w14:textId="77777777" w:rsidR="008E5705" w:rsidRDefault="008E5705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lastRenderedPageBreak/>
              <w:t>Obiettivi</w:t>
            </w:r>
          </w:p>
        </w:tc>
        <w:tc>
          <w:tcPr>
            <w:tcW w:w="2536" w:type="pct"/>
          </w:tcPr>
          <w:p w14:paraId="3822A091" w14:textId="77777777" w:rsidR="008E5705" w:rsidRPr="001D6B65" w:rsidRDefault="008E5705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5705" w:rsidRPr="001D6B65" w14:paraId="6505BA2E" w14:textId="77777777" w:rsidTr="00A90BA4">
        <w:tc>
          <w:tcPr>
            <w:tcW w:w="2464" w:type="pct"/>
            <w:shd w:val="clear" w:color="auto" w:fill="C00000"/>
            <w:vAlign w:val="center"/>
          </w:tcPr>
          <w:p w14:paraId="2A5F0A4A" w14:textId="77777777" w:rsidR="008E5705" w:rsidRDefault="008E5705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Tipologia di destinatari</w:t>
            </w:r>
          </w:p>
        </w:tc>
        <w:tc>
          <w:tcPr>
            <w:tcW w:w="2536" w:type="pct"/>
          </w:tcPr>
          <w:p w14:paraId="1B1A8FA7" w14:textId="77777777" w:rsidR="008E5705" w:rsidRPr="001D6B65" w:rsidRDefault="008E5705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C8C8F84" w14:textId="777CABAD" w:rsidR="008E5705" w:rsidRDefault="00A90BA4">
      <w:pPr>
        <w:pBdr>
          <w:top w:val="nil"/>
          <w:left w:val="nil"/>
          <w:bottom w:val="nil"/>
          <w:right w:val="nil"/>
          <w:between w:val="nil"/>
          <w:bar w:val="nil"/>
        </w:pBdr>
        <w:rPr>
          <w:b/>
          <w:bCs/>
          <w:color w:val="C00000"/>
        </w:rPr>
      </w:pPr>
      <w:r w:rsidRPr="008E5705"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>SEZIONE</w:t>
      </w:r>
      <w:r>
        <w:rPr>
          <w:color w:val="C00000"/>
          <w:sz w:val="22"/>
          <w:szCs w:val="22"/>
        </w:rPr>
        <w:t xml:space="preserve"> </w:t>
      </w:r>
      <w:r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>4 – GOVERNANCE DEL PROGETTO</w:t>
      </w:r>
      <w:r w:rsidR="001F2D52"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 xml:space="preserve"> E ATTIVITA’ DI MONITORAGGIO</w:t>
      </w:r>
    </w:p>
    <w:p w14:paraId="5500D71C" w14:textId="4BDA3454" w:rsidR="001F2D52" w:rsidRPr="00497DD1" w:rsidRDefault="00497DD1" w:rsidP="001F2D52">
      <w:pPr>
        <w:rPr>
          <w:rFonts w:ascii="Arial" w:hAnsi="Arial" w:cs="Arial"/>
          <w:sz w:val="18"/>
          <w:szCs w:val="18"/>
          <w:u w:color="548DD4"/>
        </w:rPr>
      </w:pPr>
      <w:r w:rsidRPr="00497DD1">
        <w:rPr>
          <w:rFonts w:ascii="Arial" w:hAnsi="Arial" w:cs="Arial"/>
          <w:sz w:val="18"/>
          <w:szCs w:val="18"/>
          <w:u w:color="548DD4"/>
        </w:rPr>
        <w:t>(</w:t>
      </w:r>
      <w:r w:rsidR="001F2D52" w:rsidRPr="00497DD1">
        <w:rPr>
          <w:rFonts w:ascii="Arial" w:hAnsi="Arial" w:cs="Arial"/>
          <w:sz w:val="18"/>
          <w:szCs w:val="18"/>
          <w:u w:color="548DD4"/>
        </w:rPr>
        <w:t>criterio 1.4</w:t>
      </w:r>
      <w:r w:rsidRPr="00497DD1">
        <w:rPr>
          <w:rFonts w:ascii="Arial" w:hAnsi="Arial" w:cs="Arial"/>
          <w:sz w:val="18"/>
          <w:szCs w:val="18"/>
          <w:u w:color="548DD4"/>
        </w:rPr>
        <w:t>)</w:t>
      </w:r>
    </w:p>
    <w:p w14:paraId="2C772371" w14:textId="77777777" w:rsidR="001F2D52" w:rsidRDefault="001F2D52" w:rsidP="001F2D52">
      <w:pPr>
        <w:rPr>
          <w:rFonts w:ascii="Arial" w:hAnsi="Arial" w:cs="Arial"/>
          <w:sz w:val="20"/>
          <w:szCs w:val="20"/>
          <w:u w:color="548DD4"/>
        </w:rPr>
      </w:pPr>
    </w:p>
    <w:p w14:paraId="414D7616" w14:textId="64C42D0A" w:rsidR="00430531" w:rsidRPr="001F2D52" w:rsidRDefault="002971C2" w:rsidP="001F2D52">
      <w:pPr>
        <w:rPr>
          <w:rFonts w:ascii="Arial" w:hAnsi="Arial" w:cs="Arial"/>
          <w:sz w:val="20"/>
          <w:szCs w:val="20"/>
          <w:u w:color="548DD4"/>
        </w:rPr>
      </w:pPr>
      <w:r w:rsidRPr="002971C2"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>4.1</w:t>
      </w:r>
    </w:p>
    <w:tbl>
      <w:tblPr>
        <w:tblStyle w:val="Grigliatabella"/>
        <w:tblW w:w="5156" w:type="pct"/>
        <w:tblInd w:w="-147" w:type="dxa"/>
        <w:tblLook w:val="04A0" w:firstRow="1" w:lastRow="0" w:firstColumn="1" w:lastColumn="0" w:noHBand="0" w:noVBand="1"/>
      </w:tblPr>
      <w:tblGrid>
        <w:gridCol w:w="9922"/>
      </w:tblGrid>
      <w:tr w:rsidR="00217058" w:rsidRPr="0070268A" w14:paraId="62819103" w14:textId="77777777" w:rsidTr="007B0B44">
        <w:trPr>
          <w:trHeight w:val="145"/>
        </w:trPr>
        <w:tc>
          <w:tcPr>
            <w:tcW w:w="5000" w:type="pct"/>
            <w:shd w:val="clear" w:color="auto" w:fill="C00000"/>
          </w:tcPr>
          <w:p w14:paraId="4CEAB07D" w14:textId="5308AB47" w:rsidR="00217058" w:rsidRPr="0070268A" w:rsidRDefault="00217058" w:rsidP="00774887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</w:pPr>
            <w:r w:rsidRPr="006E404A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Descrivere </w:t>
            </w:r>
            <w:r w:rsidR="001D1A95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l’organizzazione delle funzioni e dei ruoli all’interno del progetto, in che modo </w:t>
            </w:r>
            <w:r w:rsidR="002971C2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verrà</w:t>
            </w:r>
            <w:r w:rsidR="001D1A95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 articolato e gestito l’</w:t>
            </w:r>
            <w:r w:rsidRPr="006E404A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apporto fornito </w:t>
            </w:r>
            <w:r w:rsidR="00A90BA4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da </w:t>
            </w:r>
            <w:r w:rsidRPr="006E404A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ciascun partecipante </w:t>
            </w:r>
            <w:r w:rsidR="00267AF5" w:rsidRPr="006E404A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all’</w:t>
            </w:r>
            <w:r w:rsidR="00267AF5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rt</w:t>
            </w:r>
            <w:r w:rsidR="00267AF5" w:rsidRPr="006E404A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 </w:t>
            </w:r>
            <w:r w:rsidR="00430531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con particolare riferimento </w:t>
            </w:r>
            <w:r w:rsidR="001D1A95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al coordinamento delle funzioni e delle attività in relazione alle tempistiche ed agli standard qualitativi che lo guidano. </w:t>
            </w:r>
            <w:r w:rsidR="00CF5698" w:rsidRPr="00CF5698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(quanto </w:t>
            </w:r>
            <w:r w:rsidR="002971C2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e come </w:t>
            </w:r>
            <w:r w:rsidR="00CF5698" w:rsidRPr="00CF5698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le imprese sono state coinvolte nell’</w:t>
            </w:r>
            <w:r w:rsidR="00774887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identificazione delle competenze “core” del profilo, e quanto</w:t>
            </w:r>
            <w:r w:rsidR="002971C2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 e come</w:t>
            </w:r>
            <w:r w:rsidR="00774887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 saranno coinvolte nella definizione </w:t>
            </w:r>
            <w:r w:rsidR="00CF5698" w:rsidRPr="00CF5698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de</w:t>
            </w:r>
            <w:r w:rsidR="00774887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gli obiettivi e dei</w:t>
            </w:r>
            <w:r w:rsidR="00CF5698" w:rsidRPr="00CF5698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 contenuti </w:t>
            </w:r>
            <w:r w:rsidR="003F2CC8" w:rsidRPr="003F2CC8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16"/>
                <w:szCs w:val="16"/>
                <w:lang w:eastAsia="ar-SA"/>
              </w:rPr>
              <w:t>FORMATIVI</w:t>
            </w:r>
            <w:r w:rsidR="003F2CC8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,</w:t>
            </w:r>
            <w:r w:rsidR="00CF5698" w:rsidRPr="00CF5698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 nella messa a disposizione di personale qualificato per </w:t>
            </w:r>
            <w:r w:rsidR="004B6AB8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il trasferimento delle conoscenze ed abilità;</w:t>
            </w:r>
            <w:r w:rsidR="00CF5698" w:rsidRPr="00CF5698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 quanto </w:t>
            </w:r>
            <w:r w:rsidR="002971C2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e come </w:t>
            </w:r>
            <w:r w:rsidR="00CF5698" w:rsidRPr="00CF5698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si rende disponibile a collaborare con la stessa agenzia e</w:t>
            </w:r>
            <w:r w:rsidR="001F2D52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/o</w:t>
            </w:r>
            <w:r w:rsidR="00CF5698" w:rsidRPr="00CF5698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 i centri per l’impiego </w:t>
            </w:r>
            <w:r w:rsidR="004B6AB8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(</w:t>
            </w:r>
            <w:r w:rsidR="00CF5698" w:rsidRPr="00CF5698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nelle </w:t>
            </w:r>
            <w:r w:rsidR="001F2D52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eventuali </w:t>
            </w:r>
            <w:r w:rsidR="00CF5698" w:rsidRPr="00CF5698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attività di accompagnamento all’inserimento lavorativo</w:t>
            </w:r>
            <w:r w:rsidR="00774887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)</w:t>
            </w:r>
          </w:p>
        </w:tc>
      </w:tr>
      <w:tr w:rsidR="002971C2" w:rsidRPr="0070268A" w14:paraId="7788467B" w14:textId="77777777" w:rsidTr="002971C2">
        <w:trPr>
          <w:trHeight w:val="145"/>
        </w:trPr>
        <w:tc>
          <w:tcPr>
            <w:tcW w:w="5000" w:type="pct"/>
          </w:tcPr>
          <w:p w14:paraId="3C327A3D" w14:textId="77777777" w:rsidR="002971C2" w:rsidRPr="006E404A" w:rsidRDefault="002971C2" w:rsidP="00774887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</w:pPr>
          </w:p>
        </w:tc>
      </w:tr>
      <w:tr w:rsidR="002971C2" w:rsidRPr="0070268A" w14:paraId="67D42C69" w14:textId="77777777" w:rsidTr="002971C2">
        <w:trPr>
          <w:trHeight w:val="145"/>
        </w:trPr>
        <w:tc>
          <w:tcPr>
            <w:tcW w:w="5000" w:type="pct"/>
          </w:tcPr>
          <w:p w14:paraId="4D94FDA9" w14:textId="77777777" w:rsidR="002971C2" w:rsidRPr="006E404A" w:rsidRDefault="002971C2" w:rsidP="00774887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</w:pPr>
          </w:p>
        </w:tc>
      </w:tr>
      <w:tr w:rsidR="002971C2" w:rsidRPr="0070268A" w14:paraId="712D53E7" w14:textId="77777777" w:rsidTr="002971C2">
        <w:trPr>
          <w:trHeight w:val="145"/>
        </w:trPr>
        <w:tc>
          <w:tcPr>
            <w:tcW w:w="5000" w:type="pct"/>
          </w:tcPr>
          <w:p w14:paraId="385D5FB4" w14:textId="77777777" w:rsidR="002971C2" w:rsidRPr="006E404A" w:rsidRDefault="002971C2" w:rsidP="00774887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</w:pPr>
          </w:p>
        </w:tc>
      </w:tr>
      <w:tr w:rsidR="002971C2" w:rsidRPr="0070268A" w14:paraId="3AC79B79" w14:textId="77777777" w:rsidTr="002971C2">
        <w:trPr>
          <w:trHeight w:val="145"/>
        </w:trPr>
        <w:tc>
          <w:tcPr>
            <w:tcW w:w="5000" w:type="pct"/>
          </w:tcPr>
          <w:p w14:paraId="39D4FBAB" w14:textId="77777777" w:rsidR="002971C2" w:rsidRPr="006E404A" w:rsidRDefault="002971C2" w:rsidP="00774887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</w:pPr>
          </w:p>
        </w:tc>
      </w:tr>
      <w:tr w:rsidR="002971C2" w:rsidRPr="0070268A" w14:paraId="563CB167" w14:textId="77777777" w:rsidTr="002971C2">
        <w:trPr>
          <w:trHeight w:val="145"/>
        </w:trPr>
        <w:tc>
          <w:tcPr>
            <w:tcW w:w="5000" w:type="pct"/>
          </w:tcPr>
          <w:p w14:paraId="0C23D8B1" w14:textId="77777777" w:rsidR="002971C2" w:rsidRPr="006E404A" w:rsidRDefault="002971C2" w:rsidP="00774887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</w:pPr>
          </w:p>
        </w:tc>
      </w:tr>
      <w:tr w:rsidR="002971C2" w:rsidRPr="0070268A" w14:paraId="72D37897" w14:textId="77777777" w:rsidTr="002971C2">
        <w:trPr>
          <w:trHeight w:val="145"/>
        </w:trPr>
        <w:tc>
          <w:tcPr>
            <w:tcW w:w="5000" w:type="pct"/>
          </w:tcPr>
          <w:p w14:paraId="56902475" w14:textId="77777777" w:rsidR="002971C2" w:rsidRPr="006E404A" w:rsidRDefault="002971C2" w:rsidP="00774887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</w:pPr>
          </w:p>
        </w:tc>
      </w:tr>
      <w:tr w:rsidR="002971C2" w:rsidRPr="0070268A" w14:paraId="207B3BDF" w14:textId="77777777" w:rsidTr="002971C2">
        <w:trPr>
          <w:trHeight w:val="145"/>
        </w:trPr>
        <w:tc>
          <w:tcPr>
            <w:tcW w:w="5000" w:type="pct"/>
          </w:tcPr>
          <w:p w14:paraId="19DF242B" w14:textId="77777777" w:rsidR="002971C2" w:rsidRPr="006E404A" w:rsidRDefault="002971C2" w:rsidP="00774887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</w:pPr>
          </w:p>
        </w:tc>
      </w:tr>
      <w:tr w:rsidR="002971C2" w:rsidRPr="0070268A" w14:paraId="777DE1B7" w14:textId="77777777" w:rsidTr="002971C2">
        <w:trPr>
          <w:trHeight w:val="145"/>
        </w:trPr>
        <w:tc>
          <w:tcPr>
            <w:tcW w:w="5000" w:type="pct"/>
          </w:tcPr>
          <w:p w14:paraId="4DFCD4D6" w14:textId="77777777" w:rsidR="002971C2" w:rsidRPr="006E404A" w:rsidRDefault="002971C2" w:rsidP="00774887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</w:pPr>
          </w:p>
        </w:tc>
      </w:tr>
    </w:tbl>
    <w:p w14:paraId="0FE04DB2" w14:textId="77777777" w:rsidR="002971C2" w:rsidRDefault="002971C2" w:rsidP="002971C2">
      <w:pPr>
        <w:autoSpaceDE w:val="0"/>
        <w:autoSpaceDN w:val="0"/>
        <w:adjustRightInd w:val="0"/>
        <w:spacing w:line="360" w:lineRule="auto"/>
        <w:contextualSpacing/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</w:pPr>
    </w:p>
    <w:p w14:paraId="0EA362CB" w14:textId="6C988718" w:rsidR="002971C2" w:rsidRDefault="002971C2" w:rsidP="002971C2">
      <w:pPr>
        <w:autoSpaceDE w:val="0"/>
        <w:autoSpaceDN w:val="0"/>
        <w:adjustRightInd w:val="0"/>
        <w:spacing w:line="360" w:lineRule="auto"/>
        <w:contextualSpacing/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</w:pPr>
      <w:r w:rsidRPr="002971C2"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>4.2</w:t>
      </w:r>
    </w:p>
    <w:tbl>
      <w:tblPr>
        <w:tblStyle w:val="Grigliatabella"/>
        <w:tblW w:w="5156" w:type="pct"/>
        <w:tblInd w:w="-147" w:type="dxa"/>
        <w:tblLook w:val="04A0" w:firstRow="1" w:lastRow="0" w:firstColumn="1" w:lastColumn="0" w:noHBand="0" w:noVBand="1"/>
      </w:tblPr>
      <w:tblGrid>
        <w:gridCol w:w="9922"/>
      </w:tblGrid>
      <w:tr w:rsidR="002971C2" w:rsidRPr="0070268A" w14:paraId="00E01182" w14:textId="77777777" w:rsidTr="00460B49">
        <w:trPr>
          <w:trHeight w:val="145"/>
        </w:trPr>
        <w:tc>
          <w:tcPr>
            <w:tcW w:w="5000" w:type="pct"/>
            <w:shd w:val="clear" w:color="auto" w:fill="C00000"/>
          </w:tcPr>
          <w:p w14:paraId="2ED355B4" w14:textId="2B9FC90A" w:rsidR="002971C2" w:rsidRDefault="002971C2" w:rsidP="002971C2">
            <w:pPr>
              <w:shd w:val="clear" w:color="auto" w:fill="C00000"/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16"/>
                <w:szCs w:val="16"/>
                <w:lang w:eastAsia="ar-SA"/>
              </w:rPr>
            </w:pPr>
            <w:r w:rsidRPr="004C59CF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16"/>
                <w:szCs w:val="16"/>
                <w:lang w:eastAsia="ar-SA"/>
              </w:rPr>
              <w:t>DESCRIVERE LE METODOLOGIE/ATTIVI</w:t>
            </w:r>
            <w:r w:rsidR="003F2CC8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16"/>
                <w:szCs w:val="16"/>
                <w:lang w:eastAsia="ar-SA"/>
              </w:rPr>
              <w:t>T</w:t>
            </w:r>
            <w:r w:rsidRPr="004C59CF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16"/>
                <w:szCs w:val="16"/>
                <w:lang w:eastAsia="ar-SA"/>
              </w:rPr>
              <w:t xml:space="preserve">A’ DI MONITORAGGIO DEL PROGETTO FINALIZZATE A MANTENERE COSTANTE LA </w:t>
            </w:r>
          </w:p>
          <w:p w14:paraId="346E2722" w14:textId="64EE9B37" w:rsidR="002971C2" w:rsidRPr="002971C2" w:rsidRDefault="002971C2" w:rsidP="002971C2">
            <w:pPr>
              <w:shd w:val="clear" w:color="auto" w:fill="C00000"/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16"/>
                <w:szCs w:val="16"/>
                <w:lang w:eastAsia="ar-SA"/>
              </w:rPr>
            </w:pPr>
            <w:r w:rsidRPr="004C59CF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16"/>
                <w:szCs w:val="16"/>
                <w:lang w:eastAsia="ar-SA"/>
              </w:rPr>
              <w:t>FREQUENZA E L’IMPEGNO NEL PERCORS</w:t>
            </w:r>
            <w:r w:rsidR="001F2D52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16"/>
                <w:szCs w:val="16"/>
                <w:lang w:eastAsia="ar-SA"/>
              </w:rPr>
              <w:t>O DA PARTE DEI DESTINATARI</w:t>
            </w:r>
          </w:p>
        </w:tc>
      </w:tr>
      <w:tr w:rsidR="002971C2" w:rsidRPr="0070268A" w14:paraId="04FF1E68" w14:textId="77777777" w:rsidTr="00460B49">
        <w:trPr>
          <w:trHeight w:val="145"/>
        </w:trPr>
        <w:tc>
          <w:tcPr>
            <w:tcW w:w="5000" w:type="pct"/>
          </w:tcPr>
          <w:p w14:paraId="2F0C46A6" w14:textId="77777777" w:rsidR="002971C2" w:rsidRPr="006E404A" w:rsidRDefault="002971C2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</w:pPr>
          </w:p>
        </w:tc>
      </w:tr>
      <w:tr w:rsidR="002971C2" w:rsidRPr="0070268A" w14:paraId="5160D949" w14:textId="77777777" w:rsidTr="00460B49">
        <w:trPr>
          <w:trHeight w:val="145"/>
        </w:trPr>
        <w:tc>
          <w:tcPr>
            <w:tcW w:w="5000" w:type="pct"/>
          </w:tcPr>
          <w:p w14:paraId="4A3E416D" w14:textId="77777777" w:rsidR="002971C2" w:rsidRPr="006E404A" w:rsidRDefault="002971C2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</w:pPr>
          </w:p>
        </w:tc>
      </w:tr>
      <w:tr w:rsidR="002971C2" w:rsidRPr="0070268A" w14:paraId="498120FF" w14:textId="77777777" w:rsidTr="00460B49">
        <w:trPr>
          <w:trHeight w:val="145"/>
        </w:trPr>
        <w:tc>
          <w:tcPr>
            <w:tcW w:w="5000" w:type="pct"/>
          </w:tcPr>
          <w:p w14:paraId="0B7CB039" w14:textId="77777777" w:rsidR="002971C2" w:rsidRPr="006E404A" w:rsidRDefault="002971C2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</w:pPr>
          </w:p>
        </w:tc>
      </w:tr>
      <w:tr w:rsidR="002971C2" w:rsidRPr="0070268A" w14:paraId="7B02B604" w14:textId="77777777" w:rsidTr="00460B49">
        <w:trPr>
          <w:trHeight w:val="145"/>
        </w:trPr>
        <w:tc>
          <w:tcPr>
            <w:tcW w:w="5000" w:type="pct"/>
          </w:tcPr>
          <w:p w14:paraId="79DBA981" w14:textId="77777777" w:rsidR="002971C2" w:rsidRPr="006E404A" w:rsidRDefault="002971C2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</w:pPr>
          </w:p>
        </w:tc>
      </w:tr>
      <w:tr w:rsidR="002971C2" w:rsidRPr="0070268A" w14:paraId="532EBB12" w14:textId="77777777" w:rsidTr="00460B49">
        <w:trPr>
          <w:trHeight w:val="145"/>
        </w:trPr>
        <w:tc>
          <w:tcPr>
            <w:tcW w:w="5000" w:type="pct"/>
          </w:tcPr>
          <w:p w14:paraId="320DB6E8" w14:textId="77777777" w:rsidR="002971C2" w:rsidRPr="006E404A" w:rsidRDefault="002971C2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</w:pPr>
          </w:p>
        </w:tc>
      </w:tr>
      <w:tr w:rsidR="002971C2" w:rsidRPr="0070268A" w14:paraId="14B059BF" w14:textId="77777777" w:rsidTr="00460B49">
        <w:trPr>
          <w:trHeight w:val="145"/>
        </w:trPr>
        <w:tc>
          <w:tcPr>
            <w:tcW w:w="5000" w:type="pct"/>
          </w:tcPr>
          <w:p w14:paraId="42CB84BF" w14:textId="77777777" w:rsidR="002971C2" w:rsidRPr="006E404A" w:rsidRDefault="002971C2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</w:pPr>
          </w:p>
        </w:tc>
      </w:tr>
      <w:tr w:rsidR="002971C2" w:rsidRPr="0070268A" w14:paraId="75C095D6" w14:textId="77777777" w:rsidTr="00460B49">
        <w:trPr>
          <w:trHeight w:val="145"/>
        </w:trPr>
        <w:tc>
          <w:tcPr>
            <w:tcW w:w="5000" w:type="pct"/>
          </w:tcPr>
          <w:p w14:paraId="4C6FBD5E" w14:textId="77777777" w:rsidR="002971C2" w:rsidRPr="006E404A" w:rsidRDefault="002971C2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</w:pPr>
          </w:p>
        </w:tc>
      </w:tr>
      <w:tr w:rsidR="002971C2" w:rsidRPr="0070268A" w14:paraId="7935151B" w14:textId="77777777" w:rsidTr="00460B49">
        <w:trPr>
          <w:trHeight w:val="145"/>
        </w:trPr>
        <w:tc>
          <w:tcPr>
            <w:tcW w:w="5000" w:type="pct"/>
          </w:tcPr>
          <w:p w14:paraId="78413903" w14:textId="77777777" w:rsidR="002971C2" w:rsidRPr="006E404A" w:rsidRDefault="002971C2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</w:pPr>
          </w:p>
        </w:tc>
      </w:tr>
    </w:tbl>
    <w:p w14:paraId="5EA1A0BB" w14:textId="13B834ED" w:rsidR="00310EE1" w:rsidRPr="00A16415" w:rsidRDefault="00310EE1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eastAsia="SimSun" w:hAnsi="Arial" w:cs="Arial"/>
          <w:b/>
          <w:bCs/>
          <w:iCs/>
          <w:smallCaps/>
          <w:color w:val="C00000"/>
          <w:kern w:val="28"/>
          <w:sz w:val="20"/>
          <w:szCs w:val="20"/>
          <w:u w:color="000000"/>
          <w:lang w:eastAsia="ar-SA"/>
        </w:rPr>
      </w:pPr>
    </w:p>
    <w:p w14:paraId="0E03FDA4" w14:textId="2218C714" w:rsidR="00E73571" w:rsidRPr="00A16415" w:rsidRDefault="00F73C77" w:rsidP="008E47F9">
      <w:pPr>
        <w:pStyle w:val="Titolo1"/>
        <w:keepLines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uppressAutoHyphens w:val="0"/>
        <w:spacing w:before="240" w:after="0" w:line="259" w:lineRule="auto"/>
        <w:jc w:val="left"/>
        <w:rPr>
          <w:color w:val="C00000"/>
          <w:sz w:val="22"/>
          <w:szCs w:val="22"/>
        </w:rPr>
      </w:pPr>
      <w:r w:rsidRPr="00A16415">
        <w:rPr>
          <w:color w:val="C00000"/>
          <w:sz w:val="22"/>
          <w:szCs w:val="22"/>
        </w:rPr>
        <w:t xml:space="preserve">SEZIONE 5 – </w:t>
      </w:r>
      <w:r w:rsidR="002971C2">
        <w:rPr>
          <w:color w:val="C00000"/>
          <w:sz w:val="22"/>
          <w:szCs w:val="22"/>
        </w:rPr>
        <w:t>ARTICOLAZIONE DEL PROGETTO (</w:t>
      </w:r>
      <w:r w:rsidR="001A2502">
        <w:rPr>
          <w:color w:val="C00000"/>
          <w:sz w:val="22"/>
          <w:szCs w:val="22"/>
        </w:rPr>
        <w:t>MACROPROGETTAZIONE)</w:t>
      </w:r>
    </w:p>
    <w:p w14:paraId="30C58192" w14:textId="706BAD34" w:rsidR="001F2D52" w:rsidRPr="00497DD1" w:rsidRDefault="00497DD1" w:rsidP="001F2D52">
      <w:pPr>
        <w:rPr>
          <w:rFonts w:ascii="Arial" w:hAnsi="Arial" w:cs="Arial"/>
          <w:sz w:val="18"/>
          <w:szCs w:val="18"/>
          <w:u w:color="548DD4"/>
        </w:rPr>
      </w:pPr>
      <w:r w:rsidRPr="00497DD1">
        <w:rPr>
          <w:rFonts w:ascii="Arial" w:hAnsi="Arial" w:cs="Arial"/>
          <w:sz w:val="18"/>
          <w:szCs w:val="18"/>
          <w:u w:color="548DD4"/>
        </w:rPr>
        <w:t>(</w:t>
      </w:r>
      <w:r w:rsidR="001F2D52" w:rsidRPr="00497DD1">
        <w:rPr>
          <w:rFonts w:ascii="Arial" w:hAnsi="Arial" w:cs="Arial"/>
          <w:sz w:val="18"/>
          <w:szCs w:val="18"/>
          <w:u w:color="548DD4"/>
        </w:rPr>
        <w:t>criterio 1.5</w:t>
      </w:r>
      <w:r w:rsidRPr="00497DD1">
        <w:rPr>
          <w:rFonts w:ascii="Arial" w:hAnsi="Arial" w:cs="Arial"/>
          <w:sz w:val="18"/>
          <w:szCs w:val="18"/>
          <w:u w:color="548DD4"/>
        </w:rPr>
        <w:t>)</w:t>
      </w:r>
    </w:p>
    <w:p w14:paraId="56A7A612" w14:textId="77777777" w:rsidR="008E47F9" w:rsidRPr="00A16415" w:rsidRDefault="008E47F9" w:rsidP="008E47F9"/>
    <w:p w14:paraId="554444E9" w14:textId="33A87496" w:rsidR="00260723" w:rsidRPr="00A16415" w:rsidRDefault="002F0AFC" w:rsidP="00260723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6415">
        <w:rPr>
          <w:rFonts w:ascii="Arial" w:hAnsi="Arial" w:cs="Arial"/>
          <w:sz w:val="20"/>
          <w:szCs w:val="20"/>
        </w:rPr>
        <w:t xml:space="preserve">Descrizione degli obiettivi del progetto, dei risultati attesi </w:t>
      </w:r>
      <w:r w:rsidR="008F1521">
        <w:rPr>
          <w:rFonts w:ascii="Arial" w:hAnsi="Arial" w:cs="Arial"/>
          <w:sz w:val="20"/>
          <w:szCs w:val="20"/>
        </w:rPr>
        <w:t>in termini di qualificazioni rilasciate e di placement potenziali</w:t>
      </w:r>
      <w:r w:rsidR="00260723">
        <w:rPr>
          <w:rFonts w:ascii="Arial" w:hAnsi="Arial" w:cs="Arial"/>
          <w:sz w:val="20"/>
          <w:szCs w:val="20"/>
        </w:rPr>
        <w:t xml:space="preserve">. La </w:t>
      </w:r>
      <w:r w:rsidR="00260723" w:rsidRPr="00A16415">
        <w:rPr>
          <w:rFonts w:ascii="Arial" w:hAnsi="Arial" w:cs="Arial"/>
          <w:sz w:val="20"/>
          <w:szCs w:val="20"/>
        </w:rPr>
        <w:t xml:space="preserve">proposta formativa </w:t>
      </w:r>
      <w:r w:rsidR="00975A6D">
        <w:rPr>
          <w:rFonts w:ascii="Arial" w:hAnsi="Arial" w:cs="Arial"/>
          <w:sz w:val="20"/>
          <w:szCs w:val="20"/>
        </w:rPr>
        <w:t>potrà essere</w:t>
      </w:r>
      <w:r w:rsidR="00260723">
        <w:rPr>
          <w:rFonts w:ascii="Arial" w:hAnsi="Arial" w:cs="Arial"/>
          <w:sz w:val="20"/>
          <w:szCs w:val="20"/>
        </w:rPr>
        <w:t xml:space="preserve"> centrata su ADA/UC e/o </w:t>
      </w:r>
      <w:r w:rsidR="004B6AB8">
        <w:rPr>
          <w:rFonts w:ascii="Arial" w:hAnsi="Arial" w:cs="Arial"/>
          <w:sz w:val="20"/>
          <w:szCs w:val="20"/>
        </w:rPr>
        <w:t xml:space="preserve">su </w:t>
      </w:r>
      <w:r w:rsidR="00260723">
        <w:rPr>
          <w:rFonts w:ascii="Arial" w:hAnsi="Arial" w:cs="Arial"/>
          <w:sz w:val="20"/>
          <w:szCs w:val="20"/>
        </w:rPr>
        <w:t xml:space="preserve">interi PQ individuati ricompresi nel catalogo di cui al presente Avviso. Le proposte devono supportare gli obiettivi </w:t>
      </w:r>
      <w:r w:rsidR="00CD66F3">
        <w:rPr>
          <w:rFonts w:ascii="Arial" w:hAnsi="Arial" w:cs="Arial"/>
          <w:sz w:val="20"/>
          <w:szCs w:val="20"/>
        </w:rPr>
        <w:t xml:space="preserve">propri </w:t>
      </w:r>
      <w:r w:rsidR="004B6AB8">
        <w:rPr>
          <w:rFonts w:ascii="Arial" w:hAnsi="Arial" w:cs="Arial"/>
          <w:sz w:val="20"/>
          <w:szCs w:val="20"/>
        </w:rPr>
        <w:t>della misura</w:t>
      </w:r>
      <w:r w:rsidR="00260723">
        <w:rPr>
          <w:rFonts w:ascii="Arial" w:hAnsi="Arial" w:cs="Arial"/>
          <w:sz w:val="20"/>
          <w:szCs w:val="20"/>
        </w:rPr>
        <w:t xml:space="preserve"> contribuendo con una formazione mirata all’attività di inclusione sociale e di accompagnamento dei soggetti in regime di detenzione nel dialogo con le aziende rivolto all’inserimento lavorativo</w:t>
      </w:r>
      <w:r w:rsidR="00CD66F3">
        <w:rPr>
          <w:rFonts w:ascii="Arial" w:hAnsi="Arial" w:cs="Arial"/>
          <w:sz w:val="20"/>
          <w:szCs w:val="20"/>
        </w:rPr>
        <w:t>.</w:t>
      </w:r>
    </w:p>
    <w:p w14:paraId="2F55F91D" w14:textId="0CF960C5" w:rsidR="00975A6D" w:rsidRDefault="00975A6D" w:rsidP="002F0AF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CD66F3">
        <w:rPr>
          <w:rFonts w:ascii="Arial" w:hAnsi="Arial" w:cs="Arial"/>
          <w:sz w:val="20"/>
          <w:szCs w:val="20"/>
        </w:rPr>
        <w:t xml:space="preserve">In relazione al profilo e/o alle ADA/UC individuate </w:t>
      </w:r>
      <w:r w:rsidR="004B6AB8">
        <w:rPr>
          <w:rFonts w:ascii="Arial" w:hAnsi="Arial" w:cs="Arial"/>
          <w:sz w:val="20"/>
          <w:szCs w:val="20"/>
        </w:rPr>
        <w:t>nell’Appendìce 2</w:t>
      </w:r>
      <w:r w:rsidRPr="00CD66F3">
        <w:rPr>
          <w:rFonts w:ascii="Arial" w:hAnsi="Arial" w:cs="Arial"/>
          <w:sz w:val="20"/>
          <w:szCs w:val="20"/>
        </w:rPr>
        <w:t xml:space="preserve">, il </w:t>
      </w:r>
      <w:r w:rsidR="004B6AB8">
        <w:rPr>
          <w:rFonts w:ascii="Arial" w:hAnsi="Arial" w:cs="Arial"/>
          <w:sz w:val="20"/>
          <w:szCs w:val="20"/>
        </w:rPr>
        <w:t>Soggetto P</w:t>
      </w:r>
      <w:r w:rsidRPr="00CD66F3">
        <w:rPr>
          <w:rFonts w:ascii="Arial" w:hAnsi="Arial" w:cs="Arial"/>
          <w:sz w:val="20"/>
          <w:szCs w:val="20"/>
        </w:rPr>
        <w:t>roponente dovrà indicare la proposta formativa che intende attivare e una stima del numero partecipanti funzionale a garantire il successo formativo con riferimento ad una edizione standard del percorso. (</w:t>
      </w:r>
      <w:r w:rsidR="00CD66F3">
        <w:rPr>
          <w:rFonts w:ascii="Arial" w:hAnsi="Arial" w:cs="Arial"/>
          <w:sz w:val="20"/>
          <w:szCs w:val="20"/>
        </w:rPr>
        <w:t>rimand</w:t>
      </w:r>
      <w:r w:rsidR="004B6AB8">
        <w:rPr>
          <w:rFonts w:ascii="Arial" w:hAnsi="Arial" w:cs="Arial"/>
          <w:sz w:val="20"/>
          <w:szCs w:val="20"/>
        </w:rPr>
        <w:t>ando</w:t>
      </w:r>
      <w:r w:rsidR="00CD66F3">
        <w:rPr>
          <w:rFonts w:ascii="Arial" w:hAnsi="Arial" w:cs="Arial"/>
          <w:sz w:val="20"/>
          <w:szCs w:val="20"/>
        </w:rPr>
        <w:t xml:space="preserve"> alla microprogettazione </w:t>
      </w:r>
      <w:r w:rsidR="004B6AB8">
        <w:rPr>
          <w:rFonts w:ascii="Arial" w:hAnsi="Arial" w:cs="Arial"/>
          <w:sz w:val="20"/>
          <w:szCs w:val="20"/>
        </w:rPr>
        <w:t>“</w:t>
      </w:r>
      <w:r w:rsidR="00CD66F3">
        <w:rPr>
          <w:rFonts w:ascii="Arial" w:hAnsi="Arial" w:cs="Arial"/>
          <w:sz w:val="20"/>
          <w:szCs w:val="20"/>
        </w:rPr>
        <w:t>fine tuning</w:t>
      </w:r>
      <w:r w:rsidR="004B6AB8">
        <w:rPr>
          <w:rFonts w:ascii="Arial" w:hAnsi="Arial" w:cs="Arial"/>
          <w:sz w:val="20"/>
          <w:szCs w:val="20"/>
        </w:rPr>
        <w:t>” per gli aspetti più puntuali da individuare in fase di sottoscrizione della convenzione</w:t>
      </w:r>
      <w:r w:rsidR="00CD66F3">
        <w:rPr>
          <w:rFonts w:ascii="Arial" w:hAnsi="Arial" w:cs="Arial"/>
          <w:sz w:val="20"/>
          <w:szCs w:val="20"/>
        </w:rPr>
        <w:t>)</w:t>
      </w:r>
      <w:r w:rsidR="00497DD1">
        <w:rPr>
          <w:rFonts w:ascii="Arial" w:hAnsi="Arial" w:cs="Arial"/>
          <w:sz w:val="20"/>
          <w:szCs w:val="20"/>
        </w:rPr>
        <w:t>.</w:t>
      </w:r>
      <w:r w:rsidRPr="00CD66F3">
        <w:rPr>
          <w:rFonts w:ascii="Arial" w:hAnsi="Arial" w:cs="Arial"/>
          <w:sz w:val="20"/>
          <w:szCs w:val="20"/>
        </w:rPr>
        <w:t xml:space="preserve"> </w:t>
      </w:r>
    </w:p>
    <w:p w14:paraId="5EE26690" w14:textId="17E6431F" w:rsidR="00CD66F3" w:rsidRPr="00617761" w:rsidRDefault="00CD66F3" w:rsidP="002F0AFC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tbl>
      <w:tblPr>
        <w:tblStyle w:val="TableNormal"/>
        <w:tblpPr w:leftFromText="141" w:rightFromText="141" w:vertAnchor="text" w:horzAnchor="margin" w:tblpY="253"/>
        <w:tblW w:w="0" w:type="auto"/>
        <w:tblBorders>
          <w:top w:val="single" w:sz="4" w:space="0" w:color="D2D2D2"/>
          <w:left w:val="single" w:sz="4" w:space="0" w:color="D2D2D2"/>
          <w:bottom w:val="single" w:sz="4" w:space="0" w:color="D2D2D2"/>
          <w:right w:val="single" w:sz="4" w:space="0" w:color="D2D2D2"/>
          <w:insideH w:val="single" w:sz="4" w:space="0" w:color="D2D2D2"/>
          <w:insideV w:val="single" w:sz="4" w:space="0" w:color="D2D2D2"/>
        </w:tblBorders>
        <w:tblLook w:val="01E0" w:firstRow="1" w:lastRow="1" w:firstColumn="1" w:lastColumn="1" w:noHBand="0" w:noVBand="0"/>
      </w:tblPr>
      <w:tblGrid>
        <w:gridCol w:w="2395"/>
        <w:gridCol w:w="7227"/>
      </w:tblGrid>
      <w:tr w:rsidR="001F2D52" w:rsidRPr="00617761" w14:paraId="772DAA83" w14:textId="77777777" w:rsidTr="001F2D52">
        <w:trPr>
          <w:trHeight w:val="320"/>
        </w:trPr>
        <w:tc>
          <w:tcPr>
            <w:tcW w:w="0" w:type="auto"/>
            <w:tcBorders>
              <w:bottom w:val="single" w:sz="8" w:space="0" w:color="D2D2D2"/>
              <w:right w:val="single" w:sz="8" w:space="0" w:color="D2D2D2"/>
            </w:tcBorders>
          </w:tcPr>
          <w:p w14:paraId="5F820CE9" w14:textId="77777777" w:rsidR="001F2D52" w:rsidRPr="00617761" w:rsidRDefault="001F2D52" w:rsidP="001F2D52">
            <w:pPr>
              <w:pStyle w:val="TableParagraph"/>
              <w:rPr>
                <w:bCs/>
                <w:spacing w:val="-4"/>
                <w:sz w:val="16"/>
              </w:rPr>
            </w:pPr>
          </w:p>
          <w:p w14:paraId="1B362309" w14:textId="77777777" w:rsidR="001F2D52" w:rsidRPr="00617761" w:rsidRDefault="001F2D52" w:rsidP="001F2D52">
            <w:pPr>
              <w:pStyle w:val="TableParagraph"/>
              <w:rPr>
                <w:bCs/>
                <w:spacing w:val="-4"/>
                <w:sz w:val="16"/>
              </w:rPr>
            </w:pPr>
            <w:r w:rsidRPr="00617761">
              <w:rPr>
                <w:bCs/>
                <w:spacing w:val="-4"/>
                <w:sz w:val="16"/>
              </w:rPr>
              <w:t>TITOLO DEL PERCORSO</w:t>
            </w:r>
          </w:p>
        </w:tc>
        <w:tc>
          <w:tcPr>
            <w:tcW w:w="0" w:type="auto"/>
            <w:tcBorders>
              <w:left w:val="single" w:sz="8" w:space="0" w:color="D2D2D2"/>
              <w:bottom w:val="single" w:sz="8" w:space="0" w:color="D2D2D2"/>
            </w:tcBorders>
          </w:tcPr>
          <w:p w14:paraId="06EAC253" w14:textId="52733AE5" w:rsidR="001F2D52" w:rsidRPr="00617761" w:rsidRDefault="001F2D52" w:rsidP="001F2D52">
            <w:pPr>
              <w:pStyle w:val="TableParagraph"/>
              <w:ind w:left="34"/>
              <w:rPr>
                <w:rFonts w:ascii="Arial MT"/>
                <w:bCs/>
                <w:sz w:val="16"/>
              </w:rPr>
            </w:pPr>
            <w:r w:rsidRPr="00617761">
              <w:rPr>
                <w:rFonts w:ascii="Arial MT"/>
                <w:bCs/>
                <w:sz w:val="16"/>
              </w:rPr>
              <w:t>QUALORA IL PERCORSO NON ABBIA AD OGGETTO L</w:t>
            </w:r>
            <w:r w:rsidRPr="00617761">
              <w:rPr>
                <w:rFonts w:ascii="Arial MT"/>
                <w:bCs/>
                <w:sz w:val="16"/>
              </w:rPr>
              <w:t>’</w:t>
            </w:r>
            <w:r w:rsidRPr="00617761">
              <w:rPr>
                <w:rFonts w:ascii="Arial MT"/>
                <w:bCs/>
                <w:sz w:val="16"/>
              </w:rPr>
              <w:t xml:space="preserve">INTERO PROFILO DI QUALIFICAZIONE, </w:t>
            </w:r>
            <w:r w:rsidR="00497DD1">
              <w:rPr>
                <w:rFonts w:ascii="Arial MT"/>
                <w:bCs/>
                <w:sz w:val="16"/>
              </w:rPr>
              <w:t>L</w:t>
            </w:r>
            <w:r w:rsidRPr="00617761">
              <w:rPr>
                <w:rFonts w:ascii="Arial MT"/>
                <w:bCs/>
                <w:sz w:val="16"/>
              </w:rPr>
              <w:t xml:space="preserve">O STESSO </w:t>
            </w:r>
            <w:r w:rsidR="00876033" w:rsidRPr="00617761">
              <w:rPr>
                <w:rFonts w:ascii="Arial MT"/>
                <w:bCs/>
                <w:sz w:val="16"/>
              </w:rPr>
              <w:t>NON P</w:t>
            </w:r>
            <w:r w:rsidR="00CD66F3" w:rsidRPr="00617761">
              <w:rPr>
                <w:rFonts w:ascii="Arial MT"/>
                <w:bCs/>
                <w:sz w:val="16"/>
              </w:rPr>
              <w:t>OTRA</w:t>
            </w:r>
            <w:r w:rsidRPr="00617761">
              <w:rPr>
                <w:rFonts w:ascii="Arial MT"/>
                <w:bCs/>
                <w:sz w:val="16"/>
              </w:rPr>
              <w:t>’</w:t>
            </w:r>
            <w:r w:rsidRPr="00617761">
              <w:rPr>
                <w:rFonts w:ascii="Arial MT"/>
                <w:bCs/>
                <w:sz w:val="16"/>
              </w:rPr>
              <w:t xml:space="preserve"> COINCIDERE CON LA DENOMINAZIONE DEL/I PQ A CUI AFFERISCONO LE SINGOLE ADA/UC OGGETTO DEL PERCORSO STESSO </w:t>
            </w:r>
          </w:p>
        </w:tc>
      </w:tr>
      <w:tr w:rsidR="001F2D52" w:rsidRPr="00617761" w14:paraId="343B4D8A" w14:textId="77777777" w:rsidTr="001F2D52">
        <w:trPr>
          <w:trHeight w:val="320"/>
        </w:trPr>
        <w:tc>
          <w:tcPr>
            <w:tcW w:w="0" w:type="auto"/>
            <w:tcBorders>
              <w:top w:val="single" w:sz="8" w:space="0" w:color="D2D2D2"/>
              <w:bottom w:val="single" w:sz="8" w:space="0" w:color="D2D2D2"/>
              <w:right w:val="single" w:sz="8" w:space="0" w:color="D2D2D2"/>
            </w:tcBorders>
          </w:tcPr>
          <w:p w14:paraId="2DF364EB" w14:textId="77777777" w:rsidR="001F2D52" w:rsidRPr="00617761" w:rsidRDefault="001F2D52" w:rsidP="001F2D52">
            <w:pPr>
              <w:pStyle w:val="TableParagraph"/>
              <w:rPr>
                <w:bCs/>
                <w:sz w:val="16"/>
              </w:rPr>
            </w:pPr>
            <w:r w:rsidRPr="00617761">
              <w:rPr>
                <w:bCs/>
                <w:sz w:val="16"/>
              </w:rPr>
              <w:t>COMPETENZE OGGETTO DEL PERCORSO</w:t>
            </w:r>
          </w:p>
          <w:p w14:paraId="6D7352A0" w14:textId="77777777" w:rsidR="001F2D52" w:rsidRPr="00617761" w:rsidRDefault="001F2D52" w:rsidP="001F2D52">
            <w:pPr>
              <w:pStyle w:val="TableParagraph"/>
              <w:rPr>
                <w:bCs/>
                <w:sz w:val="16"/>
              </w:rPr>
            </w:pPr>
          </w:p>
        </w:tc>
        <w:tc>
          <w:tcPr>
            <w:tcW w:w="0" w:type="auto"/>
            <w:tcBorders>
              <w:top w:val="single" w:sz="8" w:space="0" w:color="D2D2D2"/>
              <w:left w:val="single" w:sz="8" w:space="0" w:color="D2D2D2"/>
              <w:bottom w:val="single" w:sz="8" w:space="0" w:color="D2D2D2"/>
            </w:tcBorders>
          </w:tcPr>
          <w:p w14:paraId="7C35BA5C" w14:textId="77777777" w:rsidR="001F2D52" w:rsidRPr="00617761" w:rsidRDefault="001F2D52" w:rsidP="001F2D52">
            <w:pPr>
              <w:pStyle w:val="TableParagraph"/>
              <w:ind w:left="34"/>
              <w:rPr>
                <w:rFonts w:ascii="Arial MT"/>
                <w:bCs/>
                <w:sz w:val="16"/>
              </w:rPr>
            </w:pPr>
            <w:r w:rsidRPr="00617761">
              <w:rPr>
                <w:rFonts w:ascii="Arial MT"/>
                <w:bCs/>
                <w:spacing w:val="-5"/>
                <w:sz w:val="16"/>
              </w:rPr>
              <w:t xml:space="preserve">SCELTA DA ELENCO </w:t>
            </w:r>
            <w:r w:rsidRPr="00617761">
              <w:rPr>
                <w:rFonts w:ascii="Arial MT"/>
                <w:bCs/>
                <w:strike/>
                <w:spacing w:val="-5"/>
                <w:sz w:val="16"/>
              </w:rPr>
              <w:t xml:space="preserve"> </w:t>
            </w:r>
          </w:p>
        </w:tc>
      </w:tr>
      <w:tr w:rsidR="001F2D52" w:rsidRPr="00617761" w14:paraId="4206897F" w14:textId="77777777" w:rsidTr="001F2D52">
        <w:trPr>
          <w:trHeight w:val="320"/>
        </w:trPr>
        <w:tc>
          <w:tcPr>
            <w:tcW w:w="0" w:type="auto"/>
            <w:tcBorders>
              <w:top w:val="single" w:sz="8" w:space="0" w:color="D2D2D2"/>
              <w:bottom w:val="single" w:sz="8" w:space="0" w:color="D2D2D2"/>
              <w:right w:val="single" w:sz="8" w:space="0" w:color="D2D2D2"/>
            </w:tcBorders>
          </w:tcPr>
          <w:p w14:paraId="621A732F" w14:textId="1C0EA899" w:rsidR="001F2D52" w:rsidRPr="00617761" w:rsidRDefault="001F2D52" w:rsidP="001F2D52">
            <w:pPr>
              <w:pStyle w:val="TableParagraph"/>
              <w:spacing w:before="26"/>
              <w:rPr>
                <w:bCs/>
                <w:sz w:val="16"/>
              </w:rPr>
            </w:pPr>
            <w:r w:rsidRPr="00617761">
              <w:rPr>
                <w:bCs/>
                <w:sz w:val="16"/>
              </w:rPr>
              <w:t xml:space="preserve">DURATA DEL PERCORSO </w:t>
            </w:r>
            <w:r w:rsidRPr="00617761">
              <w:rPr>
                <w:bCs/>
                <w:spacing w:val="-2"/>
                <w:sz w:val="16"/>
              </w:rPr>
              <w:t>FORMATIVO (RANGE MIN 180 MAX</w:t>
            </w:r>
            <w:r w:rsidR="00C1401C" w:rsidRPr="00617761">
              <w:rPr>
                <w:bCs/>
                <w:spacing w:val="-2"/>
                <w:sz w:val="16"/>
              </w:rPr>
              <w:t xml:space="preserve"> 360</w:t>
            </w:r>
            <w:r w:rsidRPr="00617761">
              <w:rPr>
                <w:bCs/>
                <w:spacing w:val="-2"/>
                <w:sz w:val="16"/>
              </w:rPr>
              <w:t>)</w:t>
            </w:r>
          </w:p>
        </w:tc>
        <w:tc>
          <w:tcPr>
            <w:tcW w:w="0" w:type="auto"/>
            <w:tcBorders>
              <w:top w:val="single" w:sz="8" w:space="0" w:color="D2D2D2"/>
              <w:left w:val="single" w:sz="8" w:space="0" w:color="D2D2D2"/>
              <w:bottom w:val="single" w:sz="8" w:space="0" w:color="D2D2D2"/>
            </w:tcBorders>
          </w:tcPr>
          <w:p w14:paraId="2BC1B9ED" w14:textId="28C179E2" w:rsidR="001F2D52" w:rsidRPr="00617761" w:rsidRDefault="001F2D52" w:rsidP="001F2D52">
            <w:pPr>
              <w:pStyle w:val="TableParagraph"/>
              <w:spacing w:before="26"/>
              <w:ind w:left="34"/>
              <w:rPr>
                <w:rFonts w:ascii="Arial MT"/>
                <w:bCs/>
                <w:strike/>
                <w:sz w:val="16"/>
              </w:rPr>
            </w:pPr>
            <w:r w:rsidRPr="00617761">
              <w:rPr>
                <w:rFonts w:ascii="Arial MT"/>
                <w:bCs/>
                <w:spacing w:val="-5"/>
                <w:sz w:val="16"/>
              </w:rPr>
              <w:t>INSERIMENTO DI UN VALORE ALL</w:t>
            </w:r>
            <w:r w:rsidRPr="00617761">
              <w:rPr>
                <w:rFonts w:ascii="Arial MT"/>
                <w:bCs/>
                <w:spacing w:val="-5"/>
                <w:sz w:val="16"/>
              </w:rPr>
              <w:t>’</w:t>
            </w:r>
            <w:r w:rsidRPr="00617761">
              <w:rPr>
                <w:rFonts w:ascii="Arial MT"/>
                <w:bCs/>
                <w:spacing w:val="-5"/>
                <w:sz w:val="16"/>
              </w:rPr>
              <w:t xml:space="preserve">INTERNO DI UN RANGE PREDEFINITO </w:t>
            </w:r>
          </w:p>
        </w:tc>
      </w:tr>
      <w:tr w:rsidR="001F2D52" w:rsidRPr="00617761" w14:paraId="7F5A20BC" w14:textId="77777777" w:rsidTr="001F2D52">
        <w:trPr>
          <w:trHeight w:val="320"/>
        </w:trPr>
        <w:tc>
          <w:tcPr>
            <w:tcW w:w="0" w:type="auto"/>
            <w:tcBorders>
              <w:top w:val="single" w:sz="8" w:space="0" w:color="D2D2D2"/>
              <w:right w:val="single" w:sz="8" w:space="0" w:color="D2D2D2"/>
            </w:tcBorders>
          </w:tcPr>
          <w:p w14:paraId="0FD5A328" w14:textId="77777777" w:rsidR="001F2D52" w:rsidRPr="00617761" w:rsidRDefault="001F2D52" w:rsidP="001F2D52">
            <w:pPr>
              <w:pStyle w:val="TableParagraph"/>
              <w:rPr>
                <w:bCs/>
                <w:sz w:val="16"/>
              </w:rPr>
            </w:pPr>
            <w:r w:rsidRPr="00617761">
              <w:rPr>
                <w:bCs/>
                <w:sz w:val="16"/>
              </w:rPr>
              <w:t xml:space="preserve">NUMERO MASSIMO DI DESTINATARI PER </w:t>
            </w:r>
            <w:r w:rsidRPr="00617761">
              <w:rPr>
                <w:bCs/>
                <w:spacing w:val="-2"/>
                <w:sz w:val="16"/>
              </w:rPr>
              <w:t>EDIZIONE standard</w:t>
            </w:r>
          </w:p>
        </w:tc>
        <w:tc>
          <w:tcPr>
            <w:tcW w:w="0" w:type="auto"/>
            <w:tcBorders>
              <w:top w:val="single" w:sz="8" w:space="0" w:color="D2D2D2"/>
              <w:left w:val="single" w:sz="8" w:space="0" w:color="D2D2D2"/>
            </w:tcBorders>
          </w:tcPr>
          <w:p w14:paraId="11E0FD17" w14:textId="38CABF78" w:rsidR="001F2D52" w:rsidRPr="00617761" w:rsidRDefault="00497DD1" w:rsidP="001F2D52">
            <w:pPr>
              <w:pStyle w:val="TableParagraph"/>
              <w:ind w:left="34"/>
              <w:rPr>
                <w:rFonts w:ascii="Arial MT"/>
                <w:bCs/>
                <w:sz w:val="16"/>
              </w:rPr>
            </w:pPr>
            <w:r>
              <w:rPr>
                <w:rFonts w:ascii="Arial MT"/>
                <w:bCs/>
                <w:sz w:val="16"/>
              </w:rPr>
              <w:t>8-10</w:t>
            </w:r>
          </w:p>
        </w:tc>
      </w:tr>
    </w:tbl>
    <w:p w14:paraId="500B7F3E" w14:textId="4A86CE24" w:rsidR="00975A6D" w:rsidRDefault="00975A6D" w:rsidP="009E120F">
      <w:pPr>
        <w:autoSpaceDE w:val="0"/>
        <w:autoSpaceDN w:val="0"/>
        <w:adjustRightInd w:val="0"/>
        <w:spacing w:line="360" w:lineRule="auto"/>
        <w:contextualSpacing/>
        <w:jc w:val="both"/>
        <w:rPr>
          <w:rFonts w:eastAsia="SimSun"/>
          <w:b/>
          <w:bCs/>
          <w:iCs/>
          <w:smallCaps/>
          <w:color w:val="C00000"/>
          <w:lang w:eastAsia="ar-SA"/>
        </w:rPr>
      </w:pPr>
    </w:p>
    <w:p w14:paraId="6A9B0CAD" w14:textId="6E86FCD5" w:rsidR="009E120F" w:rsidRPr="00B33183" w:rsidRDefault="009E120F" w:rsidP="009E120F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B33183">
        <w:rPr>
          <w:rFonts w:ascii="Arial" w:hAnsi="Arial" w:cs="Arial"/>
          <w:sz w:val="20"/>
          <w:szCs w:val="20"/>
        </w:rPr>
        <w:t>In relazione all’individuazione del percorso prescelto, del numero delle ore, del numero dei destinatari e della loro profilazione</w:t>
      </w:r>
      <w:r w:rsidR="005602A1">
        <w:rPr>
          <w:rFonts w:ascii="Arial" w:hAnsi="Arial" w:cs="Arial"/>
          <w:sz w:val="20"/>
          <w:szCs w:val="20"/>
        </w:rPr>
        <w:t xml:space="preserve"> qualitativa</w:t>
      </w:r>
      <w:r w:rsidRPr="00B33183">
        <w:rPr>
          <w:rFonts w:ascii="Arial" w:hAnsi="Arial" w:cs="Arial"/>
          <w:sz w:val="20"/>
          <w:szCs w:val="20"/>
        </w:rPr>
        <w:t>, si avvierà la fase della definizione congiunta dei contenuti standard dei percorsi formativi</w:t>
      </w:r>
      <w:r w:rsidR="00024190">
        <w:rPr>
          <w:rFonts w:ascii="Arial" w:hAnsi="Arial" w:cs="Arial"/>
          <w:sz w:val="20"/>
          <w:szCs w:val="20"/>
        </w:rPr>
        <w:t xml:space="preserve"> e del cronoprogramma</w:t>
      </w:r>
      <w:r w:rsidR="009A4F2A">
        <w:rPr>
          <w:rFonts w:ascii="Arial" w:hAnsi="Arial" w:cs="Arial"/>
          <w:sz w:val="20"/>
          <w:szCs w:val="20"/>
        </w:rPr>
        <w:t>.</w:t>
      </w:r>
    </w:p>
    <w:p w14:paraId="6E255DAF" w14:textId="77777777" w:rsidR="00975A6D" w:rsidRDefault="00975A6D" w:rsidP="00975A6D">
      <w:pPr>
        <w:pStyle w:val="Paragrafoelenco"/>
        <w:autoSpaceDE w:val="0"/>
        <w:autoSpaceDN w:val="0"/>
        <w:adjustRightInd w:val="0"/>
        <w:spacing w:line="360" w:lineRule="auto"/>
        <w:ind w:left="360"/>
        <w:contextualSpacing/>
        <w:rPr>
          <w:rFonts w:eastAsia="SimSun"/>
          <w:b/>
          <w:bCs/>
          <w:iCs/>
          <w:smallCaps/>
          <w:color w:val="C00000"/>
          <w:bdr w:val="none" w:sz="0" w:space="0" w:color="auto"/>
          <w:lang w:eastAsia="ar-SA"/>
        </w:rPr>
      </w:pPr>
    </w:p>
    <w:p w14:paraId="25C3CDE6" w14:textId="29825BEC" w:rsidR="002F2AEB" w:rsidRDefault="00975A6D" w:rsidP="00975A6D">
      <w:pPr>
        <w:pStyle w:val="Paragrafoelenco"/>
        <w:autoSpaceDE w:val="0"/>
        <w:autoSpaceDN w:val="0"/>
        <w:adjustRightInd w:val="0"/>
        <w:spacing w:line="360" w:lineRule="auto"/>
        <w:ind w:left="360"/>
        <w:contextualSpacing/>
        <w:rPr>
          <w:rFonts w:eastAsia="SimSun"/>
          <w:b/>
          <w:bCs/>
          <w:iCs/>
          <w:smallCaps/>
          <w:color w:val="C00000"/>
          <w:bdr w:val="none" w:sz="0" w:space="0" w:color="auto"/>
          <w:lang w:eastAsia="ar-SA"/>
        </w:rPr>
      </w:pPr>
      <w:r>
        <w:rPr>
          <w:rFonts w:eastAsia="SimSun"/>
          <w:b/>
          <w:bCs/>
          <w:iCs/>
          <w:smallCaps/>
          <w:color w:val="C00000"/>
          <w:bdr w:val="none" w:sz="0" w:space="0" w:color="auto"/>
          <w:lang w:eastAsia="ar-SA"/>
        </w:rPr>
        <w:t xml:space="preserve">5.1- </w:t>
      </w:r>
      <w:r w:rsidR="00C4299E" w:rsidRPr="00A16415">
        <w:rPr>
          <w:rFonts w:eastAsia="SimSun"/>
          <w:b/>
          <w:bCs/>
          <w:iCs/>
          <w:smallCaps/>
          <w:color w:val="C00000"/>
          <w:bdr w:val="none" w:sz="0" w:space="0" w:color="auto"/>
          <w:lang w:eastAsia="ar-SA"/>
        </w:rPr>
        <w:t>O</w:t>
      </w:r>
      <w:r w:rsidR="002F0AFC" w:rsidRPr="00A16415">
        <w:rPr>
          <w:rFonts w:eastAsia="SimSun"/>
          <w:b/>
          <w:bCs/>
          <w:iCs/>
          <w:smallCaps/>
          <w:color w:val="C00000"/>
          <w:bdr w:val="none" w:sz="0" w:space="0" w:color="auto"/>
          <w:lang w:eastAsia="ar-SA"/>
        </w:rPr>
        <w:t>biettivi del progetto</w:t>
      </w:r>
    </w:p>
    <w:p w14:paraId="64D37819" w14:textId="77777777" w:rsidR="001F2D52" w:rsidRPr="001F2D52" w:rsidRDefault="001F2D52" w:rsidP="001F2D52">
      <w:pPr>
        <w:rPr>
          <w:rFonts w:ascii="Arial" w:hAnsi="Arial" w:cs="Arial"/>
          <w:sz w:val="20"/>
          <w:szCs w:val="20"/>
          <w:u w:color="548DD4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622"/>
      </w:tblGrid>
      <w:tr w:rsidR="002F0AFC" w:rsidRPr="00A16415" w14:paraId="21D83349" w14:textId="77777777" w:rsidTr="008508FA">
        <w:trPr>
          <w:trHeight w:val="145"/>
        </w:trPr>
        <w:tc>
          <w:tcPr>
            <w:tcW w:w="5000" w:type="pct"/>
            <w:shd w:val="clear" w:color="auto" w:fill="C00000"/>
          </w:tcPr>
          <w:p w14:paraId="3ECC5841" w14:textId="50BE6F75" w:rsidR="002F0AFC" w:rsidRPr="00A16415" w:rsidRDefault="002F0AFC" w:rsidP="008508FA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Descrizione </w:t>
            </w:r>
            <w:r w:rsidR="00D1505C"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degli obiettivi </w:t>
            </w:r>
            <w:r w:rsidR="00DA5365"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generali e degli obiettivi specifici </w:t>
            </w:r>
            <w:r w:rsidR="00D1505C"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del progetto</w:t>
            </w:r>
            <w:r w:rsidR="008F1521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 formativo</w:t>
            </w:r>
            <w:r w:rsidR="001A2502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, dei risultati attesi in termini di performance e di inclusione socio -lavorativa</w:t>
            </w:r>
          </w:p>
          <w:p w14:paraId="40629AC4" w14:textId="733B9EB8" w:rsidR="002F0AFC" w:rsidRPr="00A16415" w:rsidRDefault="002F0AFC" w:rsidP="008508FA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</w:pPr>
          </w:p>
        </w:tc>
      </w:tr>
      <w:tr w:rsidR="002F0AFC" w:rsidRPr="00A16415" w14:paraId="03204A24" w14:textId="77777777" w:rsidTr="008508FA">
        <w:tc>
          <w:tcPr>
            <w:tcW w:w="5000" w:type="pct"/>
          </w:tcPr>
          <w:p w14:paraId="49E22132" w14:textId="77777777" w:rsidR="00DA5365" w:rsidRPr="00A16415" w:rsidRDefault="00DA5365" w:rsidP="00DA536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502" w:rsidRPr="00A16415" w14:paraId="344EA03F" w14:textId="77777777" w:rsidTr="008508FA">
        <w:tc>
          <w:tcPr>
            <w:tcW w:w="5000" w:type="pct"/>
          </w:tcPr>
          <w:p w14:paraId="5C75F541" w14:textId="77777777" w:rsidR="001A2502" w:rsidRPr="00A16415" w:rsidRDefault="001A2502" w:rsidP="00DA536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502" w:rsidRPr="00A16415" w14:paraId="03B25303" w14:textId="77777777" w:rsidTr="008508FA">
        <w:tc>
          <w:tcPr>
            <w:tcW w:w="5000" w:type="pct"/>
          </w:tcPr>
          <w:p w14:paraId="0376E816" w14:textId="77777777" w:rsidR="001A2502" w:rsidRPr="00A16415" w:rsidRDefault="001A2502" w:rsidP="00DA536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502" w:rsidRPr="00A16415" w14:paraId="245DB7C4" w14:textId="77777777" w:rsidTr="008508FA">
        <w:tc>
          <w:tcPr>
            <w:tcW w:w="5000" w:type="pct"/>
          </w:tcPr>
          <w:p w14:paraId="676838F3" w14:textId="77777777" w:rsidR="001A2502" w:rsidRPr="00A16415" w:rsidRDefault="001A2502" w:rsidP="00DA536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502" w:rsidRPr="00A16415" w14:paraId="1C2166FF" w14:textId="77777777" w:rsidTr="008508FA">
        <w:tc>
          <w:tcPr>
            <w:tcW w:w="5000" w:type="pct"/>
          </w:tcPr>
          <w:p w14:paraId="44EB90DE" w14:textId="77777777" w:rsidR="001A2502" w:rsidRPr="00A16415" w:rsidRDefault="001A2502" w:rsidP="00DA536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D7AF41" w14:textId="77777777" w:rsidR="006B75F4" w:rsidRPr="00A16415" w:rsidRDefault="006B75F4" w:rsidP="006B75F4">
      <w:pPr>
        <w:autoSpaceDE w:val="0"/>
        <w:autoSpaceDN w:val="0"/>
        <w:adjustRightInd w:val="0"/>
        <w:spacing w:line="360" w:lineRule="auto"/>
        <w:contextualSpacing/>
      </w:pPr>
    </w:p>
    <w:p w14:paraId="76ECE2B5" w14:textId="3D1B2DD0" w:rsidR="002F2AEB" w:rsidRPr="001F2D52" w:rsidRDefault="001F2D52" w:rsidP="001F2D52">
      <w:pPr>
        <w:autoSpaceDE w:val="0"/>
        <w:autoSpaceDN w:val="0"/>
        <w:adjustRightInd w:val="0"/>
        <w:spacing w:line="360" w:lineRule="auto"/>
        <w:contextualSpacing/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</w:pPr>
      <w:r w:rsidRPr="001F2D52"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 xml:space="preserve">SEZIONE 6 </w:t>
      </w:r>
      <w:r w:rsidR="006B75F4" w:rsidRPr="001F2D52"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>–</w:t>
      </w:r>
      <w:r w:rsidR="0094110C" w:rsidRPr="001F2D52"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 xml:space="preserve"> </w:t>
      </w:r>
      <w:r w:rsidR="00617761">
        <w:rPr>
          <w:rFonts w:ascii="Arial" w:eastAsia="Arial" w:hAnsi="Arial" w:cs="Arial"/>
          <w:b/>
          <w:bCs/>
          <w:caps/>
          <w:color w:val="C00000"/>
          <w:kern w:val="28"/>
          <w:sz w:val="22"/>
          <w:szCs w:val="22"/>
          <w:u w:color="548DD4"/>
          <w:bdr w:val="nil"/>
        </w:rPr>
        <w:t>VALUTAZIONE DELLE COMPETENZE</w:t>
      </w:r>
      <w:r w:rsidR="001A2502" w:rsidRPr="001F2D52"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 xml:space="preserve"> </w:t>
      </w:r>
    </w:p>
    <w:p w14:paraId="3D3CA7CC" w14:textId="6BCA5E5D" w:rsidR="001F2D52" w:rsidRPr="001F2D52" w:rsidRDefault="001F2D52" w:rsidP="001F2D52">
      <w:pPr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</w:pPr>
    </w:p>
    <w:p w14:paraId="463A8890" w14:textId="4183114F" w:rsidR="001F2D52" w:rsidRPr="001F2D52" w:rsidRDefault="001F2D52" w:rsidP="001F2D52">
      <w:pPr>
        <w:pStyle w:val="Paragrafoelenco"/>
        <w:autoSpaceDE w:val="0"/>
        <w:autoSpaceDN w:val="0"/>
        <w:adjustRightInd w:val="0"/>
        <w:spacing w:line="360" w:lineRule="auto"/>
        <w:ind w:left="360"/>
        <w:contextualSpacing/>
        <w:rPr>
          <w:rFonts w:eastAsia="SimSun"/>
          <w:b/>
          <w:bCs/>
          <w:iCs/>
          <w:smallCaps/>
          <w:color w:val="C00000"/>
          <w:bdr w:val="none" w:sz="0" w:space="0" w:color="auto"/>
          <w:lang w:eastAsia="ar-SA"/>
        </w:rPr>
      </w:pPr>
      <w:r>
        <w:rPr>
          <w:rFonts w:eastAsia="SimSun"/>
          <w:b/>
          <w:bCs/>
          <w:iCs/>
          <w:smallCaps/>
          <w:color w:val="C00000"/>
          <w:bdr w:val="none" w:sz="0" w:space="0" w:color="auto"/>
          <w:lang w:eastAsia="ar-SA"/>
        </w:rPr>
        <w:t xml:space="preserve">6.1- strumenti e metodologie per la costruzione/monitoraggio del gruppo </w:t>
      </w:r>
      <w:r w:rsidR="00497DD1">
        <w:rPr>
          <w:rFonts w:eastAsia="SimSun"/>
          <w:b/>
          <w:bCs/>
          <w:iCs/>
          <w:smallCaps/>
          <w:color w:val="C00000"/>
          <w:bdr w:val="none" w:sz="0" w:space="0" w:color="auto"/>
          <w:lang w:eastAsia="ar-SA"/>
        </w:rPr>
        <w:t>aula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622"/>
      </w:tblGrid>
      <w:tr w:rsidR="006B75F4" w:rsidRPr="00A16415" w14:paraId="433CDEB1" w14:textId="77777777" w:rsidTr="008508FA">
        <w:trPr>
          <w:trHeight w:val="145"/>
        </w:trPr>
        <w:tc>
          <w:tcPr>
            <w:tcW w:w="5000" w:type="pct"/>
            <w:shd w:val="clear" w:color="auto" w:fill="C00000"/>
          </w:tcPr>
          <w:p w14:paraId="340F1F9F" w14:textId="38634002" w:rsidR="006B75F4" w:rsidRPr="00A16415" w:rsidRDefault="00DA5365" w:rsidP="008508FA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Descrivere </w:t>
            </w:r>
            <w:r w:rsidR="00144684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strumenti e metodologie </w:t>
            </w:r>
            <w:r w:rsidR="00260723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formative</w:t>
            </w:r>
            <w:r w:rsidR="00144684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 e didattiche con specifico riferimento</w:t>
            </w:r>
            <w:r w:rsidR="00F8307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 </w:t>
            </w:r>
            <w:r w:rsidR="00DF02FA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al </w:t>
            </w:r>
            <w:r w:rsidR="00F8307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monitoraggio delle caratteristiche del gruppo </w:t>
            </w:r>
            <w:r w:rsidR="00497DD1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aula</w:t>
            </w:r>
            <w:r w:rsidR="00DF02FA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. valutazione intermedia delle competenze acquisite</w:t>
            </w:r>
          </w:p>
        </w:tc>
      </w:tr>
      <w:tr w:rsidR="006B75F4" w:rsidRPr="00A16415" w14:paraId="29F9A13C" w14:textId="77777777" w:rsidTr="008508FA">
        <w:tc>
          <w:tcPr>
            <w:tcW w:w="5000" w:type="pct"/>
          </w:tcPr>
          <w:p w14:paraId="35055E26" w14:textId="77777777" w:rsidR="0094110C" w:rsidRPr="00A16415" w:rsidRDefault="0094110C" w:rsidP="00DA536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075" w:rsidRPr="00A16415" w14:paraId="77C0FA44" w14:textId="77777777" w:rsidTr="008508FA">
        <w:tc>
          <w:tcPr>
            <w:tcW w:w="5000" w:type="pct"/>
          </w:tcPr>
          <w:p w14:paraId="7523C171" w14:textId="77777777" w:rsidR="00F83075" w:rsidRPr="00A16415" w:rsidRDefault="00F83075" w:rsidP="00DA536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075" w:rsidRPr="00A16415" w14:paraId="7AD659F7" w14:textId="77777777" w:rsidTr="008508FA">
        <w:tc>
          <w:tcPr>
            <w:tcW w:w="5000" w:type="pct"/>
          </w:tcPr>
          <w:p w14:paraId="69F1C318" w14:textId="77777777" w:rsidR="00F83075" w:rsidRPr="00A16415" w:rsidRDefault="00F83075" w:rsidP="00DA536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075" w:rsidRPr="00A16415" w14:paraId="4CFCDFAB" w14:textId="77777777" w:rsidTr="008508FA">
        <w:tc>
          <w:tcPr>
            <w:tcW w:w="5000" w:type="pct"/>
          </w:tcPr>
          <w:p w14:paraId="7F507747" w14:textId="77777777" w:rsidR="00F83075" w:rsidRPr="00A16415" w:rsidRDefault="00F83075" w:rsidP="00DA536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83075" w:rsidRPr="00A16415" w14:paraId="0CAC78C1" w14:textId="77777777" w:rsidTr="008508FA">
        <w:tc>
          <w:tcPr>
            <w:tcW w:w="5000" w:type="pct"/>
          </w:tcPr>
          <w:p w14:paraId="6E31EF0B" w14:textId="77777777" w:rsidR="00F83075" w:rsidRPr="00A16415" w:rsidRDefault="00F83075" w:rsidP="00DA536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6E6372" w14:textId="77777777" w:rsidR="000F2131" w:rsidRDefault="000F2131" w:rsidP="000F2131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38C0332" w14:textId="19B9FDF1" w:rsidR="001F2D52" w:rsidRDefault="001F2D52" w:rsidP="001F2D52">
      <w:pPr>
        <w:pStyle w:val="Paragrafoelenco"/>
        <w:autoSpaceDE w:val="0"/>
        <w:autoSpaceDN w:val="0"/>
        <w:adjustRightInd w:val="0"/>
        <w:spacing w:line="360" w:lineRule="auto"/>
        <w:ind w:left="360"/>
        <w:contextualSpacing/>
        <w:rPr>
          <w:rFonts w:eastAsia="SimSun"/>
          <w:b/>
          <w:bCs/>
          <w:iCs/>
          <w:smallCaps/>
          <w:color w:val="C00000"/>
          <w:bdr w:val="none" w:sz="0" w:space="0" w:color="auto"/>
          <w:lang w:eastAsia="ar-SA"/>
        </w:rPr>
      </w:pPr>
      <w:r>
        <w:rPr>
          <w:rFonts w:eastAsia="SimSun"/>
          <w:b/>
          <w:bCs/>
          <w:iCs/>
          <w:smallCaps/>
          <w:color w:val="C00000"/>
          <w:bdr w:val="none" w:sz="0" w:space="0" w:color="auto"/>
          <w:lang w:eastAsia="ar-SA"/>
        </w:rPr>
        <w:t xml:space="preserve">6.2- strumenti e metodologie </w:t>
      </w:r>
      <w:r w:rsidR="00E95E96">
        <w:rPr>
          <w:rFonts w:eastAsia="SimSun"/>
          <w:b/>
          <w:bCs/>
          <w:iCs/>
          <w:smallCaps/>
          <w:color w:val="C00000"/>
          <w:bdr w:val="none" w:sz="0" w:space="0" w:color="auto"/>
          <w:lang w:eastAsia="ar-SA"/>
        </w:rPr>
        <w:t>didattiche innovative</w:t>
      </w:r>
    </w:p>
    <w:p w14:paraId="49E521DC" w14:textId="77777777" w:rsidR="00BC530A" w:rsidRPr="001F2D52" w:rsidRDefault="00BC530A" w:rsidP="001F2D52">
      <w:pPr>
        <w:pStyle w:val="Paragrafoelenco"/>
        <w:autoSpaceDE w:val="0"/>
        <w:autoSpaceDN w:val="0"/>
        <w:adjustRightInd w:val="0"/>
        <w:spacing w:line="360" w:lineRule="auto"/>
        <w:ind w:left="360"/>
        <w:contextualSpacing/>
        <w:rPr>
          <w:rFonts w:eastAsia="SimSun"/>
          <w:b/>
          <w:bCs/>
          <w:iCs/>
          <w:smallCaps/>
          <w:color w:val="C00000"/>
          <w:bdr w:val="none" w:sz="0" w:space="0" w:color="auto"/>
          <w:lang w:eastAsia="ar-SA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622"/>
      </w:tblGrid>
      <w:tr w:rsidR="00260723" w:rsidRPr="00A16415" w14:paraId="1136CE29" w14:textId="77777777" w:rsidTr="00460B49">
        <w:trPr>
          <w:trHeight w:val="145"/>
        </w:trPr>
        <w:tc>
          <w:tcPr>
            <w:tcW w:w="5000" w:type="pct"/>
            <w:shd w:val="clear" w:color="auto" w:fill="C00000"/>
          </w:tcPr>
          <w:p w14:paraId="56E7A596" w14:textId="529B71E1" w:rsidR="00260723" w:rsidRPr="00260723" w:rsidRDefault="00260723" w:rsidP="00460B49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</w:pPr>
            <w:r w:rsidRPr="00260723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Descrivere le metodologie didattiche che saranno impiegate durante lo svolgimento dei percorsi formativi, evidenziando gli elementi di innovazione proposti con riferimento particolare alle attività pratiche e laboratoriali </w:t>
            </w:r>
          </w:p>
          <w:p w14:paraId="0FC8461F" w14:textId="3486A5AA" w:rsidR="00260723" w:rsidRPr="00A16415" w:rsidRDefault="00260723" w:rsidP="00460B49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</w:pPr>
          </w:p>
        </w:tc>
      </w:tr>
      <w:tr w:rsidR="00260723" w:rsidRPr="00A16415" w14:paraId="67CCC95D" w14:textId="77777777" w:rsidTr="00460B49">
        <w:tc>
          <w:tcPr>
            <w:tcW w:w="5000" w:type="pct"/>
          </w:tcPr>
          <w:p w14:paraId="67CE1371" w14:textId="77777777" w:rsidR="00260723" w:rsidRPr="00A16415" w:rsidRDefault="00260723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723" w:rsidRPr="00A16415" w14:paraId="3744EA5A" w14:textId="77777777" w:rsidTr="00460B49">
        <w:tc>
          <w:tcPr>
            <w:tcW w:w="5000" w:type="pct"/>
          </w:tcPr>
          <w:p w14:paraId="2A486B30" w14:textId="77777777" w:rsidR="00260723" w:rsidRPr="00A16415" w:rsidRDefault="00260723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723" w:rsidRPr="00A16415" w14:paraId="55DF5955" w14:textId="77777777" w:rsidTr="00460B49">
        <w:tc>
          <w:tcPr>
            <w:tcW w:w="5000" w:type="pct"/>
          </w:tcPr>
          <w:p w14:paraId="2FDD3FA5" w14:textId="77777777" w:rsidR="00260723" w:rsidRPr="00A16415" w:rsidRDefault="00260723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723" w:rsidRPr="00A16415" w14:paraId="315E9731" w14:textId="77777777" w:rsidTr="00460B49">
        <w:tc>
          <w:tcPr>
            <w:tcW w:w="5000" w:type="pct"/>
          </w:tcPr>
          <w:p w14:paraId="38265383" w14:textId="77777777" w:rsidR="00260723" w:rsidRPr="00A16415" w:rsidRDefault="00260723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0723" w:rsidRPr="00A16415" w14:paraId="5C8007DC" w14:textId="77777777" w:rsidTr="00460B49">
        <w:tc>
          <w:tcPr>
            <w:tcW w:w="5000" w:type="pct"/>
          </w:tcPr>
          <w:p w14:paraId="20183A44" w14:textId="77777777" w:rsidR="00260723" w:rsidRPr="00A16415" w:rsidRDefault="00260723" w:rsidP="00460B49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ABD42C" w14:textId="77777777" w:rsidR="00617761" w:rsidRDefault="00617761" w:rsidP="00DF02FA">
      <w:pPr>
        <w:autoSpaceDE w:val="0"/>
        <w:autoSpaceDN w:val="0"/>
        <w:adjustRightInd w:val="0"/>
        <w:spacing w:line="360" w:lineRule="auto"/>
        <w:contextualSpacing/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</w:pPr>
    </w:p>
    <w:p w14:paraId="53489736" w14:textId="77777777" w:rsidR="00497DD1" w:rsidRDefault="00497DD1" w:rsidP="00DF02FA">
      <w:pPr>
        <w:autoSpaceDE w:val="0"/>
        <w:autoSpaceDN w:val="0"/>
        <w:adjustRightInd w:val="0"/>
        <w:spacing w:line="360" w:lineRule="auto"/>
        <w:contextualSpacing/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</w:pPr>
    </w:p>
    <w:p w14:paraId="32F66ACC" w14:textId="77777777" w:rsidR="00497DD1" w:rsidRDefault="00497DD1" w:rsidP="00DF02FA">
      <w:pPr>
        <w:autoSpaceDE w:val="0"/>
        <w:autoSpaceDN w:val="0"/>
        <w:adjustRightInd w:val="0"/>
        <w:spacing w:line="360" w:lineRule="auto"/>
        <w:contextualSpacing/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</w:pPr>
    </w:p>
    <w:p w14:paraId="0D2A07AC" w14:textId="77777777" w:rsidR="00497DD1" w:rsidRDefault="00497DD1" w:rsidP="00DF02FA">
      <w:pPr>
        <w:autoSpaceDE w:val="0"/>
        <w:autoSpaceDN w:val="0"/>
        <w:adjustRightInd w:val="0"/>
        <w:spacing w:line="360" w:lineRule="auto"/>
        <w:contextualSpacing/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</w:pPr>
    </w:p>
    <w:p w14:paraId="0CFA6999" w14:textId="22DDD30D" w:rsidR="00DF02FA" w:rsidRDefault="00DF02FA" w:rsidP="00DF02FA">
      <w:pPr>
        <w:autoSpaceDE w:val="0"/>
        <w:autoSpaceDN w:val="0"/>
        <w:adjustRightInd w:val="0"/>
        <w:spacing w:line="360" w:lineRule="auto"/>
        <w:contextualSpacing/>
        <w:rPr>
          <w:rFonts w:ascii="Arial" w:eastAsia="SimSun" w:hAnsi="Arial" w:cs="Arial"/>
          <w:b/>
          <w:bCs/>
          <w:iCs/>
          <w:caps/>
          <w:color w:val="C00000"/>
          <w:kern w:val="28"/>
          <w:sz w:val="22"/>
          <w:szCs w:val="22"/>
          <w:u w:color="000000"/>
          <w:lang w:eastAsia="ar-SA"/>
        </w:rPr>
      </w:pPr>
      <w:r w:rsidRPr="001F2D52"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 xml:space="preserve">SEZIONE </w:t>
      </w:r>
      <w:r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>7</w:t>
      </w:r>
      <w:r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 xml:space="preserve"> - </w:t>
      </w:r>
      <w:r w:rsidRPr="00E95E96">
        <w:rPr>
          <w:rFonts w:ascii="Arial" w:eastAsia="SimSun" w:hAnsi="Arial" w:cs="Arial"/>
          <w:b/>
          <w:bCs/>
          <w:iCs/>
          <w:caps/>
          <w:color w:val="C00000"/>
          <w:kern w:val="28"/>
          <w:sz w:val="22"/>
          <w:szCs w:val="22"/>
          <w:u w:color="000000"/>
          <w:lang w:eastAsia="ar-SA"/>
        </w:rPr>
        <w:t>cronoprogramma</w:t>
      </w:r>
    </w:p>
    <w:p w14:paraId="7DB1BEB6" w14:textId="6EE833BA" w:rsidR="00DF02FA" w:rsidRPr="00497DD1" w:rsidRDefault="00497DD1" w:rsidP="00DF02FA">
      <w:pPr>
        <w:rPr>
          <w:rFonts w:ascii="Arial" w:hAnsi="Arial" w:cs="Arial"/>
          <w:sz w:val="18"/>
          <w:szCs w:val="18"/>
          <w:u w:color="548DD4"/>
        </w:rPr>
      </w:pPr>
      <w:r w:rsidRPr="00497DD1">
        <w:rPr>
          <w:rFonts w:ascii="Arial" w:hAnsi="Arial" w:cs="Arial"/>
          <w:sz w:val="18"/>
          <w:szCs w:val="18"/>
          <w:u w:color="548DD4"/>
        </w:rPr>
        <w:t>(</w:t>
      </w:r>
      <w:r w:rsidR="00DF02FA" w:rsidRPr="00497DD1">
        <w:rPr>
          <w:rFonts w:ascii="Arial" w:hAnsi="Arial" w:cs="Arial"/>
          <w:sz w:val="18"/>
          <w:szCs w:val="18"/>
          <w:u w:color="548DD4"/>
        </w:rPr>
        <w:t>criterio 1.</w:t>
      </w:r>
      <w:r w:rsidR="00617761" w:rsidRPr="00497DD1">
        <w:rPr>
          <w:rFonts w:ascii="Arial" w:hAnsi="Arial" w:cs="Arial"/>
          <w:sz w:val="18"/>
          <w:szCs w:val="18"/>
          <w:u w:color="548DD4"/>
        </w:rPr>
        <w:t>7</w:t>
      </w:r>
      <w:r w:rsidRPr="00497DD1">
        <w:rPr>
          <w:rFonts w:ascii="Arial" w:hAnsi="Arial" w:cs="Arial"/>
          <w:sz w:val="18"/>
          <w:szCs w:val="18"/>
          <w:u w:color="548DD4"/>
        </w:rPr>
        <w:t>)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622"/>
      </w:tblGrid>
      <w:tr w:rsidR="00DF02FA" w:rsidRPr="00A16415" w14:paraId="6CF497C8" w14:textId="77777777" w:rsidTr="000753C3">
        <w:trPr>
          <w:trHeight w:val="145"/>
        </w:trPr>
        <w:tc>
          <w:tcPr>
            <w:tcW w:w="5000" w:type="pct"/>
            <w:shd w:val="clear" w:color="auto" w:fill="C00000"/>
          </w:tcPr>
          <w:p w14:paraId="1EDE985E" w14:textId="4B9E600E" w:rsidR="00DF02FA" w:rsidRPr="00A16415" w:rsidRDefault="00DF02FA" w:rsidP="000753C3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Fornire una </w:t>
            </w:r>
            <w:r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stima della durata delle diverse fasi progettuali, in considerazione delle tempistiche individuate dall’avviso per la formazione dei singoli profili</w:t>
            </w:r>
            <w:r w:rsidR="004B4B72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 o parte di essi</w:t>
            </w:r>
            <w:r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 </w:t>
            </w:r>
          </w:p>
          <w:p w14:paraId="5C881E05" w14:textId="383CF4C3" w:rsidR="00DF02FA" w:rsidRPr="00A16415" w:rsidRDefault="00DF02FA" w:rsidP="000753C3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</w:pPr>
          </w:p>
        </w:tc>
      </w:tr>
      <w:tr w:rsidR="00DF02FA" w:rsidRPr="00A16415" w14:paraId="1EF50093" w14:textId="77777777" w:rsidTr="000753C3">
        <w:tc>
          <w:tcPr>
            <w:tcW w:w="5000" w:type="pct"/>
          </w:tcPr>
          <w:p w14:paraId="7E6FB80F" w14:textId="77777777" w:rsidR="00DF02FA" w:rsidRPr="00A16415" w:rsidRDefault="00DF02FA" w:rsidP="000753C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2FA" w:rsidRPr="00A16415" w14:paraId="529EE38A" w14:textId="77777777" w:rsidTr="000753C3">
        <w:tc>
          <w:tcPr>
            <w:tcW w:w="5000" w:type="pct"/>
          </w:tcPr>
          <w:p w14:paraId="3823DB3F" w14:textId="77777777" w:rsidR="00DF02FA" w:rsidRPr="00A16415" w:rsidRDefault="00DF02FA" w:rsidP="000753C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2FA" w:rsidRPr="00A16415" w14:paraId="7D1A0196" w14:textId="77777777" w:rsidTr="000753C3">
        <w:tc>
          <w:tcPr>
            <w:tcW w:w="5000" w:type="pct"/>
          </w:tcPr>
          <w:p w14:paraId="348C154D" w14:textId="77777777" w:rsidR="00DF02FA" w:rsidRPr="00A16415" w:rsidRDefault="00DF02FA" w:rsidP="000753C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2FA" w:rsidRPr="00A16415" w14:paraId="662C1AF6" w14:textId="77777777" w:rsidTr="000753C3">
        <w:tc>
          <w:tcPr>
            <w:tcW w:w="5000" w:type="pct"/>
          </w:tcPr>
          <w:p w14:paraId="69BBD6CB" w14:textId="77777777" w:rsidR="00DF02FA" w:rsidRPr="00A16415" w:rsidRDefault="00DF02FA" w:rsidP="000753C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2FA" w:rsidRPr="00A16415" w14:paraId="0DC4298A" w14:textId="77777777" w:rsidTr="000753C3">
        <w:tc>
          <w:tcPr>
            <w:tcW w:w="5000" w:type="pct"/>
          </w:tcPr>
          <w:p w14:paraId="45133AD0" w14:textId="77777777" w:rsidR="00DF02FA" w:rsidRPr="00A16415" w:rsidRDefault="00DF02FA" w:rsidP="000753C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2FA" w:rsidRPr="00A16415" w14:paraId="217B114A" w14:textId="77777777" w:rsidTr="000753C3">
        <w:tc>
          <w:tcPr>
            <w:tcW w:w="5000" w:type="pct"/>
          </w:tcPr>
          <w:p w14:paraId="397A3CCB" w14:textId="77777777" w:rsidR="00DF02FA" w:rsidRPr="00A16415" w:rsidRDefault="00DF02FA" w:rsidP="000753C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F02FA" w:rsidRPr="00A16415" w14:paraId="4F417216" w14:textId="77777777" w:rsidTr="000753C3">
        <w:tc>
          <w:tcPr>
            <w:tcW w:w="5000" w:type="pct"/>
          </w:tcPr>
          <w:p w14:paraId="0952F9AF" w14:textId="77777777" w:rsidR="00DF02FA" w:rsidRPr="00A16415" w:rsidRDefault="00DF02FA" w:rsidP="000753C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65FA1F" w14:textId="77777777" w:rsidR="00DF02FA" w:rsidRDefault="00DF02FA" w:rsidP="00E95E96">
      <w:pPr>
        <w:autoSpaceDE w:val="0"/>
        <w:autoSpaceDN w:val="0"/>
        <w:adjustRightInd w:val="0"/>
        <w:spacing w:line="360" w:lineRule="auto"/>
        <w:contextualSpacing/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</w:pPr>
    </w:p>
    <w:p w14:paraId="2545A85A" w14:textId="7A1BDB8C" w:rsidR="00021AE5" w:rsidRPr="00874AE6" w:rsidRDefault="00021AE5" w:rsidP="00021AE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</w:pPr>
      <w:r w:rsidRPr="00874AE6"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 xml:space="preserve">SEZIONE </w:t>
      </w:r>
      <w:r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>8</w:t>
      </w:r>
      <w:r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 xml:space="preserve"> –</w:t>
      </w:r>
      <w:r w:rsidRPr="00874AE6"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 xml:space="preserve"> </w:t>
      </w:r>
      <w:r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>PARI OPPORTUNITA’ E INCLUSIONE</w:t>
      </w:r>
    </w:p>
    <w:p w14:paraId="7C585504" w14:textId="77777777" w:rsidR="00021AE5" w:rsidRPr="00A16415" w:rsidRDefault="00021AE5" w:rsidP="00021AE5">
      <w:pPr>
        <w:rPr>
          <w:rFonts w:ascii="Arial" w:hAnsi="Arial" w:cs="Arial"/>
          <w:sz w:val="20"/>
          <w:szCs w:val="20"/>
        </w:rPr>
      </w:pPr>
    </w:p>
    <w:p w14:paraId="63C26FDD" w14:textId="45829512" w:rsidR="00021AE5" w:rsidRPr="00497DD1" w:rsidRDefault="00497DD1" w:rsidP="00021AE5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sz w:val="18"/>
          <w:szCs w:val="18"/>
        </w:rPr>
      </w:pPr>
      <w:r w:rsidRPr="00497DD1">
        <w:rPr>
          <w:rFonts w:ascii="Arial" w:hAnsi="Arial" w:cs="Arial"/>
          <w:sz w:val="18"/>
          <w:szCs w:val="18"/>
        </w:rPr>
        <w:t>(</w:t>
      </w:r>
      <w:r w:rsidR="00021AE5" w:rsidRPr="00497DD1">
        <w:rPr>
          <w:rFonts w:ascii="Arial" w:hAnsi="Arial" w:cs="Arial"/>
          <w:sz w:val="18"/>
          <w:szCs w:val="18"/>
        </w:rPr>
        <w:t>criterio 2.1</w:t>
      </w:r>
      <w:r w:rsidRPr="00497DD1">
        <w:rPr>
          <w:rFonts w:ascii="Arial" w:hAnsi="Arial" w:cs="Arial"/>
          <w:sz w:val="18"/>
          <w:szCs w:val="18"/>
        </w:rPr>
        <w:t>)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622"/>
      </w:tblGrid>
      <w:tr w:rsidR="00021AE5" w:rsidRPr="00A16415" w14:paraId="449E2D93" w14:textId="77777777" w:rsidTr="000753C3">
        <w:trPr>
          <w:trHeight w:val="145"/>
        </w:trPr>
        <w:tc>
          <w:tcPr>
            <w:tcW w:w="5000" w:type="pct"/>
            <w:shd w:val="clear" w:color="auto" w:fill="C00000"/>
          </w:tcPr>
          <w:p w14:paraId="354A6367" w14:textId="77777777" w:rsidR="00021AE5" w:rsidRPr="00024190" w:rsidRDefault="00021AE5" w:rsidP="000753C3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</w:pPr>
            <w:r w:rsidRPr="00024190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Descrivere quali azioni si intende intraprendere per favorire la piena inclusività dei soggetti fragili </w:t>
            </w:r>
          </w:p>
          <w:p w14:paraId="01D43266" w14:textId="562645C5" w:rsidR="00021AE5" w:rsidRPr="00A16415" w:rsidRDefault="00021AE5" w:rsidP="000753C3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</w:p>
        </w:tc>
      </w:tr>
      <w:tr w:rsidR="00021AE5" w:rsidRPr="00A16415" w14:paraId="5DC62E61" w14:textId="77777777" w:rsidTr="000753C3">
        <w:tc>
          <w:tcPr>
            <w:tcW w:w="5000" w:type="pct"/>
          </w:tcPr>
          <w:p w14:paraId="034734EE" w14:textId="77777777" w:rsidR="00021AE5" w:rsidRPr="00A16415" w:rsidRDefault="00021AE5" w:rsidP="000753C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AE5" w:rsidRPr="00A16415" w14:paraId="4972A3DA" w14:textId="77777777" w:rsidTr="000753C3">
        <w:tc>
          <w:tcPr>
            <w:tcW w:w="5000" w:type="pct"/>
          </w:tcPr>
          <w:p w14:paraId="16EE279E" w14:textId="77777777" w:rsidR="00021AE5" w:rsidRPr="00A16415" w:rsidRDefault="00021AE5" w:rsidP="000753C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AE5" w:rsidRPr="00A16415" w14:paraId="262D1CC3" w14:textId="77777777" w:rsidTr="000753C3">
        <w:tc>
          <w:tcPr>
            <w:tcW w:w="5000" w:type="pct"/>
          </w:tcPr>
          <w:p w14:paraId="4E04B8A9" w14:textId="77777777" w:rsidR="00021AE5" w:rsidRPr="00A16415" w:rsidRDefault="00021AE5" w:rsidP="000753C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AE5" w:rsidRPr="00A16415" w14:paraId="622CD6A6" w14:textId="77777777" w:rsidTr="000753C3">
        <w:tc>
          <w:tcPr>
            <w:tcW w:w="5000" w:type="pct"/>
          </w:tcPr>
          <w:p w14:paraId="2BB537DD" w14:textId="77777777" w:rsidR="00021AE5" w:rsidRPr="00A16415" w:rsidRDefault="00021AE5" w:rsidP="000753C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AE5" w:rsidRPr="00A16415" w14:paraId="6EF8E28B" w14:textId="77777777" w:rsidTr="000753C3">
        <w:tc>
          <w:tcPr>
            <w:tcW w:w="5000" w:type="pct"/>
          </w:tcPr>
          <w:p w14:paraId="6D339570" w14:textId="77777777" w:rsidR="00021AE5" w:rsidRPr="00A16415" w:rsidRDefault="00021AE5" w:rsidP="000753C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BE28AFB" w14:textId="77777777" w:rsidR="00DF02FA" w:rsidRDefault="00DF02FA" w:rsidP="00E95E96">
      <w:pPr>
        <w:autoSpaceDE w:val="0"/>
        <w:autoSpaceDN w:val="0"/>
        <w:adjustRightInd w:val="0"/>
        <w:spacing w:line="360" w:lineRule="auto"/>
        <w:contextualSpacing/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622"/>
      </w:tblGrid>
      <w:tr w:rsidR="00021AE5" w:rsidRPr="00A16415" w14:paraId="590A9956" w14:textId="77777777" w:rsidTr="000753C3">
        <w:trPr>
          <w:trHeight w:val="145"/>
        </w:trPr>
        <w:tc>
          <w:tcPr>
            <w:tcW w:w="5000" w:type="pct"/>
            <w:shd w:val="clear" w:color="auto" w:fill="C00000"/>
          </w:tcPr>
          <w:p w14:paraId="750F6D1D" w14:textId="77777777" w:rsidR="00021AE5" w:rsidRPr="00A16415" w:rsidRDefault="00021AE5" w:rsidP="000753C3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</w:pPr>
            <w:r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 xml:space="preserve">descrivere la fase di outplacement </w:t>
            </w:r>
          </w:p>
          <w:p w14:paraId="6BD9ED8A" w14:textId="32BD0AC4" w:rsidR="00021AE5" w:rsidRPr="00A16415" w:rsidRDefault="00021AE5" w:rsidP="000753C3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Indicare le </w:t>
            </w:r>
            <w:r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attività che si intende realizzare a valle del percorso formativo, in considerazione della disponibilità dei partecipanti al rt ad erogare ulteriori servizi facilitanti l’inclusione socio lavorativa dei destinatari (ad esempio disponibilità per attività di wbl/stage/tirocini,</w:t>
            </w:r>
            <w:r w:rsidR="004B4B72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 al termine del periodo detentivo</w:t>
            </w:r>
            <w:r w:rsidR="00497DD1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.</w:t>
            </w:r>
            <w:r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 nel caso specificare tipologia di attività, modalità, numero soggetti /periodi/tempistiche…)</w:t>
            </w:r>
          </w:p>
          <w:p w14:paraId="227AB8A7" w14:textId="77777777" w:rsidR="00021AE5" w:rsidRPr="00A16415" w:rsidRDefault="00021AE5" w:rsidP="000753C3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</w:pPr>
          </w:p>
        </w:tc>
      </w:tr>
      <w:tr w:rsidR="00021AE5" w:rsidRPr="00A16415" w14:paraId="2A09526E" w14:textId="77777777" w:rsidTr="000753C3">
        <w:tc>
          <w:tcPr>
            <w:tcW w:w="5000" w:type="pct"/>
          </w:tcPr>
          <w:p w14:paraId="06A95AB4" w14:textId="77777777" w:rsidR="00021AE5" w:rsidRPr="00A16415" w:rsidRDefault="00021AE5" w:rsidP="000753C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AE5" w:rsidRPr="00A16415" w14:paraId="5E334554" w14:textId="77777777" w:rsidTr="000753C3">
        <w:tc>
          <w:tcPr>
            <w:tcW w:w="5000" w:type="pct"/>
          </w:tcPr>
          <w:p w14:paraId="42AC11CA" w14:textId="77777777" w:rsidR="00021AE5" w:rsidRPr="00A16415" w:rsidRDefault="00021AE5" w:rsidP="000753C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AE5" w:rsidRPr="00A16415" w14:paraId="059A6CB1" w14:textId="77777777" w:rsidTr="000753C3">
        <w:tc>
          <w:tcPr>
            <w:tcW w:w="5000" w:type="pct"/>
          </w:tcPr>
          <w:p w14:paraId="6FF78446" w14:textId="77777777" w:rsidR="00021AE5" w:rsidRPr="00A16415" w:rsidRDefault="00021AE5" w:rsidP="000753C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AE5" w:rsidRPr="00A16415" w14:paraId="45B5F228" w14:textId="77777777" w:rsidTr="000753C3">
        <w:tc>
          <w:tcPr>
            <w:tcW w:w="5000" w:type="pct"/>
          </w:tcPr>
          <w:p w14:paraId="10486E23" w14:textId="77777777" w:rsidR="00021AE5" w:rsidRPr="00A16415" w:rsidRDefault="00021AE5" w:rsidP="000753C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AE5" w:rsidRPr="00A16415" w14:paraId="5A380BCE" w14:textId="77777777" w:rsidTr="000753C3">
        <w:tc>
          <w:tcPr>
            <w:tcW w:w="5000" w:type="pct"/>
          </w:tcPr>
          <w:p w14:paraId="7017C045" w14:textId="77777777" w:rsidR="00021AE5" w:rsidRPr="00A16415" w:rsidRDefault="00021AE5" w:rsidP="000753C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AE5" w:rsidRPr="00A16415" w14:paraId="62783985" w14:textId="77777777" w:rsidTr="000753C3">
        <w:tc>
          <w:tcPr>
            <w:tcW w:w="5000" w:type="pct"/>
          </w:tcPr>
          <w:p w14:paraId="3329B7AD" w14:textId="77777777" w:rsidR="00021AE5" w:rsidRPr="00A16415" w:rsidRDefault="00021AE5" w:rsidP="000753C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21AE5" w:rsidRPr="00A16415" w14:paraId="6D13F9FA" w14:textId="77777777" w:rsidTr="000753C3">
        <w:tc>
          <w:tcPr>
            <w:tcW w:w="5000" w:type="pct"/>
          </w:tcPr>
          <w:p w14:paraId="39437CB5" w14:textId="77777777" w:rsidR="00021AE5" w:rsidRPr="00A16415" w:rsidRDefault="00021AE5" w:rsidP="000753C3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84FEBB3" w14:textId="77777777" w:rsidR="00021AE5" w:rsidRDefault="00021AE5" w:rsidP="00E95E96">
      <w:pPr>
        <w:autoSpaceDE w:val="0"/>
        <w:autoSpaceDN w:val="0"/>
        <w:adjustRightInd w:val="0"/>
        <w:spacing w:line="360" w:lineRule="auto"/>
        <w:contextualSpacing/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</w:pPr>
    </w:p>
    <w:p w14:paraId="0157C129" w14:textId="77777777" w:rsidR="00260723" w:rsidRDefault="00260723" w:rsidP="00561415">
      <w:pPr>
        <w:pBdr>
          <w:top w:val="nil"/>
          <w:left w:val="nil"/>
          <w:bottom w:val="nil"/>
          <w:right w:val="nil"/>
          <w:between w:val="nil"/>
          <w:bar w:val="nil"/>
        </w:pBdr>
        <w:rPr>
          <w:color w:val="C00000"/>
          <w:sz w:val="22"/>
          <w:szCs w:val="22"/>
        </w:rPr>
      </w:pPr>
    </w:p>
    <w:p w14:paraId="09C8B92B" w14:textId="6DEBFBBB" w:rsidR="00561415" w:rsidRPr="00874AE6" w:rsidRDefault="00874AE6" w:rsidP="0056141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</w:pPr>
      <w:r w:rsidRPr="00874AE6"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 xml:space="preserve">SEZIONE </w:t>
      </w:r>
      <w:r w:rsidR="00021AE5"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>9</w:t>
      </w:r>
      <w:r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 xml:space="preserve"> </w:t>
      </w:r>
      <w:r w:rsidR="00975A6D"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>–</w:t>
      </w:r>
      <w:r w:rsidRPr="00874AE6"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 xml:space="preserve"> </w:t>
      </w:r>
      <w:r w:rsidR="00975A6D"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>RISORSE UMANE</w:t>
      </w:r>
      <w:r w:rsidR="004B4B72">
        <w:rPr>
          <w:rStyle w:val="Rimandonotaapidipagina"/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footnoteReference w:id="3"/>
      </w:r>
    </w:p>
    <w:p w14:paraId="321DEE85" w14:textId="1620BAEB" w:rsidR="00562C4C" w:rsidRPr="00497DD1" w:rsidRDefault="00497DD1" w:rsidP="00CA20D3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497DD1">
        <w:rPr>
          <w:rFonts w:ascii="Arial" w:hAnsi="Arial" w:cs="Arial"/>
          <w:sz w:val="18"/>
          <w:szCs w:val="18"/>
        </w:rPr>
        <w:t>(</w:t>
      </w:r>
      <w:r w:rsidR="00EC301A" w:rsidRPr="00497DD1">
        <w:rPr>
          <w:rFonts w:ascii="Arial" w:hAnsi="Arial" w:cs="Arial"/>
          <w:sz w:val="18"/>
          <w:szCs w:val="18"/>
        </w:rPr>
        <w:t xml:space="preserve">criterio </w:t>
      </w:r>
      <w:r w:rsidR="0022301C" w:rsidRPr="00497DD1">
        <w:rPr>
          <w:rFonts w:ascii="Arial" w:hAnsi="Arial" w:cs="Arial"/>
          <w:sz w:val="18"/>
          <w:szCs w:val="18"/>
        </w:rPr>
        <w:t>3</w:t>
      </w:r>
      <w:r w:rsidR="00EC301A" w:rsidRPr="00497DD1">
        <w:rPr>
          <w:rFonts w:ascii="Arial" w:hAnsi="Arial" w:cs="Arial"/>
          <w:sz w:val="18"/>
          <w:szCs w:val="18"/>
        </w:rPr>
        <w:t>.1</w:t>
      </w:r>
      <w:r w:rsidRPr="00497DD1">
        <w:rPr>
          <w:rFonts w:ascii="Arial" w:hAnsi="Arial" w:cs="Arial"/>
          <w:sz w:val="18"/>
          <w:szCs w:val="18"/>
        </w:rPr>
        <w:t>)</w:t>
      </w:r>
    </w:p>
    <w:p w14:paraId="1EFC149F" w14:textId="654841D4" w:rsidR="00D33F50" w:rsidRPr="00A16415" w:rsidRDefault="00CA20D3" w:rsidP="00CA20D3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6415">
        <w:rPr>
          <w:rFonts w:ascii="Arial" w:hAnsi="Arial" w:cs="Arial"/>
          <w:sz w:val="20"/>
          <w:szCs w:val="20"/>
        </w:rPr>
        <w:t>D</w:t>
      </w:r>
      <w:r w:rsidR="00D33F50" w:rsidRPr="00A16415">
        <w:rPr>
          <w:rFonts w:ascii="Arial" w:hAnsi="Arial" w:cs="Arial"/>
          <w:sz w:val="20"/>
          <w:szCs w:val="20"/>
        </w:rPr>
        <w:t>escrizione delle risorse umane per l</w:t>
      </w:r>
      <w:r w:rsidR="004B4B72">
        <w:rPr>
          <w:rFonts w:ascii="Arial" w:hAnsi="Arial" w:cs="Arial"/>
          <w:sz w:val="20"/>
          <w:szCs w:val="20"/>
        </w:rPr>
        <w:t xml:space="preserve">e </w:t>
      </w:r>
      <w:r w:rsidR="00795F9B" w:rsidRPr="00A16415">
        <w:rPr>
          <w:rFonts w:ascii="Arial" w:hAnsi="Arial" w:cs="Arial"/>
          <w:sz w:val="20"/>
          <w:szCs w:val="20"/>
        </w:rPr>
        <w:t>attività</w:t>
      </w:r>
      <w:r w:rsidR="00D33F50" w:rsidRPr="00A16415">
        <w:rPr>
          <w:rFonts w:ascii="Arial" w:hAnsi="Arial" w:cs="Arial"/>
          <w:sz w:val="20"/>
          <w:szCs w:val="20"/>
        </w:rPr>
        <w:t xml:space="preserve">̀ che costituiscono il gruppo di lavoro minimo </w:t>
      </w:r>
      <w:r w:rsidR="00A13915" w:rsidRPr="00A16415">
        <w:rPr>
          <w:rFonts w:ascii="Arial" w:hAnsi="Arial" w:cs="Arial"/>
          <w:sz w:val="20"/>
          <w:szCs w:val="20"/>
        </w:rPr>
        <w:t>dell</w:t>
      </w:r>
      <w:r w:rsidR="00A13915">
        <w:rPr>
          <w:rFonts w:ascii="Arial" w:hAnsi="Arial" w:cs="Arial"/>
          <w:sz w:val="20"/>
          <w:szCs w:val="20"/>
        </w:rPr>
        <w:t>’RT</w:t>
      </w:r>
      <w:r w:rsidR="00D33F50" w:rsidRPr="00A16415">
        <w:rPr>
          <w:rFonts w:ascii="Arial" w:hAnsi="Arial" w:cs="Arial"/>
          <w:sz w:val="20"/>
          <w:szCs w:val="20"/>
        </w:rPr>
        <w:t xml:space="preserve">, il quale </w:t>
      </w:r>
      <w:r w:rsidR="00795F9B" w:rsidRPr="00A16415">
        <w:rPr>
          <w:rFonts w:ascii="Arial" w:hAnsi="Arial" w:cs="Arial"/>
          <w:sz w:val="20"/>
          <w:szCs w:val="20"/>
        </w:rPr>
        <w:t>dovrà</w:t>
      </w:r>
      <w:r w:rsidR="00D33F50" w:rsidRPr="00A16415">
        <w:rPr>
          <w:rFonts w:ascii="Arial" w:hAnsi="Arial" w:cs="Arial"/>
          <w:sz w:val="20"/>
          <w:szCs w:val="20"/>
        </w:rPr>
        <w:t xml:space="preserve"> garantire almeno le </w:t>
      </w:r>
      <w:r w:rsidR="00795F9B" w:rsidRPr="00A16415">
        <w:rPr>
          <w:rFonts w:ascii="Arial" w:hAnsi="Arial" w:cs="Arial"/>
          <w:sz w:val="20"/>
          <w:szCs w:val="20"/>
        </w:rPr>
        <w:t>professionalità</w:t>
      </w:r>
      <w:r w:rsidR="00D33F50" w:rsidRPr="00A16415">
        <w:rPr>
          <w:rFonts w:ascii="Arial" w:hAnsi="Arial" w:cs="Arial"/>
          <w:sz w:val="20"/>
          <w:szCs w:val="20"/>
        </w:rPr>
        <w:t xml:space="preserve"> di seguito elencate. Ulteriori figure proposte dedicate a specifiche funzioni, saranno oggetto di valutazione premiale: </w:t>
      </w:r>
    </w:p>
    <w:p w14:paraId="1347709C" w14:textId="77777777" w:rsidR="00260723" w:rsidRDefault="00260723" w:rsidP="00CA20D3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color w:val="C00000"/>
          <w:sz w:val="20"/>
          <w:szCs w:val="20"/>
        </w:rPr>
      </w:pPr>
    </w:p>
    <w:p w14:paraId="450788A4" w14:textId="276E1774" w:rsidR="00773CEE" w:rsidRPr="00A16415" w:rsidRDefault="003D2755" w:rsidP="00CA20D3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b/>
          <w:bCs/>
          <w:color w:val="C00000"/>
          <w:sz w:val="20"/>
          <w:szCs w:val="20"/>
        </w:rPr>
      </w:pPr>
      <w:r w:rsidRPr="00A16415">
        <w:rPr>
          <w:rFonts w:ascii="Arial" w:hAnsi="Arial" w:cs="Arial"/>
          <w:b/>
          <w:bCs/>
          <w:color w:val="C00000"/>
          <w:sz w:val="20"/>
          <w:szCs w:val="20"/>
        </w:rPr>
        <w:t xml:space="preserve">GRUPPO MINIMO </w:t>
      </w:r>
      <w:r w:rsidR="00260723">
        <w:rPr>
          <w:rFonts w:ascii="Arial" w:hAnsi="Arial" w:cs="Arial"/>
          <w:b/>
          <w:bCs/>
          <w:color w:val="C00000"/>
          <w:sz w:val="20"/>
          <w:szCs w:val="20"/>
        </w:rPr>
        <w:t>RT</w:t>
      </w:r>
    </w:p>
    <w:p w14:paraId="363C1374" w14:textId="15EB5646" w:rsidR="0031069D" w:rsidRPr="00BC530A" w:rsidRDefault="00021AE5" w:rsidP="00BC530A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b/>
          <w:bCs/>
          <w:color w:val="C00000"/>
          <w:sz w:val="20"/>
          <w:szCs w:val="20"/>
        </w:rPr>
      </w:pPr>
      <w:r>
        <w:rPr>
          <w:rFonts w:ascii="Arial" w:hAnsi="Arial" w:cs="Arial"/>
          <w:b/>
          <w:bCs/>
          <w:color w:val="C00000"/>
          <w:sz w:val="20"/>
          <w:szCs w:val="20"/>
        </w:rPr>
        <w:t>9</w:t>
      </w:r>
      <w:r w:rsidR="00BC530A" w:rsidRPr="00BC530A">
        <w:rPr>
          <w:rFonts w:ascii="Arial" w:hAnsi="Arial" w:cs="Arial"/>
          <w:b/>
          <w:bCs/>
          <w:color w:val="C00000"/>
          <w:sz w:val="20"/>
          <w:szCs w:val="20"/>
        </w:rPr>
        <w:t>.1</w:t>
      </w:r>
      <w:r w:rsidR="00AB5D01" w:rsidRPr="00BC530A">
        <w:rPr>
          <w:rFonts w:ascii="Arial" w:hAnsi="Arial" w:cs="Arial"/>
          <w:b/>
          <w:bCs/>
          <w:color w:val="C00000"/>
          <w:sz w:val="20"/>
          <w:szCs w:val="20"/>
        </w:rPr>
        <w:t xml:space="preserve">– </w:t>
      </w:r>
      <w:r w:rsidR="00AB5D01" w:rsidRPr="00BC530A">
        <w:rPr>
          <w:rFonts w:ascii="Arial" w:hAnsi="Arial" w:cs="Arial"/>
          <w:b/>
          <w:bCs/>
          <w:smallCaps/>
          <w:color w:val="C00000"/>
          <w:sz w:val="20"/>
          <w:szCs w:val="20"/>
        </w:rPr>
        <w:t>Responsabile di progetto</w:t>
      </w:r>
      <w:r w:rsidR="00B7547C" w:rsidRPr="00BC530A">
        <w:rPr>
          <w:rFonts w:ascii="Arial" w:hAnsi="Arial" w:cs="Arial"/>
          <w:b/>
          <w:bCs/>
          <w:color w:val="C00000"/>
          <w:sz w:val="20"/>
          <w:szCs w:val="20"/>
        </w:rPr>
        <w:t xml:space="preserve"> </w:t>
      </w:r>
    </w:p>
    <w:tbl>
      <w:tblPr>
        <w:tblW w:w="5003" w:type="pct"/>
        <w:tblInd w:w="-5" w:type="dxa"/>
        <w:tblBorders>
          <w:top w:val="single" w:sz="4" w:space="0" w:color="1F497D"/>
          <w:left w:val="single" w:sz="4" w:space="0" w:color="1F497D"/>
          <w:bottom w:val="single" w:sz="4" w:space="0" w:color="1F497D"/>
          <w:right w:val="single" w:sz="4" w:space="0" w:color="1F497D"/>
          <w:insideH w:val="single" w:sz="4" w:space="0" w:color="1F497D"/>
          <w:insideV w:val="single" w:sz="4" w:space="0" w:color="1F497D"/>
        </w:tblBorders>
        <w:tblCellMar>
          <w:top w:w="57" w:type="dxa"/>
        </w:tblCellMar>
        <w:tblLook w:val="0000" w:firstRow="0" w:lastRow="0" w:firstColumn="0" w:lastColumn="0" w:noHBand="0" w:noVBand="0"/>
      </w:tblPr>
      <w:tblGrid>
        <w:gridCol w:w="4057"/>
        <w:gridCol w:w="5571"/>
      </w:tblGrid>
      <w:tr w:rsidR="004D447A" w:rsidRPr="00A16415" w14:paraId="217E4147" w14:textId="77777777" w:rsidTr="004D447A">
        <w:trPr>
          <w:trHeight w:val="22"/>
        </w:trPr>
        <w:tc>
          <w:tcPr>
            <w:tcW w:w="5000" w:type="pct"/>
            <w:gridSpan w:val="2"/>
            <w:shd w:val="clear" w:color="auto" w:fill="C00000"/>
            <w:vAlign w:val="center"/>
          </w:tcPr>
          <w:p w14:paraId="3F1561FB" w14:textId="77777777" w:rsidR="00730D74" w:rsidRPr="00A16415" w:rsidRDefault="004D447A" w:rsidP="002264C0">
            <w:pPr>
              <w:suppressAutoHyphens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Responsabile di progetto </w:t>
            </w:r>
          </w:p>
          <w:p w14:paraId="3C5845E5" w14:textId="04037429" w:rsidR="004D447A" w:rsidRPr="00A16415" w:rsidRDefault="004D447A" w:rsidP="002264C0">
            <w:pPr>
              <w:suppressAutoHyphens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 xml:space="preserve">(con almeno </w:t>
            </w:r>
            <w:r w:rsidR="00D3743D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>5</w:t>
            </w:r>
            <w:r w:rsidRPr="00A16415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 xml:space="preserve"> anni di esperienza in coordinamento di progetti complessi)</w:t>
            </w:r>
          </w:p>
        </w:tc>
      </w:tr>
      <w:tr w:rsidR="004D447A" w:rsidRPr="00A16415" w14:paraId="7B436F60" w14:textId="77777777" w:rsidTr="008508FA">
        <w:trPr>
          <w:trHeight w:val="22"/>
        </w:trPr>
        <w:tc>
          <w:tcPr>
            <w:tcW w:w="2107" w:type="pct"/>
            <w:shd w:val="clear" w:color="auto" w:fill="C00000"/>
            <w:vAlign w:val="center"/>
          </w:tcPr>
          <w:p w14:paraId="69A722AE" w14:textId="2B14B22B" w:rsidR="004D447A" w:rsidRPr="00A16415" w:rsidRDefault="004D447A" w:rsidP="002264C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Nome e Cognome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4BEA6C24" w14:textId="30F3B000" w:rsidR="004D447A" w:rsidRPr="00A16415" w:rsidRDefault="004D447A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EC301A" w:rsidRPr="00A16415" w14:paraId="44FB39BA" w14:textId="77777777" w:rsidTr="008508FA">
        <w:trPr>
          <w:trHeight w:val="22"/>
        </w:trPr>
        <w:tc>
          <w:tcPr>
            <w:tcW w:w="2107" w:type="pct"/>
            <w:shd w:val="clear" w:color="auto" w:fill="C00000"/>
            <w:vAlign w:val="center"/>
          </w:tcPr>
          <w:p w14:paraId="292801C1" w14:textId="0AA3FAB1" w:rsidR="00EC301A" w:rsidRPr="00A16415" w:rsidRDefault="00EC301A" w:rsidP="002264C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codice fiscale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7ED82473" w14:textId="77777777" w:rsidR="00EC301A" w:rsidRPr="00A16415" w:rsidRDefault="00EC301A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4D447A" w:rsidRPr="00A16415" w14:paraId="4E4EFAF7" w14:textId="77777777" w:rsidTr="008508FA">
        <w:trPr>
          <w:trHeight w:val="369"/>
        </w:trPr>
        <w:tc>
          <w:tcPr>
            <w:tcW w:w="2107" w:type="pct"/>
            <w:shd w:val="clear" w:color="auto" w:fill="C00000"/>
            <w:vAlign w:val="center"/>
          </w:tcPr>
          <w:p w14:paraId="6514AEF5" w14:textId="26A7EDEF" w:rsidR="004D447A" w:rsidRPr="00A16415" w:rsidRDefault="004D447A" w:rsidP="002264C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ente di riferimento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6588DB39" w14:textId="77777777" w:rsidR="004D447A" w:rsidRPr="00A16415" w:rsidRDefault="004D447A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535B0B" w:rsidRPr="00A16415" w14:paraId="0E4F1B0A" w14:textId="77777777" w:rsidTr="008508FA">
        <w:trPr>
          <w:trHeight w:val="369"/>
        </w:trPr>
        <w:tc>
          <w:tcPr>
            <w:tcW w:w="2107" w:type="pct"/>
            <w:shd w:val="clear" w:color="auto" w:fill="C00000"/>
            <w:vAlign w:val="center"/>
          </w:tcPr>
          <w:p w14:paraId="0A161C74" w14:textId="25CCB789" w:rsidR="00535B0B" w:rsidRPr="00A16415" w:rsidRDefault="00535B0B" w:rsidP="002264C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anni di esperienza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0D4E4238" w14:textId="77777777" w:rsidR="00535B0B" w:rsidRPr="00A16415" w:rsidRDefault="00535B0B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233D9E" w:rsidRPr="00A16415" w14:paraId="1EE46169" w14:textId="77777777" w:rsidTr="00233D9E">
        <w:trPr>
          <w:trHeight w:val="199"/>
        </w:trPr>
        <w:tc>
          <w:tcPr>
            <w:tcW w:w="5000" w:type="pct"/>
            <w:gridSpan w:val="2"/>
            <w:shd w:val="clear" w:color="auto" w:fill="C00000"/>
            <w:vAlign w:val="center"/>
          </w:tcPr>
          <w:p w14:paraId="6BC98FA8" w14:textId="77777777" w:rsidR="00730D74" w:rsidRPr="00A16415" w:rsidRDefault="00233D9E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Esperienza nel coordinamento di progetti complessi </w:t>
            </w:r>
          </w:p>
          <w:p w14:paraId="324F14F9" w14:textId="757A317D" w:rsidR="00233D9E" w:rsidRPr="00A16415" w:rsidRDefault="00233D9E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  <w:r w:rsidRPr="00A16415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>(descrizione e anni di esperienza)</w:t>
            </w:r>
          </w:p>
        </w:tc>
      </w:tr>
      <w:tr w:rsidR="00233D9E" w:rsidRPr="00A16415" w14:paraId="536E9CBF" w14:textId="77777777" w:rsidTr="008508FA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2A5199AD" w14:textId="22BA5374" w:rsidR="00233D9E" w:rsidRPr="00A16415" w:rsidRDefault="00233D9E" w:rsidP="002264C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Titolo esperienza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178138D9" w14:textId="77777777" w:rsidR="00233D9E" w:rsidRPr="00A16415" w:rsidRDefault="00233D9E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481580" w:rsidRPr="00A16415" w14:paraId="3779ED13" w14:textId="77777777" w:rsidTr="008508FA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2F6B84BF" w14:textId="207EBB0B" w:rsidR="00481580" w:rsidRPr="00A16415" w:rsidRDefault="00481580" w:rsidP="002264C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N. mesi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4AD0632F" w14:textId="77777777" w:rsidR="00481580" w:rsidRPr="00A16415" w:rsidRDefault="00481580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233D9E" w:rsidRPr="00A16415" w14:paraId="63B2F49C" w14:textId="77777777" w:rsidTr="008508FA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20ACC6CE" w14:textId="331C6B30" w:rsidR="00233D9E" w:rsidRPr="00A16415" w:rsidRDefault="00233D9E" w:rsidP="002264C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Periodo (mese-anno)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1F538F73" w14:textId="77777777" w:rsidR="00233D9E" w:rsidRPr="00A16415" w:rsidRDefault="00233D9E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233D9E" w:rsidRPr="00A16415" w14:paraId="1B2B2F43" w14:textId="77777777" w:rsidTr="008508FA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390A308C" w14:textId="3ED140A3" w:rsidR="00233D9E" w:rsidRPr="00A16415" w:rsidRDefault="00233D9E" w:rsidP="002264C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Breve descrizione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56F54A2B" w14:textId="77777777" w:rsidR="00233D9E" w:rsidRPr="00A16415" w:rsidRDefault="00233D9E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233D9E" w:rsidRPr="00A16415" w14:paraId="4CF995A8" w14:textId="77777777" w:rsidTr="00233D9E">
        <w:trPr>
          <w:trHeight w:val="199"/>
        </w:trPr>
        <w:tc>
          <w:tcPr>
            <w:tcW w:w="5000" w:type="pct"/>
            <w:gridSpan w:val="2"/>
            <w:shd w:val="clear" w:color="auto" w:fill="C00000"/>
            <w:vAlign w:val="center"/>
          </w:tcPr>
          <w:p w14:paraId="65855F7C" w14:textId="72130EA9" w:rsidR="00730D74" w:rsidRPr="00A16415" w:rsidRDefault="00233D9E" w:rsidP="00233D9E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Esperienza specifica con riferimento </w:t>
            </w:r>
            <w:r w:rsidR="00EC301A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al settore e/o alle competenze oggetto del progetto</w:t>
            </w: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  </w:t>
            </w:r>
          </w:p>
          <w:p w14:paraId="7F8C85E5" w14:textId="5D0D626A" w:rsidR="00233D9E" w:rsidRPr="00A16415" w:rsidRDefault="00233D9E" w:rsidP="00233D9E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lastRenderedPageBreak/>
              <w:t>(descrizione progetti svolti e anni di esperienza)</w:t>
            </w:r>
          </w:p>
        </w:tc>
      </w:tr>
      <w:tr w:rsidR="00233D9E" w:rsidRPr="00A16415" w14:paraId="40C27EDA" w14:textId="77777777" w:rsidTr="008508FA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0299B380" w14:textId="47673880" w:rsidR="00233D9E" w:rsidRPr="00A16415" w:rsidRDefault="00233D9E" w:rsidP="002264C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lastRenderedPageBreak/>
              <w:t>Titolo esperienza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5D87E0A8" w14:textId="77777777" w:rsidR="00233D9E" w:rsidRPr="00A16415" w:rsidRDefault="00233D9E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233D9E" w:rsidRPr="00A16415" w14:paraId="13E219F3" w14:textId="77777777" w:rsidTr="008508FA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15F9B347" w14:textId="4D1CACF3" w:rsidR="00233D9E" w:rsidRPr="00A16415" w:rsidRDefault="00233D9E" w:rsidP="002264C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Ruolo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275F7396" w14:textId="77777777" w:rsidR="00233D9E" w:rsidRPr="00A16415" w:rsidRDefault="00233D9E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233D9E" w:rsidRPr="00A16415" w14:paraId="76470DDF" w14:textId="77777777" w:rsidTr="008508FA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64FD608B" w14:textId="54096652" w:rsidR="00233D9E" w:rsidRPr="00A16415" w:rsidRDefault="00233D9E" w:rsidP="002264C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Periodo (mese-anno)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676DB1B3" w14:textId="77777777" w:rsidR="00233D9E" w:rsidRPr="00A16415" w:rsidRDefault="00233D9E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233D9E" w:rsidRPr="00A16415" w14:paraId="3C6C3A7A" w14:textId="77777777" w:rsidTr="008508FA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020AB911" w14:textId="01383284" w:rsidR="00233D9E" w:rsidRPr="00A16415" w:rsidRDefault="00233D9E" w:rsidP="002264C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Breve descrizione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706A6331" w14:textId="77777777" w:rsidR="00233D9E" w:rsidRPr="00A16415" w:rsidRDefault="00233D9E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</w:tbl>
    <w:p w14:paraId="3FE4B903" w14:textId="18CC7EA4" w:rsidR="006050FE" w:rsidRPr="00497DD1" w:rsidRDefault="006050FE" w:rsidP="006050FE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497DD1">
        <w:rPr>
          <w:rFonts w:ascii="Arial" w:hAnsi="Arial" w:cs="Arial"/>
          <w:sz w:val="18"/>
          <w:szCs w:val="18"/>
        </w:rPr>
        <w:t>È necessario allegare il CV d</w:t>
      </w:r>
      <w:r w:rsidR="00497DD1">
        <w:rPr>
          <w:rFonts w:ascii="Arial" w:hAnsi="Arial" w:cs="Arial"/>
          <w:sz w:val="18"/>
          <w:szCs w:val="18"/>
        </w:rPr>
        <w:t xml:space="preserve">ella </w:t>
      </w:r>
      <w:r w:rsidRPr="00497DD1">
        <w:rPr>
          <w:rFonts w:ascii="Arial" w:hAnsi="Arial" w:cs="Arial"/>
          <w:sz w:val="18"/>
          <w:szCs w:val="18"/>
        </w:rPr>
        <w:t>figura professionale</w:t>
      </w:r>
    </w:p>
    <w:p w14:paraId="1B74C49B" w14:textId="77777777" w:rsidR="004D447A" w:rsidRPr="00A16415" w:rsidRDefault="004D447A" w:rsidP="00AB5D01">
      <w:pPr>
        <w:autoSpaceDE w:val="0"/>
        <w:autoSpaceDN w:val="0"/>
        <w:adjustRightInd w:val="0"/>
        <w:spacing w:line="360" w:lineRule="auto"/>
        <w:contextualSpacing/>
        <w:rPr>
          <w:b/>
          <w:bCs/>
          <w:color w:val="C00000"/>
        </w:rPr>
      </w:pPr>
    </w:p>
    <w:p w14:paraId="38237B95" w14:textId="71B1BFE5" w:rsidR="008D2BF1" w:rsidRPr="00F73FEC" w:rsidRDefault="00021AE5" w:rsidP="008D2BF1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b/>
          <w:bCs/>
          <w:color w:val="C00000"/>
          <w:sz w:val="20"/>
          <w:szCs w:val="20"/>
        </w:rPr>
      </w:pPr>
      <w:r>
        <w:rPr>
          <w:rFonts w:ascii="Arial" w:hAnsi="Arial" w:cs="Arial"/>
          <w:b/>
          <w:bCs/>
          <w:color w:val="C00000"/>
          <w:sz w:val="20"/>
          <w:szCs w:val="20"/>
        </w:rPr>
        <w:t>9</w:t>
      </w:r>
      <w:r w:rsidR="008D2BF1" w:rsidRPr="00BC530A">
        <w:rPr>
          <w:rFonts w:ascii="Arial" w:hAnsi="Arial" w:cs="Arial"/>
          <w:b/>
          <w:bCs/>
          <w:color w:val="C00000"/>
          <w:sz w:val="20"/>
          <w:szCs w:val="20"/>
        </w:rPr>
        <w:t>.</w:t>
      </w:r>
      <w:r w:rsidR="008D2BF1">
        <w:rPr>
          <w:rFonts w:ascii="Arial" w:hAnsi="Arial" w:cs="Arial"/>
          <w:b/>
          <w:bCs/>
          <w:color w:val="C00000"/>
          <w:sz w:val="20"/>
          <w:szCs w:val="20"/>
        </w:rPr>
        <w:t>2</w:t>
      </w:r>
      <w:r w:rsidR="008D2BF1" w:rsidRPr="00BC530A">
        <w:rPr>
          <w:rFonts w:ascii="Arial" w:hAnsi="Arial" w:cs="Arial"/>
          <w:b/>
          <w:bCs/>
          <w:color w:val="C00000"/>
          <w:sz w:val="20"/>
          <w:szCs w:val="20"/>
        </w:rPr>
        <w:t xml:space="preserve">– </w:t>
      </w:r>
      <w:r w:rsidR="008D2BF1">
        <w:rPr>
          <w:rFonts w:ascii="Arial" w:hAnsi="Arial" w:cs="Arial"/>
          <w:b/>
          <w:bCs/>
          <w:smallCaps/>
          <w:color w:val="C00000"/>
          <w:sz w:val="20"/>
          <w:szCs w:val="20"/>
        </w:rPr>
        <w:t>coordinatore</w:t>
      </w:r>
      <w:r w:rsidR="008D2BF1" w:rsidRPr="00BC530A">
        <w:rPr>
          <w:rFonts w:ascii="Arial" w:hAnsi="Arial" w:cs="Arial"/>
          <w:b/>
          <w:bCs/>
          <w:smallCaps/>
          <w:color w:val="C00000"/>
          <w:sz w:val="20"/>
          <w:szCs w:val="20"/>
        </w:rPr>
        <w:t xml:space="preserve"> di</w:t>
      </w:r>
      <w:r w:rsidR="008D2BF1">
        <w:rPr>
          <w:rFonts w:ascii="Arial" w:hAnsi="Arial" w:cs="Arial"/>
          <w:b/>
          <w:bCs/>
          <w:smallCaps/>
          <w:color w:val="C00000"/>
          <w:sz w:val="20"/>
          <w:szCs w:val="20"/>
        </w:rPr>
        <w:t>dattico</w:t>
      </w:r>
      <w:r w:rsidR="008D2BF1" w:rsidRPr="00BC530A">
        <w:rPr>
          <w:rFonts w:ascii="Arial" w:hAnsi="Arial" w:cs="Arial"/>
          <w:b/>
          <w:bCs/>
          <w:color w:val="C00000"/>
          <w:sz w:val="20"/>
          <w:szCs w:val="20"/>
        </w:rPr>
        <w:t xml:space="preserve"> </w:t>
      </w:r>
    </w:p>
    <w:tbl>
      <w:tblPr>
        <w:tblW w:w="5003" w:type="pct"/>
        <w:tblInd w:w="-5" w:type="dxa"/>
        <w:tblBorders>
          <w:top w:val="single" w:sz="4" w:space="0" w:color="1F497D"/>
          <w:left w:val="single" w:sz="4" w:space="0" w:color="1F497D"/>
          <w:bottom w:val="single" w:sz="4" w:space="0" w:color="1F497D"/>
          <w:right w:val="single" w:sz="4" w:space="0" w:color="1F497D"/>
          <w:insideH w:val="single" w:sz="4" w:space="0" w:color="1F497D"/>
          <w:insideV w:val="single" w:sz="4" w:space="0" w:color="1F497D"/>
        </w:tblBorders>
        <w:tblCellMar>
          <w:top w:w="57" w:type="dxa"/>
        </w:tblCellMar>
        <w:tblLook w:val="0000" w:firstRow="0" w:lastRow="0" w:firstColumn="0" w:lastColumn="0" w:noHBand="0" w:noVBand="0"/>
      </w:tblPr>
      <w:tblGrid>
        <w:gridCol w:w="4057"/>
        <w:gridCol w:w="5571"/>
      </w:tblGrid>
      <w:tr w:rsidR="008D2BF1" w:rsidRPr="00A16415" w14:paraId="4E76A4D8" w14:textId="77777777" w:rsidTr="00187300">
        <w:trPr>
          <w:trHeight w:val="22"/>
        </w:trPr>
        <w:tc>
          <w:tcPr>
            <w:tcW w:w="5000" w:type="pct"/>
            <w:gridSpan w:val="2"/>
            <w:shd w:val="clear" w:color="auto" w:fill="C00000"/>
            <w:vAlign w:val="center"/>
          </w:tcPr>
          <w:p w14:paraId="4448C212" w14:textId="0BEDE82C" w:rsidR="008D2BF1" w:rsidRPr="00A16415" w:rsidRDefault="008D2BF1" w:rsidP="00187300">
            <w:pPr>
              <w:suppressAutoHyphens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coordinatore didattico</w:t>
            </w:r>
          </w:p>
          <w:p w14:paraId="3649F632" w14:textId="74162CB6" w:rsidR="008D2BF1" w:rsidRPr="00A16415" w:rsidRDefault="008D2BF1" w:rsidP="00187300">
            <w:pPr>
              <w:suppressAutoHyphens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 xml:space="preserve">(con almeno </w:t>
            </w:r>
            <w:r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>5</w:t>
            </w:r>
            <w:r w:rsidRPr="00A16415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 xml:space="preserve"> anni di esperienza in coordinamento </w:t>
            </w:r>
            <w:r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>di percorsi formativi rivolti a fasce deboli</w:t>
            </w:r>
            <w:r w:rsidRPr="00A16415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>)</w:t>
            </w:r>
          </w:p>
        </w:tc>
      </w:tr>
      <w:tr w:rsidR="008D2BF1" w:rsidRPr="00A16415" w14:paraId="383ED330" w14:textId="77777777" w:rsidTr="00187300">
        <w:trPr>
          <w:trHeight w:val="22"/>
        </w:trPr>
        <w:tc>
          <w:tcPr>
            <w:tcW w:w="2107" w:type="pct"/>
            <w:shd w:val="clear" w:color="auto" w:fill="C00000"/>
            <w:vAlign w:val="center"/>
          </w:tcPr>
          <w:p w14:paraId="389ED3A7" w14:textId="77777777" w:rsidR="008D2BF1" w:rsidRPr="00A16415" w:rsidRDefault="008D2BF1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Nome e Cognome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402A77B3" w14:textId="77777777" w:rsidR="008D2BF1" w:rsidRPr="00A16415" w:rsidRDefault="008D2BF1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8D2BF1" w:rsidRPr="00A16415" w14:paraId="0A40BAFA" w14:textId="77777777" w:rsidTr="00187300">
        <w:trPr>
          <w:trHeight w:val="22"/>
        </w:trPr>
        <w:tc>
          <w:tcPr>
            <w:tcW w:w="2107" w:type="pct"/>
            <w:shd w:val="clear" w:color="auto" w:fill="C00000"/>
            <w:vAlign w:val="center"/>
          </w:tcPr>
          <w:p w14:paraId="5D38A503" w14:textId="77777777" w:rsidR="008D2BF1" w:rsidRPr="00A16415" w:rsidRDefault="008D2BF1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codice fiscale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611F565B" w14:textId="77777777" w:rsidR="008D2BF1" w:rsidRPr="00A16415" w:rsidRDefault="008D2BF1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8D2BF1" w:rsidRPr="00A16415" w14:paraId="7252E271" w14:textId="77777777" w:rsidTr="00187300">
        <w:trPr>
          <w:trHeight w:val="369"/>
        </w:trPr>
        <w:tc>
          <w:tcPr>
            <w:tcW w:w="2107" w:type="pct"/>
            <w:shd w:val="clear" w:color="auto" w:fill="C00000"/>
            <w:vAlign w:val="center"/>
          </w:tcPr>
          <w:p w14:paraId="7051BB18" w14:textId="77777777" w:rsidR="008D2BF1" w:rsidRPr="00A16415" w:rsidRDefault="008D2BF1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ente di riferimento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0A83835B" w14:textId="77777777" w:rsidR="008D2BF1" w:rsidRPr="00A16415" w:rsidRDefault="008D2BF1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8D2BF1" w:rsidRPr="00A16415" w14:paraId="27314916" w14:textId="77777777" w:rsidTr="00187300">
        <w:trPr>
          <w:trHeight w:val="369"/>
        </w:trPr>
        <w:tc>
          <w:tcPr>
            <w:tcW w:w="2107" w:type="pct"/>
            <w:shd w:val="clear" w:color="auto" w:fill="C00000"/>
            <w:vAlign w:val="center"/>
          </w:tcPr>
          <w:p w14:paraId="70C60594" w14:textId="77777777" w:rsidR="008D2BF1" w:rsidRPr="00A16415" w:rsidRDefault="008D2BF1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anni di esperienza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77D0FAC5" w14:textId="77777777" w:rsidR="008D2BF1" w:rsidRPr="00A16415" w:rsidRDefault="008D2BF1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8D2BF1" w:rsidRPr="00A16415" w14:paraId="21EDDC99" w14:textId="77777777" w:rsidTr="00187300">
        <w:trPr>
          <w:trHeight w:val="199"/>
        </w:trPr>
        <w:tc>
          <w:tcPr>
            <w:tcW w:w="5000" w:type="pct"/>
            <w:gridSpan w:val="2"/>
            <w:shd w:val="clear" w:color="auto" w:fill="C00000"/>
            <w:vAlign w:val="center"/>
          </w:tcPr>
          <w:p w14:paraId="28CD8BAA" w14:textId="4BFB3559" w:rsidR="008D2BF1" w:rsidRPr="00A16415" w:rsidRDefault="008D2BF1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Esperienza nel coordinamento </w:t>
            </w: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percorsi di formazione</w:t>
            </w: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 </w:t>
            </w: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rivolti a fasce deboli</w:t>
            </w:r>
          </w:p>
          <w:p w14:paraId="7073B4D9" w14:textId="77777777" w:rsidR="008D2BF1" w:rsidRPr="00A16415" w:rsidRDefault="008D2BF1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  <w:r w:rsidRPr="00A16415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>(descrizione e anni di esperienza)</w:t>
            </w:r>
          </w:p>
        </w:tc>
      </w:tr>
      <w:tr w:rsidR="008D2BF1" w:rsidRPr="00A16415" w14:paraId="27173902" w14:textId="77777777" w:rsidTr="00187300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3D34A57C" w14:textId="77777777" w:rsidR="008D2BF1" w:rsidRPr="00A16415" w:rsidRDefault="008D2BF1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Titolo esperienza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27BD5FF6" w14:textId="77777777" w:rsidR="008D2BF1" w:rsidRPr="00A16415" w:rsidRDefault="008D2BF1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8D2BF1" w:rsidRPr="00A16415" w14:paraId="0004C365" w14:textId="77777777" w:rsidTr="00187300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40F2D6FF" w14:textId="77777777" w:rsidR="008D2BF1" w:rsidRPr="00A16415" w:rsidRDefault="008D2BF1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N. mesi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3F2EC33D" w14:textId="77777777" w:rsidR="008D2BF1" w:rsidRPr="00A16415" w:rsidRDefault="008D2BF1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8D2BF1" w:rsidRPr="00A16415" w14:paraId="249FD2D0" w14:textId="77777777" w:rsidTr="00187300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51C8B110" w14:textId="77777777" w:rsidR="008D2BF1" w:rsidRPr="00A16415" w:rsidRDefault="008D2BF1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Periodo (mese-anno)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1B3D9592" w14:textId="77777777" w:rsidR="008D2BF1" w:rsidRPr="00A16415" w:rsidRDefault="008D2BF1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  <w:tr w:rsidR="008D2BF1" w:rsidRPr="00A16415" w14:paraId="28756676" w14:textId="77777777" w:rsidTr="00187300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22674810" w14:textId="77777777" w:rsidR="008D2BF1" w:rsidRPr="00A16415" w:rsidRDefault="008D2BF1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Breve descrizione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6F4440C3" w14:textId="77777777" w:rsidR="008D2BF1" w:rsidRPr="00A16415" w:rsidRDefault="008D2BF1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16"/>
                <w:szCs w:val="16"/>
              </w:rPr>
            </w:pPr>
          </w:p>
        </w:tc>
      </w:tr>
    </w:tbl>
    <w:p w14:paraId="754DF185" w14:textId="77777777" w:rsidR="00497DD1" w:rsidRPr="00497DD1" w:rsidRDefault="00497DD1" w:rsidP="00497DD1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497DD1">
        <w:rPr>
          <w:rFonts w:ascii="Arial" w:hAnsi="Arial" w:cs="Arial"/>
          <w:sz w:val="18"/>
          <w:szCs w:val="18"/>
        </w:rPr>
        <w:t>È necessario allegare il CV d</w:t>
      </w:r>
      <w:r>
        <w:rPr>
          <w:rFonts w:ascii="Arial" w:hAnsi="Arial" w:cs="Arial"/>
          <w:sz w:val="18"/>
          <w:szCs w:val="18"/>
        </w:rPr>
        <w:t xml:space="preserve">ella </w:t>
      </w:r>
      <w:r w:rsidRPr="00497DD1">
        <w:rPr>
          <w:rFonts w:ascii="Arial" w:hAnsi="Arial" w:cs="Arial"/>
          <w:sz w:val="18"/>
          <w:szCs w:val="18"/>
        </w:rPr>
        <w:t>figura professionale</w:t>
      </w:r>
    </w:p>
    <w:p w14:paraId="6FD1486E" w14:textId="77777777" w:rsidR="006050FE" w:rsidRPr="00A16415" w:rsidRDefault="006050FE" w:rsidP="00AB5D01">
      <w:pPr>
        <w:autoSpaceDE w:val="0"/>
        <w:autoSpaceDN w:val="0"/>
        <w:adjustRightInd w:val="0"/>
        <w:spacing w:line="360" w:lineRule="auto"/>
        <w:contextualSpacing/>
        <w:rPr>
          <w:b/>
          <w:bCs/>
          <w:color w:val="C00000"/>
        </w:rPr>
      </w:pPr>
    </w:p>
    <w:p w14:paraId="3B6D8C77" w14:textId="0021F557" w:rsidR="008D2BF1" w:rsidRPr="00021AE5" w:rsidRDefault="00021AE5" w:rsidP="00021AE5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b/>
          <w:bCs/>
          <w:color w:val="C00000"/>
          <w:sz w:val="20"/>
          <w:szCs w:val="20"/>
        </w:rPr>
      </w:pPr>
      <w:r>
        <w:rPr>
          <w:rFonts w:ascii="Arial" w:hAnsi="Arial" w:cs="Arial"/>
          <w:b/>
          <w:bCs/>
          <w:color w:val="C00000"/>
          <w:sz w:val="20"/>
          <w:szCs w:val="20"/>
        </w:rPr>
        <w:t>9</w:t>
      </w:r>
      <w:r w:rsidRPr="00BC530A">
        <w:rPr>
          <w:rFonts w:ascii="Arial" w:hAnsi="Arial" w:cs="Arial"/>
          <w:b/>
          <w:bCs/>
          <w:color w:val="C00000"/>
          <w:sz w:val="20"/>
          <w:szCs w:val="20"/>
        </w:rPr>
        <w:t>.</w:t>
      </w:r>
      <w:r>
        <w:rPr>
          <w:rFonts w:ascii="Arial" w:hAnsi="Arial" w:cs="Arial"/>
          <w:b/>
          <w:bCs/>
          <w:color w:val="C00000"/>
          <w:sz w:val="20"/>
          <w:szCs w:val="20"/>
        </w:rPr>
        <w:t>3</w:t>
      </w:r>
      <w:r w:rsidR="00000F53" w:rsidRPr="00021AE5">
        <w:rPr>
          <w:rFonts w:ascii="Arial" w:hAnsi="Arial" w:cs="Arial"/>
          <w:b/>
          <w:bCs/>
          <w:color w:val="C00000"/>
          <w:sz w:val="20"/>
          <w:szCs w:val="20"/>
        </w:rPr>
        <w:t>– Responsabile della progettazione formativa</w:t>
      </w:r>
    </w:p>
    <w:tbl>
      <w:tblPr>
        <w:tblW w:w="5003" w:type="pct"/>
        <w:tblInd w:w="-5" w:type="dxa"/>
        <w:tblBorders>
          <w:top w:val="single" w:sz="4" w:space="0" w:color="1F497D"/>
          <w:left w:val="single" w:sz="4" w:space="0" w:color="1F497D"/>
          <w:bottom w:val="single" w:sz="4" w:space="0" w:color="1F497D"/>
          <w:right w:val="single" w:sz="4" w:space="0" w:color="1F497D"/>
          <w:insideH w:val="single" w:sz="4" w:space="0" w:color="1F497D"/>
          <w:insideV w:val="single" w:sz="4" w:space="0" w:color="1F497D"/>
        </w:tblBorders>
        <w:tblCellMar>
          <w:top w:w="57" w:type="dxa"/>
        </w:tblCellMar>
        <w:tblLook w:val="0000" w:firstRow="0" w:lastRow="0" w:firstColumn="0" w:lastColumn="0" w:noHBand="0" w:noVBand="0"/>
      </w:tblPr>
      <w:tblGrid>
        <w:gridCol w:w="4057"/>
        <w:gridCol w:w="5571"/>
      </w:tblGrid>
      <w:tr w:rsidR="00000F53" w:rsidRPr="00A16415" w14:paraId="05056E34" w14:textId="77777777" w:rsidTr="008508FA">
        <w:trPr>
          <w:trHeight w:val="22"/>
        </w:trPr>
        <w:tc>
          <w:tcPr>
            <w:tcW w:w="5000" w:type="pct"/>
            <w:gridSpan w:val="2"/>
            <w:shd w:val="clear" w:color="auto" w:fill="C00000"/>
            <w:vAlign w:val="center"/>
          </w:tcPr>
          <w:p w14:paraId="009F9435" w14:textId="72C0E114" w:rsidR="00000F53" w:rsidRPr="00A16415" w:rsidRDefault="008A3DBF" w:rsidP="002264C0">
            <w:pPr>
              <w:suppressAutoHyphens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Responsabile della progettazione formativa </w:t>
            </w:r>
            <w:r w:rsidR="00000F53" w:rsidRPr="00A16415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 xml:space="preserve">(con </w:t>
            </w:r>
            <w:r w:rsidRPr="00A16415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>almeno</w:t>
            </w:r>
            <w:r w:rsidR="00297282" w:rsidRPr="00A16415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 xml:space="preserve"> </w:t>
            </w:r>
            <w:r w:rsidRPr="00A16415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 xml:space="preserve">5 anni </w:t>
            </w:r>
            <w:r w:rsidR="00297282" w:rsidRPr="00A16415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 xml:space="preserve">di esperienza </w:t>
            </w:r>
            <w:r w:rsidRPr="00A16415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 xml:space="preserve">in progettazione didattica di </w:t>
            </w:r>
            <w:r w:rsidR="00297282" w:rsidRPr="00A16415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>attività</w:t>
            </w:r>
            <w:r w:rsidRPr="00A16415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>̀ formativa</w:t>
            </w:r>
            <w:r w:rsidR="00000F53" w:rsidRPr="00A16415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>)</w:t>
            </w:r>
          </w:p>
        </w:tc>
      </w:tr>
      <w:tr w:rsidR="00000F53" w:rsidRPr="00A16415" w14:paraId="31B74C3C" w14:textId="77777777" w:rsidTr="008508FA">
        <w:trPr>
          <w:trHeight w:val="22"/>
        </w:trPr>
        <w:tc>
          <w:tcPr>
            <w:tcW w:w="2107" w:type="pct"/>
            <w:shd w:val="clear" w:color="auto" w:fill="C00000"/>
            <w:vAlign w:val="center"/>
          </w:tcPr>
          <w:p w14:paraId="3C61762B" w14:textId="77777777" w:rsidR="00000F53" w:rsidRPr="00A16415" w:rsidRDefault="00000F53" w:rsidP="002264C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Nome e Cognome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01FF1438" w14:textId="257F0746" w:rsidR="00000F53" w:rsidRPr="00A16415" w:rsidRDefault="00000F53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F523BF" w:rsidRPr="00A16415" w14:paraId="23145EBF" w14:textId="77777777" w:rsidTr="008508FA">
        <w:trPr>
          <w:trHeight w:val="22"/>
        </w:trPr>
        <w:tc>
          <w:tcPr>
            <w:tcW w:w="2107" w:type="pct"/>
            <w:shd w:val="clear" w:color="auto" w:fill="C00000"/>
            <w:vAlign w:val="center"/>
          </w:tcPr>
          <w:p w14:paraId="31BC0BBC" w14:textId="62F03070" w:rsidR="00F523BF" w:rsidRPr="00A16415" w:rsidRDefault="00F523BF" w:rsidP="002264C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codice fiscale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161AF421" w14:textId="77777777" w:rsidR="00F523BF" w:rsidRPr="00A16415" w:rsidRDefault="00F523BF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000F53" w:rsidRPr="00A16415" w14:paraId="6A0564D2" w14:textId="77777777" w:rsidTr="008508FA">
        <w:trPr>
          <w:trHeight w:val="369"/>
        </w:trPr>
        <w:tc>
          <w:tcPr>
            <w:tcW w:w="2107" w:type="pct"/>
            <w:shd w:val="clear" w:color="auto" w:fill="C00000"/>
            <w:vAlign w:val="center"/>
          </w:tcPr>
          <w:p w14:paraId="5FF473DD" w14:textId="77777777" w:rsidR="00000F53" w:rsidRPr="00A16415" w:rsidRDefault="00000F53" w:rsidP="002264C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ente di riferimento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400DBC81" w14:textId="77777777" w:rsidR="00000F53" w:rsidRPr="00A16415" w:rsidRDefault="00000F53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535B0B" w:rsidRPr="00A16415" w14:paraId="7648B524" w14:textId="77777777" w:rsidTr="008508FA">
        <w:trPr>
          <w:trHeight w:val="369"/>
        </w:trPr>
        <w:tc>
          <w:tcPr>
            <w:tcW w:w="2107" w:type="pct"/>
            <w:shd w:val="clear" w:color="auto" w:fill="C00000"/>
            <w:vAlign w:val="center"/>
          </w:tcPr>
          <w:p w14:paraId="49093B2A" w14:textId="58414EF1" w:rsidR="00535B0B" w:rsidRPr="00A16415" w:rsidRDefault="00535B0B" w:rsidP="002264C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anni di esperienza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022F93E0" w14:textId="77777777" w:rsidR="00535B0B" w:rsidRPr="00A16415" w:rsidRDefault="00535B0B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7324A5" w:rsidRPr="00A16415" w14:paraId="7F75C5FB" w14:textId="77777777" w:rsidTr="007324A5">
        <w:trPr>
          <w:trHeight w:val="199"/>
        </w:trPr>
        <w:tc>
          <w:tcPr>
            <w:tcW w:w="5000" w:type="pct"/>
            <w:gridSpan w:val="2"/>
            <w:shd w:val="clear" w:color="auto" w:fill="C00000"/>
            <w:vAlign w:val="center"/>
          </w:tcPr>
          <w:p w14:paraId="264EA16E" w14:textId="03AC8612" w:rsidR="007324A5" w:rsidRPr="00A16415" w:rsidRDefault="007324A5" w:rsidP="002264C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lastRenderedPageBreak/>
              <w:t xml:space="preserve">Esperienza </w:t>
            </w:r>
            <w:r w:rsidR="000A68AF"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nella progettazione didattica di attività formativ</w:t>
            </w:r>
            <w:r w:rsidR="00795F9B"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e</w:t>
            </w:r>
          </w:p>
          <w:p w14:paraId="67B40020" w14:textId="22101073" w:rsidR="007324A5" w:rsidRPr="00A16415" w:rsidRDefault="007324A5" w:rsidP="007324A5">
            <w:pPr>
              <w:suppressAutoHyphens/>
              <w:spacing w:before="60"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A16415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>(descrizione e anni di esperienza)</w:t>
            </w:r>
            <w:r w:rsidRPr="00A16415">
              <w:rPr>
                <w:rFonts w:ascii="Arial" w:hAnsi="Arial" w:cs="Arial"/>
                <w:iCs/>
                <w:sz w:val="20"/>
                <w:szCs w:val="20"/>
              </w:rPr>
              <w:t xml:space="preserve">  </w:t>
            </w:r>
          </w:p>
        </w:tc>
      </w:tr>
      <w:tr w:rsidR="007324A5" w:rsidRPr="00A16415" w14:paraId="110EEB19" w14:textId="77777777" w:rsidTr="008508FA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2B9369C2" w14:textId="2A6BCE87" w:rsidR="007324A5" w:rsidRPr="00A16415" w:rsidRDefault="007324A5" w:rsidP="007324A5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Titolo esperienza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514CF990" w14:textId="77777777" w:rsidR="007324A5" w:rsidRPr="00A16415" w:rsidRDefault="007324A5" w:rsidP="007324A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481580" w:rsidRPr="00A16415" w14:paraId="410B1C9F" w14:textId="77777777" w:rsidTr="008508FA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2BA53FB9" w14:textId="1519B763" w:rsidR="00481580" w:rsidRPr="00A16415" w:rsidRDefault="00481580" w:rsidP="007324A5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N. mesi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7D8A6329" w14:textId="77777777" w:rsidR="00481580" w:rsidRPr="00A16415" w:rsidRDefault="00481580" w:rsidP="007324A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7324A5" w:rsidRPr="00A16415" w14:paraId="415303F2" w14:textId="77777777" w:rsidTr="008508FA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69DE346C" w14:textId="04DED30F" w:rsidR="007324A5" w:rsidRPr="00A16415" w:rsidRDefault="007324A5" w:rsidP="007324A5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Periodo (mese-anno)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0C8E11F1" w14:textId="77777777" w:rsidR="007324A5" w:rsidRPr="00A16415" w:rsidRDefault="007324A5" w:rsidP="007324A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7324A5" w:rsidRPr="00A16415" w14:paraId="3A5C25BB" w14:textId="77777777" w:rsidTr="008508FA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504CA097" w14:textId="73539AE5" w:rsidR="007324A5" w:rsidRPr="00A16415" w:rsidRDefault="007324A5" w:rsidP="007324A5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Breve descrizione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26B9A0D7" w14:textId="77777777" w:rsidR="007324A5" w:rsidRPr="00A16415" w:rsidRDefault="007324A5" w:rsidP="007324A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7324A5" w:rsidRPr="00A16415" w14:paraId="493366ED" w14:textId="77777777" w:rsidTr="007324A5">
        <w:trPr>
          <w:trHeight w:val="199"/>
        </w:trPr>
        <w:tc>
          <w:tcPr>
            <w:tcW w:w="5000" w:type="pct"/>
            <w:gridSpan w:val="2"/>
            <w:shd w:val="clear" w:color="auto" w:fill="C00000"/>
            <w:vAlign w:val="center"/>
          </w:tcPr>
          <w:p w14:paraId="7E84D6DA" w14:textId="6C19B95C" w:rsidR="007324A5" w:rsidRPr="00A16415" w:rsidRDefault="007324A5" w:rsidP="007324A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Esperienza specifica nella </w:t>
            </w:r>
            <w:r w:rsidR="000A68AF"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progettazione didattica di attività formativ</w:t>
            </w:r>
            <w:r w:rsidR="00795F9B"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a</w:t>
            </w: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 riguardant</w:t>
            </w:r>
            <w:r w:rsidR="000A68AF"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e</w:t>
            </w: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 la filiera di riferimento</w:t>
            </w:r>
            <w:r w:rsidR="00F73FEC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 e il target fasce deboli</w:t>
            </w: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 </w:t>
            </w:r>
            <w:r w:rsidRPr="00A16415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>(descrizione e anni di esperienza)</w:t>
            </w:r>
          </w:p>
        </w:tc>
      </w:tr>
      <w:tr w:rsidR="007324A5" w:rsidRPr="00A16415" w14:paraId="6B30EB13" w14:textId="77777777" w:rsidTr="008508FA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6E10A1EA" w14:textId="01E793E3" w:rsidR="007324A5" w:rsidRPr="00A16415" w:rsidRDefault="007324A5" w:rsidP="007324A5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Titolo esperienza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0F2074E3" w14:textId="77777777" w:rsidR="007324A5" w:rsidRPr="00A16415" w:rsidRDefault="007324A5" w:rsidP="007324A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7324A5" w:rsidRPr="00A16415" w14:paraId="55542944" w14:textId="77777777" w:rsidTr="008508FA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0016AEAD" w14:textId="2C212FBA" w:rsidR="007324A5" w:rsidRPr="00A16415" w:rsidRDefault="007324A5" w:rsidP="007324A5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Ruolo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0137D0DC" w14:textId="77777777" w:rsidR="007324A5" w:rsidRPr="00A16415" w:rsidRDefault="007324A5" w:rsidP="007324A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7324A5" w:rsidRPr="00A16415" w14:paraId="5CCE9831" w14:textId="77777777" w:rsidTr="008508FA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37AC58DB" w14:textId="1030B842" w:rsidR="007324A5" w:rsidRPr="00A16415" w:rsidRDefault="007324A5" w:rsidP="007324A5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Periodo (mese-anno)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69D99FA6" w14:textId="77777777" w:rsidR="007324A5" w:rsidRPr="00A16415" w:rsidRDefault="007324A5" w:rsidP="007324A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7324A5" w:rsidRPr="00A16415" w14:paraId="555EFDE9" w14:textId="77777777" w:rsidTr="008508FA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00AA4E03" w14:textId="3819839C" w:rsidR="007324A5" w:rsidRPr="00A16415" w:rsidRDefault="007324A5" w:rsidP="007324A5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Breve descrizione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207F7959" w14:textId="77777777" w:rsidR="007324A5" w:rsidRPr="00A16415" w:rsidRDefault="007324A5" w:rsidP="007324A5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14:paraId="4A377586" w14:textId="77777777" w:rsidR="00497DD1" w:rsidRPr="00497DD1" w:rsidRDefault="00497DD1" w:rsidP="00497DD1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497DD1">
        <w:rPr>
          <w:rFonts w:ascii="Arial" w:hAnsi="Arial" w:cs="Arial"/>
          <w:sz w:val="18"/>
          <w:szCs w:val="18"/>
        </w:rPr>
        <w:t>È necessario allegare il CV d</w:t>
      </w:r>
      <w:r>
        <w:rPr>
          <w:rFonts w:ascii="Arial" w:hAnsi="Arial" w:cs="Arial"/>
          <w:sz w:val="18"/>
          <w:szCs w:val="18"/>
        </w:rPr>
        <w:t xml:space="preserve">ella </w:t>
      </w:r>
      <w:r w:rsidRPr="00497DD1">
        <w:rPr>
          <w:rFonts w:ascii="Arial" w:hAnsi="Arial" w:cs="Arial"/>
          <w:sz w:val="18"/>
          <w:szCs w:val="18"/>
        </w:rPr>
        <w:t>figura professionale</w:t>
      </w:r>
    </w:p>
    <w:p w14:paraId="1D2056CA" w14:textId="77777777" w:rsidR="006050FE" w:rsidRDefault="006050FE" w:rsidP="00AB5D01">
      <w:pPr>
        <w:autoSpaceDE w:val="0"/>
        <w:autoSpaceDN w:val="0"/>
        <w:adjustRightInd w:val="0"/>
        <w:spacing w:line="360" w:lineRule="auto"/>
        <w:contextualSpacing/>
        <w:rPr>
          <w:b/>
          <w:bCs/>
          <w:color w:val="C00000"/>
        </w:rPr>
      </w:pPr>
    </w:p>
    <w:p w14:paraId="189C1464" w14:textId="144C3FFC" w:rsidR="00F73FEC" w:rsidRPr="008D2BF1" w:rsidRDefault="00021AE5" w:rsidP="00F73FEC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b/>
          <w:bCs/>
          <w:smallCaps/>
          <w:color w:val="C00000"/>
          <w:sz w:val="20"/>
          <w:szCs w:val="20"/>
        </w:rPr>
      </w:pPr>
      <w:r>
        <w:rPr>
          <w:rFonts w:ascii="Arial" w:eastAsia="SimSun" w:hAnsi="Arial" w:cs="Arial"/>
          <w:b/>
          <w:bCs/>
          <w:iCs/>
          <w:smallCaps/>
          <w:color w:val="C00000"/>
          <w:sz w:val="20"/>
          <w:szCs w:val="20"/>
          <w:lang w:eastAsia="ar-SA"/>
        </w:rPr>
        <w:t>9</w:t>
      </w:r>
      <w:r w:rsidR="00F73FEC" w:rsidRPr="00EC301A">
        <w:rPr>
          <w:rFonts w:ascii="Arial" w:eastAsia="SimSun" w:hAnsi="Arial" w:cs="Arial"/>
          <w:b/>
          <w:bCs/>
          <w:iCs/>
          <w:smallCaps/>
          <w:color w:val="C00000"/>
          <w:sz w:val="20"/>
          <w:szCs w:val="20"/>
          <w:lang w:eastAsia="ar-SA"/>
        </w:rPr>
        <w:t>.</w:t>
      </w:r>
      <w:r w:rsidR="00F73FEC">
        <w:rPr>
          <w:rFonts w:ascii="Arial" w:eastAsia="SimSun" w:hAnsi="Arial" w:cs="Arial"/>
          <w:b/>
          <w:bCs/>
          <w:iCs/>
          <w:smallCaps/>
          <w:color w:val="C00000"/>
          <w:sz w:val="20"/>
          <w:szCs w:val="20"/>
          <w:lang w:eastAsia="ar-SA"/>
        </w:rPr>
        <w:t>4</w:t>
      </w:r>
      <w:r w:rsidR="00F73FEC" w:rsidRPr="00EC301A">
        <w:rPr>
          <w:rFonts w:ascii="Arial" w:eastAsia="SimSun" w:hAnsi="Arial" w:cs="Arial"/>
          <w:b/>
          <w:bCs/>
          <w:iCs/>
          <w:smallCaps/>
          <w:color w:val="C00000"/>
          <w:sz w:val="20"/>
          <w:szCs w:val="20"/>
          <w:lang w:eastAsia="ar-SA"/>
        </w:rPr>
        <w:t xml:space="preserve">– </w:t>
      </w:r>
      <w:r w:rsidR="00F73FEC" w:rsidRPr="00EC301A">
        <w:rPr>
          <w:rFonts w:ascii="Arial" w:hAnsi="Arial" w:cs="Arial"/>
          <w:b/>
          <w:bCs/>
          <w:smallCaps/>
          <w:color w:val="C00000"/>
          <w:sz w:val="20"/>
          <w:szCs w:val="20"/>
        </w:rPr>
        <w:t>Tutor esperto in inclusione sociale/facilitatore d’apprendimento</w:t>
      </w:r>
    </w:p>
    <w:tbl>
      <w:tblPr>
        <w:tblW w:w="5003" w:type="pct"/>
        <w:tblInd w:w="-5" w:type="dxa"/>
        <w:tblBorders>
          <w:top w:val="single" w:sz="4" w:space="0" w:color="1F497D"/>
          <w:left w:val="single" w:sz="4" w:space="0" w:color="1F497D"/>
          <w:bottom w:val="single" w:sz="4" w:space="0" w:color="1F497D"/>
          <w:right w:val="single" w:sz="4" w:space="0" w:color="1F497D"/>
          <w:insideH w:val="single" w:sz="4" w:space="0" w:color="1F497D"/>
          <w:insideV w:val="single" w:sz="4" w:space="0" w:color="1F497D"/>
        </w:tblBorders>
        <w:tblCellMar>
          <w:top w:w="57" w:type="dxa"/>
        </w:tblCellMar>
        <w:tblLook w:val="0000" w:firstRow="0" w:lastRow="0" w:firstColumn="0" w:lastColumn="0" w:noHBand="0" w:noVBand="0"/>
      </w:tblPr>
      <w:tblGrid>
        <w:gridCol w:w="4057"/>
        <w:gridCol w:w="5571"/>
      </w:tblGrid>
      <w:tr w:rsidR="00F73FEC" w:rsidRPr="00A16415" w14:paraId="0E0D4343" w14:textId="77777777" w:rsidTr="00187300">
        <w:trPr>
          <w:trHeight w:val="22"/>
        </w:trPr>
        <w:tc>
          <w:tcPr>
            <w:tcW w:w="5000" w:type="pct"/>
            <w:gridSpan w:val="2"/>
            <w:shd w:val="clear" w:color="auto" w:fill="C00000"/>
            <w:vAlign w:val="center"/>
          </w:tcPr>
          <w:p w14:paraId="36C71213" w14:textId="77777777" w:rsidR="00F73FEC" w:rsidRPr="00A16415" w:rsidRDefault="00F73FEC" w:rsidP="00187300">
            <w:pPr>
              <w:suppressAutoHyphens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tutor esperto in inclusione sociale/facilitatore di apprendimento</w:t>
            </w: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 </w:t>
            </w:r>
            <w:r w:rsidRPr="00A16415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 xml:space="preserve">(con almeno 5 anni di esperienza in </w:t>
            </w:r>
            <w:r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 xml:space="preserve">tutoraggio e supporto in </w:t>
            </w:r>
            <w:r w:rsidRPr="00A16415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 xml:space="preserve">progetti </w:t>
            </w:r>
            <w:r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>di inclusione fasce deboli</w:t>
            </w:r>
            <w:r w:rsidRPr="00A16415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>)</w:t>
            </w:r>
          </w:p>
        </w:tc>
      </w:tr>
      <w:tr w:rsidR="00F73FEC" w:rsidRPr="00A16415" w14:paraId="0B6D1CF5" w14:textId="77777777" w:rsidTr="00187300">
        <w:trPr>
          <w:trHeight w:val="22"/>
        </w:trPr>
        <w:tc>
          <w:tcPr>
            <w:tcW w:w="2107" w:type="pct"/>
            <w:shd w:val="clear" w:color="auto" w:fill="C00000"/>
            <w:vAlign w:val="center"/>
          </w:tcPr>
          <w:p w14:paraId="2DDA2B72" w14:textId="77777777" w:rsidR="00F73FEC" w:rsidRPr="00A16415" w:rsidRDefault="00F73FEC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Nome e Cognome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25C1808B" w14:textId="77777777" w:rsidR="00F73FEC" w:rsidRPr="00A16415" w:rsidRDefault="00F73FEC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F523BF" w:rsidRPr="00A16415" w14:paraId="6B535E72" w14:textId="77777777" w:rsidTr="00187300">
        <w:trPr>
          <w:trHeight w:val="22"/>
        </w:trPr>
        <w:tc>
          <w:tcPr>
            <w:tcW w:w="2107" w:type="pct"/>
            <w:shd w:val="clear" w:color="auto" w:fill="C00000"/>
            <w:vAlign w:val="center"/>
          </w:tcPr>
          <w:p w14:paraId="0120F83C" w14:textId="0DB12882" w:rsidR="00F523BF" w:rsidRPr="00A16415" w:rsidRDefault="00F523BF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codice fiscale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68DFC347" w14:textId="77777777" w:rsidR="00F523BF" w:rsidRPr="00A16415" w:rsidRDefault="00F523BF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F73FEC" w:rsidRPr="00A16415" w14:paraId="173BA451" w14:textId="77777777" w:rsidTr="00187300">
        <w:trPr>
          <w:trHeight w:val="369"/>
        </w:trPr>
        <w:tc>
          <w:tcPr>
            <w:tcW w:w="2107" w:type="pct"/>
            <w:shd w:val="clear" w:color="auto" w:fill="C00000"/>
            <w:vAlign w:val="center"/>
          </w:tcPr>
          <w:p w14:paraId="73FC88EA" w14:textId="77777777" w:rsidR="00F73FEC" w:rsidRPr="00A16415" w:rsidRDefault="00F73FEC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ente di riferimento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3A1D75C4" w14:textId="77777777" w:rsidR="00F73FEC" w:rsidRPr="00A16415" w:rsidRDefault="00F73FEC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F73FEC" w:rsidRPr="00A16415" w14:paraId="124E9B04" w14:textId="77777777" w:rsidTr="00187300">
        <w:trPr>
          <w:trHeight w:val="369"/>
        </w:trPr>
        <w:tc>
          <w:tcPr>
            <w:tcW w:w="2107" w:type="pct"/>
            <w:shd w:val="clear" w:color="auto" w:fill="C00000"/>
            <w:vAlign w:val="center"/>
          </w:tcPr>
          <w:p w14:paraId="661B6F2C" w14:textId="77777777" w:rsidR="00F73FEC" w:rsidRPr="00A16415" w:rsidRDefault="00F73FEC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anni di esperienza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4584CA38" w14:textId="77777777" w:rsidR="00F73FEC" w:rsidRPr="00A16415" w:rsidRDefault="00F73FEC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F73FEC" w:rsidRPr="00A16415" w14:paraId="76E97A51" w14:textId="77777777" w:rsidTr="00187300">
        <w:trPr>
          <w:trHeight w:val="199"/>
        </w:trPr>
        <w:tc>
          <w:tcPr>
            <w:tcW w:w="5000" w:type="pct"/>
            <w:gridSpan w:val="2"/>
            <w:shd w:val="clear" w:color="auto" w:fill="C00000"/>
            <w:vAlign w:val="center"/>
          </w:tcPr>
          <w:p w14:paraId="6C9DA5AB" w14:textId="77777777" w:rsidR="00F73FEC" w:rsidRPr="00A16415" w:rsidRDefault="00F73FEC" w:rsidP="00187300">
            <w:pPr>
              <w:suppressAutoHyphens/>
              <w:spacing w:before="60"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Esperienza</w:t>
            </w: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 tutoraggio e supporto in progetti formativi rivolti alle fasce deboli </w:t>
            </w:r>
            <w:r w:rsidRPr="00A16415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>(descrizione e anni di esperienza)</w:t>
            </w:r>
            <w:r w:rsidRPr="00A16415">
              <w:rPr>
                <w:rFonts w:ascii="Arial" w:hAnsi="Arial" w:cs="Arial"/>
                <w:iCs/>
                <w:sz w:val="20"/>
                <w:szCs w:val="20"/>
              </w:rPr>
              <w:t xml:space="preserve">  </w:t>
            </w:r>
          </w:p>
        </w:tc>
      </w:tr>
      <w:tr w:rsidR="00F73FEC" w:rsidRPr="00A16415" w14:paraId="592D9BEB" w14:textId="77777777" w:rsidTr="00187300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76067686" w14:textId="77777777" w:rsidR="00F73FEC" w:rsidRPr="00A16415" w:rsidRDefault="00F73FEC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Titolo esperienza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70FDF1AE" w14:textId="77777777" w:rsidR="00F73FEC" w:rsidRPr="00A16415" w:rsidRDefault="00F73FEC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F73FEC" w:rsidRPr="00A16415" w14:paraId="1125CB66" w14:textId="77777777" w:rsidTr="00187300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45C35C04" w14:textId="77777777" w:rsidR="00F73FEC" w:rsidRPr="00A16415" w:rsidRDefault="00F73FEC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N. mesi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72ADD087" w14:textId="77777777" w:rsidR="00F73FEC" w:rsidRPr="00A16415" w:rsidRDefault="00F73FEC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F73FEC" w:rsidRPr="00A16415" w14:paraId="207F7621" w14:textId="77777777" w:rsidTr="00187300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71F8C15F" w14:textId="77777777" w:rsidR="00F73FEC" w:rsidRPr="00A16415" w:rsidRDefault="00F73FEC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Periodo (mese-anno)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6F1F57FD" w14:textId="77777777" w:rsidR="00F73FEC" w:rsidRPr="00A16415" w:rsidRDefault="00F73FEC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F73FEC" w:rsidRPr="00A16415" w14:paraId="06383E82" w14:textId="77777777" w:rsidTr="00187300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54E39525" w14:textId="77777777" w:rsidR="00F73FEC" w:rsidRPr="00A16415" w:rsidRDefault="00F73FEC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Breve descrizione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39DD9F62" w14:textId="77777777" w:rsidR="00F73FEC" w:rsidRPr="00A16415" w:rsidRDefault="00F73FEC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14:paraId="4CA47969" w14:textId="77777777" w:rsidR="00497DD1" w:rsidRPr="00497DD1" w:rsidRDefault="00497DD1" w:rsidP="00497DD1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497DD1">
        <w:rPr>
          <w:rFonts w:ascii="Arial" w:hAnsi="Arial" w:cs="Arial"/>
          <w:sz w:val="18"/>
          <w:szCs w:val="18"/>
        </w:rPr>
        <w:t>È necessario allegare il CV d</w:t>
      </w:r>
      <w:r>
        <w:rPr>
          <w:rFonts w:ascii="Arial" w:hAnsi="Arial" w:cs="Arial"/>
          <w:sz w:val="18"/>
          <w:szCs w:val="18"/>
        </w:rPr>
        <w:t xml:space="preserve">ella </w:t>
      </w:r>
      <w:r w:rsidRPr="00497DD1">
        <w:rPr>
          <w:rFonts w:ascii="Arial" w:hAnsi="Arial" w:cs="Arial"/>
          <w:sz w:val="18"/>
          <w:szCs w:val="18"/>
        </w:rPr>
        <w:t>figura professionale</w:t>
      </w:r>
    </w:p>
    <w:p w14:paraId="4D754BCF" w14:textId="77777777" w:rsidR="00F73FEC" w:rsidRDefault="00F73FEC" w:rsidP="00AB5D01">
      <w:pPr>
        <w:autoSpaceDE w:val="0"/>
        <w:autoSpaceDN w:val="0"/>
        <w:adjustRightInd w:val="0"/>
        <w:spacing w:line="360" w:lineRule="auto"/>
        <w:contextualSpacing/>
        <w:rPr>
          <w:b/>
          <w:bCs/>
          <w:color w:val="C00000"/>
        </w:rPr>
      </w:pPr>
    </w:p>
    <w:p w14:paraId="71D6107C" w14:textId="44D32BC6" w:rsidR="00F73FEC" w:rsidRPr="008D2BF1" w:rsidRDefault="00D776D9" w:rsidP="00F73FEC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b/>
          <w:bCs/>
          <w:smallCaps/>
          <w:color w:val="C00000"/>
          <w:sz w:val="20"/>
          <w:szCs w:val="20"/>
        </w:rPr>
      </w:pPr>
      <w:r>
        <w:rPr>
          <w:rFonts w:ascii="Arial" w:eastAsia="SimSun" w:hAnsi="Arial" w:cs="Arial"/>
          <w:b/>
          <w:bCs/>
          <w:iCs/>
          <w:smallCaps/>
          <w:color w:val="C00000"/>
          <w:sz w:val="20"/>
          <w:szCs w:val="20"/>
          <w:lang w:eastAsia="ar-SA"/>
        </w:rPr>
        <w:lastRenderedPageBreak/>
        <w:t>9</w:t>
      </w:r>
      <w:r w:rsidR="00F73FEC" w:rsidRPr="00EC301A">
        <w:rPr>
          <w:rFonts w:ascii="Arial" w:eastAsia="SimSun" w:hAnsi="Arial" w:cs="Arial"/>
          <w:b/>
          <w:bCs/>
          <w:iCs/>
          <w:smallCaps/>
          <w:color w:val="C00000"/>
          <w:sz w:val="20"/>
          <w:szCs w:val="20"/>
          <w:lang w:eastAsia="ar-SA"/>
        </w:rPr>
        <w:t>.</w:t>
      </w:r>
      <w:r w:rsidR="00F73FEC">
        <w:rPr>
          <w:rFonts w:ascii="Arial" w:eastAsia="SimSun" w:hAnsi="Arial" w:cs="Arial"/>
          <w:b/>
          <w:bCs/>
          <w:iCs/>
          <w:smallCaps/>
          <w:color w:val="C00000"/>
          <w:sz w:val="20"/>
          <w:szCs w:val="20"/>
          <w:lang w:eastAsia="ar-SA"/>
        </w:rPr>
        <w:t xml:space="preserve">5 </w:t>
      </w:r>
      <w:r w:rsidR="00F73FEC" w:rsidRPr="00EC301A">
        <w:rPr>
          <w:rFonts w:ascii="Arial" w:eastAsia="SimSun" w:hAnsi="Arial" w:cs="Arial"/>
          <w:b/>
          <w:bCs/>
          <w:iCs/>
          <w:smallCaps/>
          <w:color w:val="C00000"/>
          <w:sz w:val="20"/>
          <w:szCs w:val="20"/>
          <w:lang w:eastAsia="ar-SA"/>
        </w:rPr>
        <w:t xml:space="preserve">– </w:t>
      </w:r>
      <w:r w:rsidR="00F73FEC" w:rsidRPr="00EC301A">
        <w:rPr>
          <w:rFonts w:ascii="Arial" w:hAnsi="Arial" w:cs="Arial"/>
          <w:b/>
          <w:bCs/>
          <w:smallCaps/>
          <w:color w:val="C00000"/>
          <w:sz w:val="20"/>
          <w:szCs w:val="20"/>
        </w:rPr>
        <w:t xml:space="preserve">esperto </w:t>
      </w:r>
      <w:r w:rsidR="00F73FEC">
        <w:rPr>
          <w:rFonts w:ascii="Arial" w:hAnsi="Arial" w:cs="Arial"/>
          <w:b/>
          <w:bCs/>
          <w:smallCaps/>
          <w:color w:val="C00000"/>
          <w:sz w:val="20"/>
          <w:szCs w:val="20"/>
        </w:rPr>
        <w:t>attività formativa</w:t>
      </w:r>
    </w:p>
    <w:tbl>
      <w:tblPr>
        <w:tblW w:w="5003" w:type="pct"/>
        <w:tblInd w:w="-5" w:type="dxa"/>
        <w:tblBorders>
          <w:top w:val="single" w:sz="4" w:space="0" w:color="1F497D"/>
          <w:left w:val="single" w:sz="4" w:space="0" w:color="1F497D"/>
          <w:bottom w:val="single" w:sz="4" w:space="0" w:color="1F497D"/>
          <w:right w:val="single" w:sz="4" w:space="0" w:color="1F497D"/>
          <w:insideH w:val="single" w:sz="4" w:space="0" w:color="1F497D"/>
          <w:insideV w:val="single" w:sz="4" w:space="0" w:color="1F497D"/>
        </w:tblBorders>
        <w:tblCellMar>
          <w:top w:w="57" w:type="dxa"/>
        </w:tblCellMar>
        <w:tblLook w:val="0000" w:firstRow="0" w:lastRow="0" w:firstColumn="0" w:lastColumn="0" w:noHBand="0" w:noVBand="0"/>
      </w:tblPr>
      <w:tblGrid>
        <w:gridCol w:w="4057"/>
        <w:gridCol w:w="5571"/>
      </w:tblGrid>
      <w:tr w:rsidR="00F73FEC" w:rsidRPr="00A16415" w14:paraId="01287312" w14:textId="77777777" w:rsidTr="00187300">
        <w:trPr>
          <w:trHeight w:val="22"/>
        </w:trPr>
        <w:tc>
          <w:tcPr>
            <w:tcW w:w="5000" w:type="pct"/>
            <w:gridSpan w:val="2"/>
            <w:shd w:val="clear" w:color="auto" w:fill="C00000"/>
            <w:vAlign w:val="center"/>
          </w:tcPr>
          <w:p w14:paraId="3C436939" w14:textId="0A11B0BD" w:rsidR="00F73FEC" w:rsidRPr="00A16415" w:rsidRDefault="00F73FEC" w:rsidP="00187300">
            <w:pPr>
              <w:suppressAutoHyphens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esperto </w:t>
            </w:r>
            <w:r w:rsidR="0082061C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contenuti formativi </w:t>
            </w:r>
            <w:r w:rsidRPr="00A16415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 xml:space="preserve">(con almeno </w:t>
            </w:r>
            <w:r w:rsidR="00F523BF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>xxx</w:t>
            </w:r>
            <w:r w:rsidRPr="00A16415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 xml:space="preserve"> anni di esperienza</w:t>
            </w:r>
            <w:r w:rsidR="00F523BF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 xml:space="preserve"> nell’esercizio delle competenze di cui al progetto</w:t>
            </w:r>
            <w:r w:rsidRPr="00A16415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>)</w:t>
            </w:r>
          </w:p>
        </w:tc>
      </w:tr>
      <w:tr w:rsidR="00F73FEC" w:rsidRPr="00A16415" w14:paraId="18635A02" w14:textId="77777777" w:rsidTr="00187300">
        <w:trPr>
          <w:trHeight w:val="22"/>
        </w:trPr>
        <w:tc>
          <w:tcPr>
            <w:tcW w:w="2107" w:type="pct"/>
            <w:shd w:val="clear" w:color="auto" w:fill="C00000"/>
            <w:vAlign w:val="center"/>
          </w:tcPr>
          <w:p w14:paraId="07D33855" w14:textId="77777777" w:rsidR="00F73FEC" w:rsidRPr="00A16415" w:rsidRDefault="00F73FEC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Nome e Cognome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4D24D099" w14:textId="77777777" w:rsidR="00F73FEC" w:rsidRPr="00A16415" w:rsidRDefault="00F73FEC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F523BF" w:rsidRPr="00A16415" w14:paraId="1104F53E" w14:textId="77777777" w:rsidTr="00187300">
        <w:trPr>
          <w:trHeight w:val="22"/>
        </w:trPr>
        <w:tc>
          <w:tcPr>
            <w:tcW w:w="2107" w:type="pct"/>
            <w:shd w:val="clear" w:color="auto" w:fill="C00000"/>
            <w:vAlign w:val="center"/>
          </w:tcPr>
          <w:p w14:paraId="7BA6CF2E" w14:textId="0D8FF36C" w:rsidR="00F523BF" w:rsidRPr="00A16415" w:rsidRDefault="00F523BF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codice fiscale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49670A5A" w14:textId="77777777" w:rsidR="00F523BF" w:rsidRPr="00A16415" w:rsidRDefault="00F523BF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F73FEC" w:rsidRPr="00A16415" w14:paraId="0513EAC3" w14:textId="77777777" w:rsidTr="00187300">
        <w:trPr>
          <w:trHeight w:val="369"/>
        </w:trPr>
        <w:tc>
          <w:tcPr>
            <w:tcW w:w="2107" w:type="pct"/>
            <w:shd w:val="clear" w:color="auto" w:fill="C00000"/>
            <w:vAlign w:val="center"/>
          </w:tcPr>
          <w:p w14:paraId="3680C768" w14:textId="5E33BFAC" w:rsidR="00F73FEC" w:rsidRPr="00A16415" w:rsidRDefault="00B561E1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organismo/impresa</w:t>
            </w:r>
            <w:r w:rsidR="00F73FEC"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 di riferimento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056EC1F8" w14:textId="77777777" w:rsidR="00F73FEC" w:rsidRPr="00A16415" w:rsidRDefault="00F73FEC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F73FEC" w:rsidRPr="00A16415" w14:paraId="31C315AB" w14:textId="77777777" w:rsidTr="00187300">
        <w:trPr>
          <w:trHeight w:val="369"/>
        </w:trPr>
        <w:tc>
          <w:tcPr>
            <w:tcW w:w="2107" w:type="pct"/>
            <w:shd w:val="clear" w:color="auto" w:fill="C00000"/>
            <w:vAlign w:val="center"/>
          </w:tcPr>
          <w:p w14:paraId="6821FFFF" w14:textId="77777777" w:rsidR="00F73FEC" w:rsidRPr="00A16415" w:rsidRDefault="00F73FEC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anni di esperienza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7B66CC93" w14:textId="77777777" w:rsidR="00F73FEC" w:rsidRPr="00A16415" w:rsidRDefault="00F73FEC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F73FEC" w:rsidRPr="00A16415" w14:paraId="71D3E0C7" w14:textId="77777777" w:rsidTr="00187300">
        <w:trPr>
          <w:trHeight w:val="199"/>
        </w:trPr>
        <w:tc>
          <w:tcPr>
            <w:tcW w:w="5000" w:type="pct"/>
            <w:gridSpan w:val="2"/>
            <w:shd w:val="clear" w:color="auto" w:fill="C00000"/>
            <w:vAlign w:val="center"/>
          </w:tcPr>
          <w:p w14:paraId="24231B1D" w14:textId="7C759ADA" w:rsidR="00F73FEC" w:rsidRPr="00A16415" w:rsidRDefault="00F73FEC" w:rsidP="00187300">
            <w:pPr>
              <w:suppressAutoHyphens/>
              <w:spacing w:before="60"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Esperienza</w:t>
            </w: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 </w:t>
            </w:r>
            <w:r w:rsidR="00F523BF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docenza</w:t>
            </w: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 in progetti formativi rivolti alle fasce deboli </w:t>
            </w:r>
            <w:r w:rsidRPr="00A16415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>(descrizione e anni di esperienza)</w:t>
            </w:r>
            <w:r w:rsidRPr="00A16415">
              <w:rPr>
                <w:rFonts w:ascii="Arial" w:hAnsi="Arial" w:cs="Arial"/>
                <w:iCs/>
                <w:sz w:val="20"/>
                <w:szCs w:val="20"/>
              </w:rPr>
              <w:t xml:space="preserve">  </w:t>
            </w:r>
          </w:p>
        </w:tc>
      </w:tr>
      <w:tr w:rsidR="00F73FEC" w:rsidRPr="00A16415" w14:paraId="37DADA25" w14:textId="77777777" w:rsidTr="00187300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686329CD" w14:textId="77777777" w:rsidR="00F73FEC" w:rsidRPr="00A16415" w:rsidRDefault="00F73FEC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Titolo esperienza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3F4792E3" w14:textId="77777777" w:rsidR="00F73FEC" w:rsidRPr="00A16415" w:rsidRDefault="00F73FEC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F73FEC" w:rsidRPr="00A16415" w14:paraId="23E37ECE" w14:textId="77777777" w:rsidTr="00187300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61EF8273" w14:textId="77777777" w:rsidR="00F73FEC" w:rsidRPr="00A16415" w:rsidRDefault="00F73FEC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N. mesi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3C6C5AC8" w14:textId="77777777" w:rsidR="00F73FEC" w:rsidRPr="00A16415" w:rsidRDefault="00F73FEC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F73FEC" w:rsidRPr="00A16415" w14:paraId="77273AAB" w14:textId="77777777" w:rsidTr="00187300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698457A3" w14:textId="77777777" w:rsidR="00F73FEC" w:rsidRPr="00A16415" w:rsidRDefault="00F73FEC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Periodo (mese-anno)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1522E7E7" w14:textId="77777777" w:rsidR="00F73FEC" w:rsidRPr="00A16415" w:rsidRDefault="00F73FEC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F73FEC" w:rsidRPr="00A16415" w14:paraId="0886FCC9" w14:textId="77777777" w:rsidTr="00187300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3702A357" w14:textId="77777777" w:rsidR="00F73FEC" w:rsidRPr="00A16415" w:rsidRDefault="00F73FEC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Breve descrizione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7B4105C3" w14:textId="77777777" w:rsidR="00F73FEC" w:rsidRPr="00A16415" w:rsidRDefault="00F73FEC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14:paraId="5CD281EA" w14:textId="77777777" w:rsidR="00497DD1" w:rsidRPr="00497DD1" w:rsidRDefault="00497DD1" w:rsidP="00497DD1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497DD1">
        <w:rPr>
          <w:rFonts w:ascii="Arial" w:hAnsi="Arial" w:cs="Arial"/>
          <w:sz w:val="18"/>
          <w:szCs w:val="18"/>
        </w:rPr>
        <w:t>È necessario allegare il CV d</w:t>
      </w:r>
      <w:r>
        <w:rPr>
          <w:rFonts w:ascii="Arial" w:hAnsi="Arial" w:cs="Arial"/>
          <w:sz w:val="18"/>
          <w:szCs w:val="18"/>
        </w:rPr>
        <w:t xml:space="preserve">ella </w:t>
      </w:r>
      <w:r w:rsidRPr="00497DD1">
        <w:rPr>
          <w:rFonts w:ascii="Arial" w:hAnsi="Arial" w:cs="Arial"/>
          <w:sz w:val="18"/>
          <w:szCs w:val="18"/>
        </w:rPr>
        <w:t>figura professionale</w:t>
      </w:r>
    </w:p>
    <w:p w14:paraId="5D2F1218" w14:textId="77777777" w:rsidR="00F73FEC" w:rsidRDefault="00F73FEC" w:rsidP="00AB5D01">
      <w:pPr>
        <w:autoSpaceDE w:val="0"/>
        <w:autoSpaceDN w:val="0"/>
        <w:adjustRightInd w:val="0"/>
        <w:spacing w:line="360" w:lineRule="auto"/>
        <w:contextualSpacing/>
        <w:rPr>
          <w:b/>
          <w:bCs/>
          <w:color w:val="C00000"/>
        </w:rPr>
      </w:pPr>
    </w:p>
    <w:p w14:paraId="7ADBD0EE" w14:textId="33AD6854" w:rsidR="00F523BF" w:rsidRPr="008D2BF1" w:rsidRDefault="00D776D9" w:rsidP="00F523BF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b/>
          <w:bCs/>
          <w:smallCaps/>
          <w:color w:val="C00000"/>
          <w:sz w:val="20"/>
          <w:szCs w:val="20"/>
        </w:rPr>
      </w:pPr>
      <w:r>
        <w:rPr>
          <w:rFonts w:ascii="Arial" w:eastAsia="SimSun" w:hAnsi="Arial" w:cs="Arial"/>
          <w:b/>
          <w:bCs/>
          <w:iCs/>
          <w:smallCaps/>
          <w:color w:val="C00000"/>
          <w:sz w:val="20"/>
          <w:szCs w:val="20"/>
          <w:lang w:eastAsia="ar-SA"/>
        </w:rPr>
        <w:t>9</w:t>
      </w:r>
      <w:r w:rsidR="00F523BF" w:rsidRPr="00EC301A">
        <w:rPr>
          <w:rFonts w:ascii="Arial" w:eastAsia="SimSun" w:hAnsi="Arial" w:cs="Arial"/>
          <w:b/>
          <w:bCs/>
          <w:iCs/>
          <w:smallCaps/>
          <w:color w:val="C00000"/>
          <w:sz w:val="20"/>
          <w:szCs w:val="20"/>
          <w:lang w:eastAsia="ar-SA"/>
        </w:rPr>
        <w:t>.</w:t>
      </w:r>
      <w:r w:rsidR="00F523BF">
        <w:rPr>
          <w:rFonts w:ascii="Arial" w:eastAsia="SimSun" w:hAnsi="Arial" w:cs="Arial"/>
          <w:b/>
          <w:bCs/>
          <w:iCs/>
          <w:smallCaps/>
          <w:color w:val="C00000"/>
          <w:sz w:val="20"/>
          <w:szCs w:val="20"/>
          <w:lang w:eastAsia="ar-SA"/>
        </w:rPr>
        <w:t xml:space="preserve">6 </w:t>
      </w:r>
      <w:r w:rsidR="00F523BF" w:rsidRPr="00EC301A">
        <w:rPr>
          <w:rFonts w:ascii="Arial" w:eastAsia="SimSun" w:hAnsi="Arial" w:cs="Arial"/>
          <w:b/>
          <w:bCs/>
          <w:iCs/>
          <w:smallCaps/>
          <w:color w:val="C00000"/>
          <w:sz w:val="20"/>
          <w:szCs w:val="20"/>
          <w:lang w:eastAsia="ar-SA"/>
        </w:rPr>
        <w:t xml:space="preserve">– </w:t>
      </w:r>
      <w:r w:rsidR="00F523BF" w:rsidRPr="00EC301A">
        <w:rPr>
          <w:rFonts w:ascii="Arial" w:hAnsi="Arial" w:cs="Arial"/>
          <w:b/>
          <w:bCs/>
          <w:smallCaps/>
          <w:color w:val="C00000"/>
          <w:sz w:val="20"/>
          <w:szCs w:val="20"/>
        </w:rPr>
        <w:t xml:space="preserve">esperto </w:t>
      </w:r>
      <w:r w:rsidR="00F523BF">
        <w:rPr>
          <w:rFonts w:ascii="Arial" w:hAnsi="Arial" w:cs="Arial"/>
          <w:b/>
          <w:bCs/>
          <w:smallCaps/>
          <w:color w:val="C00000"/>
          <w:sz w:val="20"/>
          <w:szCs w:val="20"/>
        </w:rPr>
        <w:t xml:space="preserve">competenze tecnico – professionali </w:t>
      </w:r>
    </w:p>
    <w:tbl>
      <w:tblPr>
        <w:tblW w:w="5003" w:type="pct"/>
        <w:tblInd w:w="-5" w:type="dxa"/>
        <w:tblBorders>
          <w:top w:val="single" w:sz="4" w:space="0" w:color="1F497D"/>
          <w:left w:val="single" w:sz="4" w:space="0" w:color="1F497D"/>
          <w:bottom w:val="single" w:sz="4" w:space="0" w:color="1F497D"/>
          <w:right w:val="single" w:sz="4" w:space="0" w:color="1F497D"/>
          <w:insideH w:val="single" w:sz="4" w:space="0" w:color="1F497D"/>
          <w:insideV w:val="single" w:sz="4" w:space="0" w:color="1F497D"/>
        </w:tblBorders>
        <w:tblCellMar>
          <w:top w:w="57" w:type="dxa"/>
        </w:tblCellMar>
        <w:tblLook w:val="0000" w:firstRow="0" w:lastRow="0" w:firstColumn="0" w:lastColumn="0" w:noHBand="0" w:noVBand="0"/>
      </w:tblPr>
      <w:tblGrid>
        <w:gridCol w:w="4057"/>
        <w:gridCol w:w="5571"/>
      </w:tblGrid>
      <w:tr w:rsidR="00F523BF" w:rsidRPr="00A16415" w14:paraId="228730E8" w14:textId="77777777" w:rsidTr="00187300">
        <w:trPr>
          <w:trHeight w:val="22"/>
        </w:trPr>
        <w:tc>
          <w:tcPr>
            <w:tcW w:w="5000" w:type="pct"/>
            <w:gridSpan w:val="2"/>
            <w:shd w:val="clear" w:color="auto" w:fill="C00000"/>
            <w:vAlign w:val="center"/>
          </w:tcPr>
          <w:p w14:paraId="1F2325F2" w14:textId="6BF1E508" w:rsidR="00F523BF" w:rsidRDefault="00F523BF" w:rsidP="00B4019B">
            <w:pPr>
              <w:suppressAutoHyphens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esperto contenuti formativi </w:t>
            </w:r>
            <w:r w:rsidRPr="00A16415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>(con esperienza</w:t>
            </w:r>
            <w:r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 xml:space="preserve"> </w:t>
            </w:r>
            <w:r w:rsidRPr="00B4019B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 xml:space="preserve">specifica negli ambiti/processi </w:t>
            </w:r>
            <w:r w:rsidR="00B4019B" w:rsidRPr="00B4019B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 xml:space="preserve">di lavoro inerenti </w:t>
            </w:r>
            <w:r w:rsidR="00B4019B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 xml:space="preserve">alle </w:t>
            </w:r>
            <w:r w:rsidR="00B4019B" w:rsidRPr="00B4019B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>competenze del profilo di qualificazione</w:t>
            </w:r>
            <w:r w:rsidRPr="00B4019B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>, maturata negli ultimi 5 anni (descrizione e anni di esperienza</w:t>
            </w: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)</w:t>
            </w:r>
          </w:p>
          <w:p w14:paraId="5DEB2F6C" w14:textId="227385B0" w:rsidR="00F523BF" w:rsidRPr="00A16415" w:rsidRDefault="00F523BF" w:rsidP="00187300">
            <w:pPr>
              <w:suppressAutoHyphens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</w:p>
        </w:tc>
      </w:tr>
      <w:tr w:rsidR="00F523BF" w:rsidRPr="00A16415" w14:paraId="2D47B857" w14:textId="77777777" w:rsidTr="00187300">
        <w:trPr>
          <w:trHeight w:val="22"/>
        </w:trPr>
        <w:tc>
          <w:tcPr>
            <w:tcW w:w="2107" w:type="pct"/>
            <w:shd w:val="clear" w:color="auto" w:fill="C00000"/>
            <w:vAlign w:val="center"/>
          </w:tcPr>
          <w:p w14:paraId="376BF29F" w14:textId="348DB533" w:rsidR="00F523BF" w:rsidRPr="00A16415" w:rsidRDefault="00B4019B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area di competenza tecnico professionale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43479C65" w14:textId="77777777" w:rsidR="00F523BF" w:rsidRPr="00A16415" w:rsidRDefault="00F523BF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B4019B" w:rsidRPr="00A16415" w14:paraId="599837E3" w14:textId="77777777" w:rsidTr="00187300">
        <w:trPr>
          <w:trHeight w:val="22"/>
        </w:trPr>
        <w:tc>
          <w:tcPr>
            <w:tcW w:w="2107" w:type="pct"/>
            <w:shd w:val="clear" w:color="auto" w:fill="C00000"/>
            <w:vAlign w:val="center"/>
          </w:tcPr>
          <w:p w14:paraId="71F0A4C9" w14:textId="7B06532C" w:rsidR="00B4019B" w:rsidRPr="00A16415" w:rsidRDefault="00B4019B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nome e cognome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37EEA762" w14:textId="77777777" w:rsidR="00B4019B" w:rsidRPr="00A16415" w:rsidRDefault="00B4019B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F523BF" w:rsidRPr="00A16415" w14:paraId="343BE10B" w14:textId="77777777" w:rsidTr="00187300">
        <w:trPr>
          <w:trHeight w:val="22"/>
        </w:trPr>
        <w:tc>
          <w:tcPr>
            <w:tcW w:w="2107" w:type="pct"/>
            <w:shd w:val="clear" w:color="auto" w:fill="C00000"/>
            <w:vAlign w:val="center"/>
          </w:tcPr>
          <w:p w14:paraId="3377BFCB" w14:textId="77777777" w:rsidR="00F523BF" w:rsidRPr="00A16415" w:rsidRDefault="00F523BF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codice fiscale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14058E97" w14:textId="77777777" w:rsidR="00F523BF" w:rsidRPr="00A16415" w:rsidRDefault="00F523BF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B4019B" w:rsidRPr="00A16415" w14:paraId="7591B6A2" w14:textId="77777777" w:rsidTr="00187300">
        <w:trPr>
          <w:trHeight w:val="22"/>
        </w:trPr>
        <w:tc>
          <w:tcPr>
            <w:tcW w:w="2107" w:type="pct"/>
            <w:shd w:val="clear" w:color="auto" w:fill="C00000"/>
            <w:vAlign w:val="center"/>
          </w:tcPr>
          <w:p w14:paraId="220C5ACE" w14:textId="610008A4" w:rsidR="00B4019B" w:rsidRDefault="00B4019B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ruolo/inquadramento professionale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4F045DDD" w14:textId="77777777" w:rsidR="00B4019B" w:rsidRPr="00A16415" w:rsidRDefault="00B4019B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F523BF" w:rsidRPr="00A16415" w14:paraId="31835E32" w14:textId="77777777" w:rsidTr="00187300">
        <w:trPr>
          <w:trHeight w:val="369"/>
        </w:trPr>
        <w:tc>
          <w:tcPr>
            <w:tcW w:w="2107" w:type="pct"/>
            <w:shd w:val="clear" w:color="auto" w:fill="C00000"/>
            <w:vAlign w:val="center"/>
          </w:tcPr>
          <w:p w14:paraId="78352096" w14:textId="586A35A8" w:rsidR="00F523BF" w:rsidRPr="00A16415" w:rsidRDefault="00B561E1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organismo/impresa</w:t>
            </w:r>
            <w:r w:rsidR="00B4019B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 di appartenenza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2930002C" w14:textId="77777777" w:rsidR="00F523BF" w:rsidRPr="00A16415" w:rsidRDefault="00F523BF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F523BF" w:rsidRPr="00A16415" w14:paraId="537A3798" w14:textId="77777777" w:rsidTr="00187300">
        <w:trPr>
          <w:trHeight w:val="369"/>
        </w:trPr>
        <w:tc>
          <w:tcPr>
            <w:tcW w:w="2107" w:type="pct"/>
            <w:shd w:val="clear" w:color="auto" w:fill="C00000"/>
            <w:vAlign w:val="center"/>
          </w:tcPr>
          <w:p w14:paraId="17C15F36" w14:textId="77777777" w:rsidR="00F523BF" w:rsidRPr="00A16415" w:rsidRDefault="00F523BF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anni di esperienza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706E532F" w14:textId="77777777" w:rsidR="00F523BF" w:rsidRPr="00A16415" w:rsidRDefault="00F523BF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F523BF" w:rsidRPr="00A16415" w14:paraId="136A8F9A" w14:textId="77777777" w:rsidTr="00187300">
        <w:trPr>
          <w:trHeight w:val="199"/>
        </w:trPr>
        <w:tc>
          <w:tcPr>
            <w:tcW w:w="5000" w:type="pct"/>
            <w:gridSpan w:val="2"/>
            <w:shd w:val="clear" w:color="auto" w:fill="C00000"/>
            <w:vAlign w:val="center"/>
          </w:tcPr>
          <w:p w14:paraId="12B3B670" w14:textId="77777777" w:rsidR="00F523BF" w:rsidRPr="00A16415" w:rsidRDefault="00F523BF" w:rsidP="00187300">
            <w:pPr>
              <w:suppressAutoHyphens/>
              <w:spacing w:before="60" w:line="276" w:lineRule="auto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Esperienza</w:t>
            </w: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 docenza in progetti formativi rivolti alle fasce deboli </w:t>
            </w:r>
            <w:r w:rsidRPr="00A16415">
              <w:rPr>
                <w:rFonts w:ascii="Arial" w:eastAsia="SimSun" w:hAnsi="Arial" w:cs="Arial"/>
                <w:i/>
                <w:smallCaps/>
                <w:kern w:val="28"/>
                <w:sz w:val="20"/>
                <w:szCs w:val="20"/>
                <w:lang w:eastAsia="ar-SA"/>
              </w:rPr>
              <w:t>(descrizione e anni di esperienza)</w:t>
            </w:r>
            <w:r w:rsidRPr="00A16415">
              <w:rPr>
                <w:rFonts w:ascii="Arial" w:hAnsi="Arial" w:cs="Arial"/>
                <w:iCs/>
                <w:sz w:val="20"/>
                <w:szCs w:val="20"/>
              </w:rPr>
              <w:t xml:space="preserve">  </w:t>
            </w:r>
          </w:p>
        </w:tc>
      </w:tr>
      <w:tr w:rsidR="00F523BF" w:rsidRPr="00A16415" w14:paraId="3748E1D5" w14:textId="77777777" w:rsidTr="00187300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7A13C129" w14:textId="77777777" w:rsidR="00F523BF" w:rsidRPr="00A16415" w:rsidRDefault="00F523BF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Titolo esperienza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62E64744" w14:textId="77777777" w:rsidR="00F523BF" w:rsidRPr="00A16415" w:rsidRDefault="00F523BF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F523BF" w:rsidRPr="00A16415" w14:paraId="73E26091" w14:textId="77777777" w:rsidTr="00187300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020C71F6" w14:textId="77777777" w:rsidR="00F523BF" w:rsidRPr="00A16415" w:rsidRDefault="00F523BF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N. mesi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327CAC15" w14:textId="77777777" w:rsidR="00F523BF" w:rsidRPr="00A16415" w:rsidRDefault="00F523BF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F523BF" w:rsidRPr="00A16415" w14:paraId="0C69A854" w14:textId="77777777" w:rsidTr="00187300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4E9FA1B2" w14:textId="77777777" w:rsidR="00F523BF" w:rsidRPr="00A16415" w:rsidRDefault="00F523BF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Periodo (mese-anno)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5D0B0FCA" w14:textId="77777777" w:rsidR="00F523BF" w:rsidRPr="00A16415" w:rsidRDefault="00F523BF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F523BF" w:rsidRPr="00A16415" w14:paraId="0C650A88" w14:textId="77777777" w:rsidTr="00187300">
        <w:trPr>
          <w:trHeight w:val="199"/>
        </w:trPr>
        <w:tc>
          <w:tcPr>
            <w:tcW w:w="2107" w:type="pct"/>
            <w:shd w:val="clear" w:color="auto" w:fill="C00000"/>
            <w:vAlign w:val="center"/>
          </w:tcPr>
          <w:p w14:paraId="4C6B603A" w14:textId="77777777" w:rsidR="00F523BF" w:rsidRPr="00A16415" w:rsidRDefault="00F523BF" w:rsidP="00187300">
            <w:pPr>
              <w:suppressAutoHyphens/>
              <w:spacing w:before="60"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lastRenderedPageBreak/>
              <w:t>Breve descrizione</w:t>
            </w:r>
          </w:p>
        </w:tc>
        <w:tc>
          <w:tcPr>
            <w:tcW w:w="2893" w:type="pct"/>
            <w:shd w:val="clear" w:color="auto" w:fill="FFFFFF"/>
            <w:vAlign w:val="center"/>
          </w:tcPr>
          <w:p w14:paraId="4E57765F" w14:textId="77777777" w:rsidR="00F523BF" w:rsidRPr="00A16415" w:rsidRDefault="00F523BF" w:rsidP="0018730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14:paraId="32348D95" w14:textId="568A874D" w:rsidR="00716A79" w:rsidRPr="00F523BF" w:rsidRDefault="00D776D9" w:rsidP="00716A79">
      <w:pPr>
        <w:autoSpaceDE w:val="0"/>
        <w:autoSpaceDN w:val="0"/>
        <w:adjustRightInd w:val="0"/>
        <w:spacing w:line="360" w:lineRule="auto"/>
        <w:contextualSpacing/>
        <w:rPr>
          <w:rFonts w:ascii="Arial" w:eastAsia="SimSun" w:hAnsi="Arial" w:cs="Arial"/>
          <w:b/>
          <w:bCs/>
          <w:iCs/>
          <w:smallCaps/>
          <w:color w:val="C00000"/>
          <w:sz w:val="20"/>
          <w:szCs w:val="20"/>
          <w:lang w:eastAsia="ar-SA"/>
        </w:rPr>
      </w:pPr>
      <w:r>
        <w:rPr>
          <w:rFonts w:ascii="Arial" w:eastAsia="SimSun" w:hAnsi="Arial" w:cs="Arial"/>
          <w:b/>
          <w:bCs/>
          <w:iCs/>
          <w:smallCaps/>
          <w:color w:val="C00000"/>
          <w:sz w:val="20"/>
          <w:szCs w:val="20"/>
          <w:lang w:eastAsia="ar-SA"/>
        </w:rPr>
        <w:t>9</w:t>
      </w:r>
      <w:r w:rsidR="00F523BF" w:rsidRPr="00F523BF">
        <w:rPr>
          <w:rFonts w:ascii="Arial" w:eastAsia="SimSun" w:hAnsi="Arial" w:cs="Arial"/>
          <w:b/>
          <w:bCs/>
          <w:iCs/>
          <w:smallCaps/>
          <w:color w:val="C00000"/>
          <w:sz w:val="20"/>
          <w:szCs w:val="20"/>
          <w:lang w:eastAsia="ar-SA"/>
        </w:rPr>
        <w:t>.</w:t>
      </w:r>
      <w:r>
        <w:rPr>
          <w:rFonts w:ascii="Arial" w:eastAsia="SimSun" w:hAnsi="Arial" w:cs="Arial"/>
          <w:b/>
          <w:bCs/>
          <w:iCs/>
          <w:smallCaps/>
          <w:color w:val="C00000"/>
          <w:sz w:val="20"/>
          <w:szCs w:val="20"/>
          <w:lang w:eastAsia="ar-SA"/>
        </w:rPr>
        <w:t>7</w:t>
      </w:r>
      <w:r w:rsidR="005129F0" w:rsidRPr="00F523BF">
        <w:rPr>
          <w:rFonts w:ascii="Arial" w:eastAsia="SimSun" w:hAnsi="Arial" w:cs="Arial"/>
          <w:b/>
          <w:bCs/>
          <w:iCs/>
          <w:smallCaps/>
          <w:color w:val="C00000"/>
          <w:sz w:val="20"/>
          <w:szCs w:val="20"/>
          <w:lang w:eastAsia="ar-SA"/>
        </w:rPr>
        <w:t xml:space="preserve">– Ulteriori </w:t>
      </w:r>
      <w:r w:rsidR="00BD1701" w:rsidRPr="00F523BF">
        <w:rPr>
          <w:rFonts w:ascii="Arial" w:eastAsia="SimSun" w:hAnsi="Arial" w:cs="Arial"/>
          <w:b/>
          <w:bCs/>
          <w:iCs/>
          <w:smallCaps/>
          <w:color w:val="C00000"/>
          <w:sz w:val="20"/>
          <w:szCs w:val="20"/>
          <w:lang w:eastAsia="ar-SA"/>
        </w:rPr>
        <w:t>apporti professionali</w:t>
      </w:r>
      <w:r w:rsidR="005129F0" w:rsidRPr="00F523BF">
        <w:rPr>
          <w:rFonts w:ascii="Arial" w:eastAsia="SimSun" w:hAnsi="Arial" w:cs="Arial"/>
          <w:b/>
          <w:bCs/>
          <w:iCs/>
          <w:smallCaps/>
          <w:color w:val="C00000"/>
          <w:sz w:val="20"/>
          <w:szCs w:val="20"/>
          <w:lang w:eastAsia="ar-SA"/>
        </w:rPr>
        <w:t xml:space="preserve"> previst</w:t>
      </w:r>
      <w:r w:rsidR="00BD1701" w:rsidRPr="00F523BF">
        <w:rPr>
          <w:rFonts w:ascii="Arial" w:eastAsia="SimSun" w:hAnsi="Arial" w:cs="Arial"/>
          <w:b/>
          <w:bCs/>
          <w:iCs/>
          <w:smallCaps/>
          <w:color w:val="C00000"/>
          <w:sz w:val="20"/>
          <w:szCs w:val="20"/>
          <w:lang w:eastAsia="ar-SA"/>
        </w:rPr>
        <w:t>i</w:t>
      </w:r>
      <w:r w:rsidR="005129F0" w:rsidRPr="00F523BF">
        <w:rPr>
          <w:rFonts w:ascii="Arial" w:eastAsia="SimSun" w:hAnsi="Arial" w:cs="Arial"/>
          <w:b/>
          <w:bCs/>
          <w:iCs/>
          <w:smallCaps/>
          <w:color w:val="C00000"/>
          <w:sz w:val="20"/>
          <w:szCs w:val="20"/>
          <w:lang w:eastAsia="ar-SA"/>
        </w:rPr>
        <w:t xml:space="preserve"> dal</w:t>
      </w:r>
      <w:r w:rsidR="00975A6D" w:rsidRPr="00F523BF">
        <w:rPr>
          <w:rFonts w:ascii="Arial" w:eastAsia="SimSun" w:hAnsi="Arial" w:cs="Arial"/>
          <w:b/>
          <w:bCs/>
          <w:iCs/>
          <w:smallCaps/>
          <w:color w:val="C00000"/>
          <w:sz w:val="20"/>
          <w:szCs w:val="20"/>
          <w:lang w:eastAsia="ar-SA"/>
        </w:rPr>
        <w:t xml:space="preserve"> rt</w:t>
      </w:r>
      <w:r w:rsidR="00B7547C" w:rsidRPr="00F523BF">
        <w:rPr>
          <w:rFonts w:ascii="Arial" w:eastAsia="SimSun" w:hAnsi="Arial" w:cs="Arial"/>
          <w:b/>
          <w:bCs/>
          <w:iCs/>
          <w:smallCaps/>
          <w:color w:val="C00000"/>
          <w:sz w:val="20"/>
          <w:szCs w:val="20"/>
          <w:lang w:eastAsia="ar-SA"/>
        </w:rPr>
        <w:t xml:space="preserve"> </w:t>
      </w:r>
    </w:p>
    <w:tbl>
      <w:tblPr>
        <w:tblW w:w="5000" w:type="pct"/>
        <w:tblBorders>
          <w:top w:val="single" w:sz="4" w:space="0" w:color="1F497D"/>
          <w:left w:val="single" w:sz="4" w:space="0" w:color="1F497D"/>
          <w:bottom w:val="single" w:sz="4" w:space="0" w:color="1F497D"/>
          <w:right w:val="single" w:sz="4" w:space="0" w:color="1F497D"/>
          <w:insideH w:val="single" w:sz="4" w:space="0" w:color="1F497D"/>
          <w:insideV w:val="single" w:sz="4" w:space="0" w:color="1F497D"/>
        </w:tblBorders>
        <w:tblCellMar>
          <w:top w:w="57" w:type="dxa"/>
        </w:tblCellMar>
        <w:tblLook w:val="0000" w:firstRow="0" w:lastRow="0" w:firstColumn="0" w:lastColumn="0" w:noHBand="0" w:noVBand="0"/>
      </w:tblPr>
      <w:tblGrid>
        <w:gridCol w:w="497"/>
        <w:gridCol w:w="1213"/>
        <w:gridCol w:w="1214"/>
        <w:gridCol w:w="1214"/>
        <w:gridCol w:w="1239"/>
        <w:gridCol w:w="4245"/>
      </w:tblGrid>
      <w:tr w:rsidR="005007ED" w:rsidRPr="00A16415" w14:paraId="47786659" w14:textId="77777777" w:rsidTr="006D5324">
        <w:trPr>
          <w:trHeight w:val="22"/>
        </w:trPr>
        <w:tc>
          <w:tcPr>
            <w:tcW w:w="258" w:type="pct"/>
            <w:shd w:val="clear" w:color="auto" w:fill="C00000"/>
            <w:vAlign w:val="center"/>
          </w:tcPr>
          <w:p w14:paraId="73323DF0" w14:textId="68994FD6" w:rsidR="005007ED" w:rsidRPr="00A16415" w:rsidRDefault="005007ED" w:rsidP="002264C0">
            <w:pPr>
              <w:suppressAutoHyphens/>
              <w:spacing w:line="276" w:lineRule="auto"/>
              <w:jc w:val="center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n.</w:t>
            </w:r>
          </w:p>
        </w:tc>
        <w:tc>
          <w:tcPr>
            <w:tcW w:w="630" w:type="pct"/>
            <w:shd w:val="clear" w:color="auto" w:fill="C00000"/>
            <w:vAlign w:val="center"/>
          </w:tcPr>
          <w:p w14:paraId="1A8462D7" w14:textId="4CE1A603" w:rsidR="005007ED" w:rsidRPr="00A16415" w:rsidRDefault="005007ED" w:rsidP="002264C0">
            <w:pPr>
              <w:suppressAutoHyphens/>
              <w:spacing w:line="276" w:lineRule="auto"/>
              <w:jc w:val="center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Funzione svolta nel progetto</w:t>
            </w:r>
            <w:r w:rsidR="00F819F4" w:rsidRPr="00A16415">
              <w:rPr>
                <w:rStyle w:val="Rimandonotaapidipagina"/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footnoteReference w:id="4"/>
            </w:r>
          </w:p>
        </w:tc>
        <w:tc>
          <w:tcPr>
            <w:tcW w:w="631" w:type="pct"/>
            <w:shd w:val="clear" w:color="auto" w:fill="C00000"/>
            <w:vAlign w:val="center"/>
          </w:tcPr>
          <w:p w14:paraId="697F111A" w14:textId="0E2E1FBE" w:rsidR="005007ED" w:rsidRPr="00A16415" w:rsidRDefault="005007ED" w:rsidP="002264C0">
            <w:pPr>
              <w:suppressAutoHyphens/>
              <w:spacing w:line="276" w:lineRule="auto"/>
              <w:jc w:val="center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Nome e Cognome</w:t>
            </w:r>
          </w:p>
        </w:tc>
        <w:tc>
          <w:tcPr>
            <w:tcW w:w="631" w:type="pct"/>
            <w:shd w:val="clear" w:color="auto" w:fill="C00000"/>
            <w:vAlign w:val="center"/>
          </w:tcPr>
          <w:p w14:paraId="2B95862D" w14:textId="0269A9DA" w:rsidR="005007ED" w:rsidRPr="00A16415" w:rsidRDefault="00BD1701" w:rsidP="002264C0">
            <w:pPr>
              <w:suppressAutoHyphens/>
              <w:spacing w:line="276" w:lineRule="auto"/>
              <w:jc w:val="center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In capo a soggetto </w:t>
            </w:r>
          </w:p>
        </w:tc>
        <w:tc>
          <w:tcPr>
            <w:tcW w:w="644" w:type="pct"/>
            <w:shd w:val="clear" w:color="auto" w:fill="C00000"/>
            <w:vAlign w:val="center"/>
          </w:tcPr>
          <w:p w14:paraId="4AC00875" w14:textId="042C7BC3" w:rsidR="005007ED" w:rsidRPr="00A16415" w:rsidRDefault="00535B0B" w:rsidP="002264C0">
            <w:pPr>
              <w:suppressAutoHyphens/>
              <w:spacing w:line="276" w:lineRule="auto"/>
              <w:jc w:val="center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anni di esperienza</w:t>
            </w:r>
          </w:p>
        </w:tc>
        <w:tc>
          <w:tcPr>
            <w:tcW w:w="2206" w:type="pct"/>
            <w:shd w:val="clear" w:color="auto" w:fill="C00000"/>
            <w:vAlign w:val="center"/>
          </w:tcPr>
          <w:p w14:paraId="714A38F8" w14:textId="3F15D929" w:rsidR="005007ED" w:rsidRPr="00A16415" w:rsidRDefault="000D6A2F" w:rsidP="002264C0">
            <w:pPr>
              <w:suppressAutoHyphens/>
              <w:spacing w:line="276" w:lineRule="auto"/>
              <w:jc w:val="center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descrizione sintetica dell’esperienza</w:t>
            </w:r>
          </w:p>
        </w:tc>
      </w:tr>
      <w:tr w:rsidR="005007ED" w:rsidRPr="00A16415" w14:paraId="20244DCB" w14:textId="77777777" w:rsidTr="006D5324">
        <w:trPr>
          <w:trHeight w:val="22"/>
        </w:trPr>
        <w:tc>
          <w:tcPr>
            <w:tcW w:w="258" w:type="pct"/>
            <w:vAlign w:val="center"/>
          </w:tcPr>
          <w:p w14:paraId="4BF1BC13" w14:textId="41869D52" w:rsidR="005007ED" w:rsidRPr="00A16415" w:rsidRDefault="005007ED" w:rsidP="002264C0">
            <w:pPr>
              <w:suppressAutoHyphens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630" w:type="pct"/>
            <w:vAlign w:val="center"/>
          </w:tcPr>
          <w:p w14:paraId="5F21A8D6" w14:textId="50147BC9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631" w:type="pct"/>
            <w:vAlign w:val="center"/>
          </w:tcPr>
          <w:p w14:paraId="13C8F60D" w14:textId="0AFE76D6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631" w:type="pct"/>
            <w:vAlign w:val="center"/>
          </w:tcPr>
          <w:p w14:paraId="7A5C04A7" w14:textId="77777777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14:paraId="1F941FB3" w14:textId="2A0419BC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06" w:type="pct"/>
            <w:vAlign w:val="center"/>
          </w:tcPr>
          <w:p w14:paraId="1090DABD" w14:textId="33605CB3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5007ED" w:rsidRPr="00A16415" w14:paraId="355FA0E6" w14:textId="77777777" w:rsidTr="006D5324">
        <w:trPr>
          <w:trHeight w:val="22"/>
        </w:trPr>
        <w:tc>
          <w:tcPr>
            <w:tcW w:w="258" w:type="pct"/>
            <w:vAlign w:val="center"/>
          </w:tcPr>
          <w:p w14:paraId="78612D6E" w14:textId="2421A489" w:rsidR="005007ED" w:rsidRPr="00A16415" w:rsidRDefault="005007ED" w:rsidP="002264C0">
            <w:pPr>
              <w:suppressAutoHyphens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630" w:type="pct"/>
            <w:vAlign w:val="center"/>
          </w:tcPr>
          <w:p w14:paraId="07953018" w14:textId="77777777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631" w:type="pct"/>
            <w:vAlign w:val="center"/>
          </w:tcPr>
          <w:p w14:paraId="4318C9ED" w14:textId="17DCAAE7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631" w:type="pct"/>
            <w:vAlign w:val="center"/>
          </w:tcPr>
          <w:p w14:paraId="6A61FC5A" w14:textId="77777777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14:paraId="29075168" w14:textId="539DDE32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06" w:type="pct"/>
            <w:vAlign w:val="center"/>
          </w:tcPr>
          <w:p w14:paraId="18CAC120" w14:textId="77777777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5007ED" w:rsidRPr="00A16415" w14:paraId="68B4B302" w14:textId="77777777" w:rsidTr="006D5324">
        <w:trPr>
          <w:trHeight w:val="22"/>
        </w:trPr>
        <w:tc>
          <w:tcPr>
            <w:tcW w:w="258" w:type="pct"/>
            <w:vAlign w:val="center"/>
          </w:tcPr>
          <w:p w14:paraId="4A5D1910" w14:textId="4D83AFAA" w:rsidR="005007ED" w:rsidRPr="00A16415" w:rsidRDefault="005007ED" w:rsidP="002264C0">
            <w:pPr>
              <w:suppressAutoHyphens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630" w:type="pct"/>
            <w:vAlign w:val="center"/>
          </w:tcPr>
          <w:p w14:paraId="4D9908F2" w14:textId="77777777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631" w:type="pct"/>
            <w:vAlign w:val="center"/>
          </w:tcPr>
          <w:p w14:paraId="70975DA4" w14:textId="1AA8823C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631" w:type="pct"/>
            <w:vAlign w:val="center"/>
          </w:tcPr>
          <w:p w14:paraId="2E549266" w14:textId="77777777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14:paraId="79F04CD1" w14:textId="16CC1529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06" w:type="pct"/>
            <w:vAlign w:val="center"/>
          </w:tcPr>
          <w:p w14:paraId="12BFF207" w14:textId="77777777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5007ED" w:rsidRPr="00A16415" w14:paraId="3FEB8D34" w14:textId="77777777" w:rsidTr="006D5324">
        <w:trPr>
          <w:trHeight w:val="22"/>
        </w:trPr>
        <w:tc>
          <w:tcPr>
            <w:tcW w:w="258" w:type="pct"/>
            <w:vAlign w:val="center"/>
          </w:tcPr>
          <w:p w14:paraId="11DCD3CE" w14:textId="4D7DB2D0" w:rsidR="005007ED" w:rsidRPr="00A16415" w:rsidRDefault="005007ED" w:rsidP="002264C0">
            <w:pPr>
              <w:suppressAutoHyphens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630" w:type="pct"/>
            <w:vAlign w:val="center"/>
          </w:tcPr>
          <w:p w14:paraId="5D62C9F8" w14:textId="77777777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631" w:type="pct"/>
            <w:vAlign w:val="center"/>
          </w:tcPr>
          <w:p w14:paraId="5FB63A6F" w14:textId="1EB69444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631" w:type="pct"/>
            <w:vAlign w:val="center"/>
          </w:tcPr>
          <w:p w14:paraId="595C7B5F" w14:textId="77777777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14:paraId="6CECA1CB" w14:textId="07837642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06" w:type="pct"/>
            <w:vAlign w:val="center"/>
          </w:tcPr>
          <w:p w14:paraId="4D07D10C" w14:textId="77777777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5007ED" w:rsidRPr="00A16415" w14:paraId="61DFAD2F" w14:textId="77777777" w:rsidTr="006D5324">
        <w:trPr>
          <w:trHeight w:val="22"/>
        </w:trPr>
        <w:tc>
          <w:tcPr>
            <w:tcW w:w="258" w:type="pct"/>
            <w:vAlign w:val="center"/>
          </w:tcPr>
          <w:p w14:paraId="7312390C" w14:textId="7870CBDE" w:rsidR="005007ED" w:rsidRPr="00A16415" w:rsidRDefault="005007ED" w:rsidP="002264C0">
            <w:pPr>
              <w:suppressAutoHyphens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630" w:type="pct"/>
            <w:vAlign w:val="center"/>
          </w:tcPr>
          <w:p w14:paraId="29A589AC" w14:textId="77777777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631" w:type="pct"/>
            <w:vAlign w:val="center"/>
          </w:tcPr>
          <w:p w14:paraId="1D2377E6" w14:textId="51D9BFF2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631" w:type="pct"/>
            <w:vAlign w:val="center"/>
          </w:tcPr>
          <w:p w14:paraId="1C34548E" w14:textId="77777777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14:paraId="74BB73D0" w14:textId="13E6E6E3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06" w:type="pct"/>
            <w:vAlign w:val="center"/>
          </w:tcPr>
          <w:p w14:paraId="5656FAC8" w14:textId="77777777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5007ED" w:rsidRPr="00A16415" w14:paraId="272B5730" w14:textId="77777777" w:rsidTr="006D5324">
        <w:trPr>
          <w:trHeight w:val="22"/>
        </w:trPr>
        <w:tc>
          <w:tcPr>
            <w:tcW w:w="258" w:type="pct"/>
            <w:vAlign w:val="center"/>
          </w:tcPr>
          <w:p w14:paraId="70A8AE2E" w14:textId="22188FAD" w:rsidR="005007ED" w:rsidRPr="00A16415" w:rsidRDefault="005007ED" w:rsidP="002264C0">
            <w:pPr>
              <w:suppressAutoHyphens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6.</w:t>
            </w:r>
          </w:p>
        </w:tc>
        <w:tc>
          <w:tcPr>
            <w:tcW w:w="630" w:type="pct"/>
            <w:vAlign w:val="center"/>
          </w:tcPr>
          <w:p w14:paraId="5CA4302C" w14:textId="77777777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631" w:type="pct"/>
            <w:vAlign w:val="center"/>
          </w:tcPr>
          <w:p w14:paraId="122EFCDF" w14:textId="268BCF80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631" w:type="pct"/>
            <w:vAlign w:val="center"/>
          </w:tcPr>
          <w:p w14:paraId="0A496C7C" w14:textId="77777777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644" w:type="pct"/>
            <w:vAlign w:val="center"/>
          </w:tcPr>
          <w:p w14:paraId="2FA7BF9E" w14:textId="2E9AF8D9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06" w:type="pct"/>
            <w:vAlign w:val="center"/>
          </w:tcPr>
          <w:p w14:paraId="516EEA9D" w14:textId="77777777" w:rsidR="005007ED" w:rsidRPr="00A16415" w:rsidRDefault="005007ED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14:paraId="4DA4822F" w14:textId="7D409537" w:rsidR="006D5324" w:rsidRPr="004B4B72" w:rsidRDefault="006D5324">
      <w:pPr>
        <w:pBdr>
          <w:top w:val="nil"/>
          <w:left w:val="nil"/>
          <w:bottom w:val="nil"/>
          <w:right w:val="nil"/>
          <w:between w:val="nil"/>
          <w:bar w:val="nil"/>
        </w:pBdr>
        <w:rPr>
          <w:sz w:val="18"/>
          <w:szCs w:val="18"/>
        </w:rPr>
      </w:pPr>
    </w:p>
    <w:p w14:paraId="17359660" w14:textId="77777777" w:rsidR="00F523BF" w:rsidRPr="00A16415" w:rsidRDefault="00F523BF" w:rsidP="00055FD1">
      <w:pPr>
        <w:rPr>
          <w:rFonts w:ascii="Arial" w:hAnsi="Arial" w:cs="Arial"/>
          <w:sz w:val="20"/>
          <w:szCs w:val="20"/>
        </w:rPr>
      </w:pPr>
    </w:p>
    <w:p w14:paraId="2DFF4C61" w14:textId="06704D7A" w:rsidR="0089283F" w:rsidRPr="00A16415" w:rsidRDefault="00975A6D" w:rsidP="0089283F">
      <w:r w:rsidRPr="00874AE6"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 xml:space="preserve">SEZIONE </w:t>
      </w:r>
      <w:r w:rsidR="00F523BF"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>1</w:t>
      </w:r>
      <w:r w:rsidR="00D776D9"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>0</w:t>
      </w:r>
      <w:r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 xml:space="preserve"> – RISORSE STRUMENTALI</w:t>
      </w:r>
    </w:p>
    <w:p w14:paraId="30616031" w14:textId="267BABF7" w:rsidR="00F523BF" w:rsidRPr="00497DD1" w:rsidRDefault="00497DD1" w:rsidP="00F523BF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18"/>
          <w:szCs w:val="18"/>
        </w:rPr>
      </w:pPr>
      <w:r w:rsidRPr="00497DD1">
        <w:rPr>
          <w:rFonts w:ascii="Arial" w:hAnsi="Arial" w:cs="Arial"/>
          <w:sz w:val="18"/>
          <w:szCs w:val="18"/>
        </w:rPr>
        <w:t>(</w:t>
      </w:r>
      <w:r w:rsidR="00F523BF" w:rsidRPr="00497DD1">
        <w:rPr>
          <w:rFonts w:ascii="Arial" w:hAnsi="Arial" w:cs="Arial"/>
          <w:sz w:val="18"/>
          <w:szCs w:val="18"/>
        </w:rPr>
        <w:t xml:space="preserve">criterio </w:t>
      </w:r>
      <w:r w:rsidR="0022301C" w:rsidRPr="00497DD1">
        <w:rPr>
          <w:rFonts w:ascii="Arial" w:hAnsi="Arial" w:cs="Arial"/>
          <w:sz w:val="18"/>
          <w:szCs w:val="18"/>
        </w:rPr>
        <w:t>3</w:t>
      </w:r>
      <w:r w:rsidR="00F523BF" w:rsidRPr="00497DD1">
        <w:rPr>
          <w:rFonts w:ascii="Arial" w:hAnsi="Arial" w:cs="Arial"/>
          <w:sz w:val="18"/>
          <w:szCs w:val="18"/>
        </w:rPr>
        <w:t>.2</w:t>
      </w:r>
      <w:r w:rsidRPr="00497DD1">
        <w:rPr>
          <w:rFonts w:ascii="Arial" w:hAnsi="Arial" w:cs="Arial"/>
          <w:sz w:val="18"/>
          <w:szCs w:val="18"/>
        </w:rPr>
        <w:t>)</w:t>
      </w:r>
    </w:p>
    <w:p w14:paraId="6E43E1F9" w14:textId="77777777" w:rsidR="00F57239" w:rsidRPr="00A16415" w:rsidRDefault="00F57239" w:rsidP="00F57239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4D487DF" w14:textId="768660DE" w:rsidR="0031069D" w:rsidRPr="00B4019B" w:rsidRDefault="00B4019B" w:rsidP="00B4019B">
      <w:pPr>
        <w:autoSpaceDE w:val="0"/>
        <w:autoSpaceDN w:val="0"/>
        <w:adjustRightInd w:val="0"/>
        <w:spacing w:line="360" w:lineRule="auto"/>
        <w:contextualSpacing/>
        <w:rPr>
          <w:rFonts w:eastAsia="SimSun"/>
          <w:b/>
          <w:bCs/>
          <w:iCs/>
          <w:smallCaps/>
          <w:color w:val="C00000"/>
          <w:lang w:eastAsia="ar-SA"/>
        </w:rPr>
      </w:pPr>
      <w:r w:rsidRPr="00B4019B">
        <w:rPr>
          <w:rFonts w:ascii="Arial" w:hAnsi="Arial" w:cs="Arial"/>
          <w:b/>
          <w:bCs/>
          <w:color w:val="C00000"/>
          <w:sz w:val="20"/>
          <w:szCs w:val="20"/>
        </w:rPr>
        <w:t>1</w:t>
      </w:r>
      <w:r w:rsidR="00D776D9">
        <w:rPr>
          <w:rFonts w:ascii="Arial" w:hAnsi="Arial" w:cs="Arial"/>
          <w:b/>
          <w:bCs/>
          <w:color w:val="C00000"/>
          <w:sz w:val="20"/>
          <w:szCs w:val="20"/>
        </w:rPr>
        <w:t>0</w:t>
      </w:r>
      <w:r w:rsidRPr="00B4019B">
        <w:rPr>
          <w:rFonts w:ascii="Arial" w:hAnsi="Arial" w:cs="Arial"/>
          <w:b/>
          <w:bCs/>
          <w:color w:val="C00000"/>
          <w:sz w:val="20"/>
          <w:szCs w:val="20"/>
        </w:rPr>
        <w:t>.1</w:t>
      </w:r>
      <w:r w:rsidR="00CB3654" w:rsidRPr="00B4019B">
        <w:rPr>
          <w:b/>
          <w:bCs/>
          <w:color w:val="C00000"/>
        </w:rPr>
        <w:t xml:space="preserve">– </w:t>
      </w:r>
      <w:r w:rsidR="00CB3654" w:rsidRPr="00B4019B">
        <w:rPr>
          <w:rFonts w:ascii="Arial" w:eastAsia="SimSun" w:hAnsi="Arial" w:cs="Arial"/>
          <w:b/>
          <w:bCs/>
          <w:iCs/>
          <w:smallCaps/>
          <w:color w:val="C00000"/>
          <w:sz w:val="20"/>
          <w:szCs w:val="20"/>
          <w:lang w:eastAsia="ar-SA"/>
        </w:rPr>
        <w:t xml:space="preserve">Disponibilità </w:t>
      </w:r>
      <w:r w:rsidR="00B561E1">
        <w:rPr>
          <w:rFonts w:ascii="Arial" w:eastAsia="SimSun" w:hAnsi="Arial" w:cs="Arial"/>
          <w:b/>
          <w:bCs/>
          <w:iCs/>
          <w:smallCaps/>
          <w:color w:val="C00000"/>
          <w:sz w:val="20"/>
          <w:szCs w:val="20"/>
          <w:lang w:eastAsia="ar-SA"/>
        </w:rPr>
        <w:t>strumenti e</w:t>
      </w:r>
      <w:r w:rsidR="00CB3654" w:rsidRPr="00B4019B">
        <w:rPr>
          <w:rFonts w:ascii="Arial" w:eastAsia="SimSun" w:hAnsi="Arial" w:cs="Arial"/>
          <w:b/>
          <w:bCs/>
          <w:iCs/>
          <w:smallCaps/>
          <w:color w:val="C00000"/>
          <w:sz w:val="20"/>
          <w:szCs w:val="20"/>
          <w:lang w:eastAsia="ar-SA"/>
        </w:rPr>
        <w:t xml:space="preserve"> attrezzature</w:t>
      </w:r>
    </w:p>
    <w:p w14:paraId="4DBF953C" w14:textId="00987A3F" w:rsidR="000863B0" w:rsidRPr="0031069D" w:rsidRDefault="000863B0" w:rsidP="0031069D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1F497D"/>
          <w:left w:val="single" w:sz="4" w:space="0" w:color="1F497D"/>
          <w:bottom w:val="single" w:sz="4" w:space="0" w:color="1F497D"/>
          <w:right w:val="single" w:sz="4" w:space="0" w:color="1F497D"/>
          <w:insideH w:val="single" w:sz="4" w:space="0" w:color="1F497D"/>
          <w:insideV w:val="single" w:sz="4" w:space="0" w:color="1F497D"/>
        </w:tblBorders>
        <w:tblCellMar>
          <w:top w:w="57" w:type="dxa"/>
        </w:tblCellMar>
        <w:tblLook w:val="0000" w:firstRow="0" w:lastRow="0" w:firstColumn="0" w:lastColumn="0" w:noHBand="0" w:noVBand="0"/>
      </w:tblPr>
      <w:tblGrid>
        <w:gridCol w:w="1414"/>
        <w:gridCol w:w="2125"/>
        <w:gridCol w:w="2977"/>
        <w:gridCol w:w="3106"/>
      </w:tblGrid>
      <w:tr w:rsidR="00360767" w:rsidRPr="00A16415" w14:paraId="1F5A187D" w14:textId="77777777" w:rsidTr="00360767">
        <w:trPr>
          <w:trHeight w:val="22"/>
        </w:trPr>
        <w:tc>
          <w:tcPr>
            <w:tcW w:w="5000" w:type="pct"/>
            <w:gridSpan w:val="4"/>
            <w:shd w:val="clear" w:color="auto" w:fill="C00000"/>
            <w:vAlign w:val="center"/>
          </w:tcPr>
          <w:p w14:paraId="64C68DD7" w14:textId="7E07DF22" w:rsidR="00360767" w:rsidRPr="00A16415" w:rsidRDefault="00360767" w:rsidP="002264C0">
            <w:pPr>
              <w:suppressAutoHyphens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Indicare </w:t>
            </w:r>
            <w:r w:rsidRPr="00A16415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la disponibilità </w:t>
            </w:r>
            <w:r w:rsidR="008B18D2" w:rsidRPr="00A16415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d</w:t>
            </w:r>
            <w:r w:rsidRPr="00A16415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i </w:t>
            </w:r>
            <w:r w:rsidR="00B561E1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strumenti</w:t>
            </w:r>
            <w:r w:rsidRPr="00A16415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 e attrezzature </w:t>
            </w:r>
            <w:r w:rsidR="008B18D2" w:rsidRPr="00A16415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p</w:t>
            </w:r>
            <w:r w:rsidRPr="00A16415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er la formazione </w:t>
            </w:r>
            <w:r w:rsidR="00D776D9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sia in aula che nei laboratori</w:t>
            </w:r>
            <w:r w:rsidR="008B18D2" w:rsidRPr="00A16415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 xml:space="preserve"> </w:t>
            </w:r>
            <w:r w:rsidR="00D776D9">
              <w:rPr>
                <w:rFonts w:ascii="Arial" w:eastAsia="SimSun" w:hAnsi="Arial" w:cs="Arial"/>
                <w:b/>
                <w:bCs/>
                <w:i/>
                <w:iCs/>
                <w:smallCaps/>
                <w:kern w:val="28"/>
                <w:sz w:val="20"/>
                <w:szCs w:val="20"/>
                <w:lang w:eastAsia="ar-SA"/>
              </w:rPr>
              <w:t>(indicare il materiale didattico da assegnare ai destinatari)</w:t>
            </w:r>
          </w:p>
        </w:tc>
      </w:tr>
      <w:tr w:rsidR="00360767" w:rsidRPr="00A16415" w14:paraId="0E500392" w14:textId="70B25913" w:rsidTr="00360767">
        <w:trPr>
          <w:trHeight w:val="22"/>
        </w:trPr>
        <w:tc>
          <w:tcPr>
            <w:tcW w:w="735" w:type="pct"/>
            <w:shd w:val="clear" w:color="auto" w:fill="C00000"/>
            <w:vAlign w:val="center"/>
          </w:tcPr>
          <w:p w14:paraId="356A539C" w14:textId="77777777" w:rsidR="00360767" w:rsidRPr="00A16415" w:rsidRDefault="00360767" w:rsidP="002264C0">
            <w:pPr>
              <w:suppressAutoHyphens/>
              <w:spacing w:line="276" w:lineRule="auto"/>
              <w:jc w:val="center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n.</w:t>
            </w:r>
          </w:p>
        </w:tc>
        <w:tc>
          <w:tcPr>
            <w:tcW w:w="1104" w:type="pct"/>
            <w:shd w:val="clear" w:color="auto" w:fill="C00000"/>
            <w:vAlign w:val="center"/>
          </w:tcPr>
          <w:p w14:paraId="588DC7DE" w14:textId="039F585A" w:rsidR="00360767" w:rsidRPr="00A16415" w:rsidRDefault="00B4019B" w:rsidP="002264C0">
            <w:pPr>
              <w:suppressAutoHyphens/>
              <w:spacing w:line="276" w:lineRule="auto"/>
              <w:jc w:val="center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agenzia/</w:t>
            </w:r>
            <w:r w:rsidR="00360767"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Impresa di riferimento</w:t>
            </w:r>
          </w:p>
        </w:tc>
        <w:tc>
          <w:tcPr>
            <w:tcW w:w="1547" w:type="pct"/>
            <w:shd w:val="clear" w:color="auto" w:fill="C00000"/>
            <w:vAlign w:val="center"/>
          </w:tcPr>
          <w:p w14:paraId="4B1663AF" w14:textId="42B860D3" w:rsidR="00360767" w:rsidRPr="00A16415" w:rsidRDefault="00360767" w:rsidP="002264C0">
            <w:pPr>
              <w:suppressAutoHyphens/>
              <w:spacing w:line="276" w:lineRule="auto"/>
              <w:jc w:val="center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tipologia del</w:t>
            </w:r>
            <w:r w:rsidR="00024190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l’</w:t>
            </w: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 xml:space="preserve"> attrezzatura</w:t>
            </w:r>
          </w:p>
        </w:tc>
        <w:tc>
          <w:tcPr>
            <w:tcW w:w="1614" w:type="pct"/>
            <w:shd w:val="clear" w:color="auto" w:fill="C00000"/>
            <w:vAlign w:val="center"/>
          </w:tcPr>
          <w:p w14:paraId="0510292A" w14:textId="67CC099F" w:rsidR="00360767" w:rsidRPr="00A16415" w:rsidRDefault="00024190" w:rsidP="002264C0">
            <w:pPr>
              <w:suppressAutoHyphens/>
              <w:spacing w:line="276" w:lineRule="auto"/>
              <w:jc w:val="center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materiale di consumo ad uso individuale</w:t>
            </w:r>
          </w:p>
        </w:tc>
      </w:tr>
      <w:tr w:rsidR="00360767" w:rsidRPr="00A16415" w14:paraId="3AD2778E" w14:textId="3465FDB6" w:rsidTr="00360767">
        <w:trPr>
          <w:trHeight w:val="22"/>
        </w:trPr>
        <w:tc>
          <w:tcPr>
            <w:tcW w:w="735" w:type="pct"/>
            <w:vAlign w:val="center"/>
          </w:tcPr>
          <w:p w14:paraId="2EA5C285" w14:textId="77777777" w:rsidR="00360767" w:rsidRPr="00A16415" w:rsidRDefault="00360767" w:rsidP="002264C0">
            <w:pPr>
              <w:suppressAutoHyphens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1104" w:type="pct"/>
            <w:vAlign w:val="center"/>
          </w:tcPr>
          <w:p w14:paraId="0E41214C" w14:textId="77777777" w:rsidR="00360767" w:rsidRPr="00A16415" w:rsidRDefault="00360767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547" w:type="pct"/>
            <w:vAlign w:val="center"/>
          </w:tcPr>
          <w:p w14:paraId="282430EC" w14:textId="2B7DA574" w:rsidR="00360767" w:rsidRPr="00A16415" w:rsidRDefault="00360767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614" w:type="pct"/>
            <w:vAlign w:val="center"/>
          </w:tcPr>
          <w:p w14:paraId="47C2ECDC" w14:textId="68F55F62" w:rsidR="00360767" w:rsidRPr="00A16415" w:rsidRDefault="00360767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360767" w:rsidRPr="00A16415" w14:paraId="02FF7B0F" w14:textId="445B4280" w:rsidTr="00360767">
        <w:trPr>
          <w:trHeight w:val="22"/>
        </w:trPr>
        <w:tc>
          <w:tcPr>
            <w:tcW w:w="735" w:type="pct"/>
            <w:vAlign w:val="center"/>
          </w:tcPr>
          <w:p w14:paraId="37415AA1" w14:textId="77777777" w:rsidR="00360767" w:rsidRPr="00A16415" w:rsidRDefault="00360767" w:rsidP="002264C0">
            <w:pPr>
              <w:suppressAutoHyphens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1104" w:type="pct"/>
            <w:vAlign w:val="center"/>
          </w:tcPr>
          <w:p w14:paraId="0C03F561" w14:textId="77777777" w:rsidR="00360767" w:rsidRPr="00A16415" w:rsidRDefault="00360767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547" w:type="pct"/>
            <w:vAlign w:val="center"/>
          </w:tcPr>
          <w:p w14:paraId="613E965F" w14:textId="1B68514F" w:rsidR="00360767" w:rsidRPr="00A16415" w:rsidRDefault="00360767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614" w:type="pct"/>
            <w:vAlign w:val="center"/>
          </w:tcPr>
          <w:p w14:paraId="7C130269" w14:textId="77777777" w:rsidR="00360767" w:rsidRPr="00A16415" w:rsidRDefault="00360767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360767" w:rsidRPr="00A16415" w14:paraId="54061C85" w14:textId="21646F60" w:rsidTr="00360767">
        <w:trPr>
          <w:trHeight w:val="22"/>
        </w:trPr>
        <w:tc>
          <w:tcPr>
            <w:tcW w:w="735" w:type="pct"/>
            <w:vAlign w:val="center"/>
          </w:tcPr>
          <w:p w14:paraId="1E209916" w14:textId="77777777" w:rsidR="00360767" w:rsidRPr="00A16415" w:rsidRDefault="00360767" w:rsidP="002264C0">
            <w:pPr>
              <w:suppressAutoHyphens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1104" w:type="pct"/>
            <w:vAlign w:val="center"/>
          </w:tcPr>
          <w:p w14:paraId="1D100495" w14:textId="77777777" w:rsidR="00360767" w:rsidRPr="00A16415" w:rsidRDefault="00360767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547" w:type="pct"/>
            <w:vAlign w:val="center"/>
          </w:tcPr>
          <w:p w14:paraId="639DA208" w14:textId="324BB29D" w:rsidR="00360767" w:rsidRPr="00A16415" w:rsidRDefault="00360767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614" w:type="pct"/>
            <w:vAlign w:val="center"/>
          </w:tcPr>
          <w:p w14:paraId="2511885F" w14:textId="77777777" w:rsidR="00360767" w:rsidRPr="00A16415" w:rsidRDefault="00360767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360767" w:rsidRPr="00A16415" w14:paraId="78C00278" w14:textId="0C6A4E4F" w:rsidTr="00360767">
        <w:trPr>
          <w:trHeight w:val="22"/>
        </w:trPr>
        <w:tc>
          <w:tcPr>
            <w:tcW w:w="735" w:type="pct"/>
            <w:vAlign w:val="center"/>
          </w:tcPr>
          <w:p w14:paraId="09810013" w14:textId="77777777" w:rsidR="00360767" w:rsidRPr="00A16415" w:rsidRDefault="00360767" w:rsidP="002264C0">
            <w:pPr>
              <w:suppressAutoHyphens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4.</w:t>
            </w:r>
          </w:p>
        </w:tc>
        <w:tc>
          <w:tcPr>
            <w:tcW w:w="1104" w:type="pct"/>
            <w:vAlign w:val="center"/>
          </w:tcPr>
          <w:p w14:paraId="6E06A493" w14:textId="77777777" w:rsidR="00360767" w:rsidRPr="00A16415" w:rsidRDefault="00360767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547" w:type="pct"/>
            <w:vAlign w:val="center"/>
          </w:tcPr>
          <w:p w14:paraId="34EC7FA4" w14:textId="519220F1" w:rsidR="00360767" w:rsidRPr="00A16415" w:rsidRDefault="00360767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614" w:type="pct"/>
            <w:vAlign w:val="center"/>
          </w:tcPr>
          <w:p w14:paraId="654AD216" w14:textId="77777777" w:rsidR="00360767" w:rsidRPr="00A16415" w:rsidRDefault="00360767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360767" w:rsidRPr="00A16415" w14:paraId="6A0F92C2" w14:textId="44D2DE5D" w:rsidTr="00360767">
        <w:trPr>
          <w:trHeight w:val="22"/>
        </w:trPr>
        <w:tc>
          <w:tcPr>
            <w:tcW w:w="735" w:type="pct"/>
            <w:vAlign w:val="center"/>
          </w:tcPr>
          <w:p w14:paraId="792BADB3" w14:textId="77777777" w:rsidR="00360767" w:rsidRPr="00A16415" w:rsidRDefault="00360767" w:rsidP="002264C0">
            <w:pPr>
              <w:suppressAutoHyphens/>
              <w:spacing w:line="276" w:lineRule="auto"/>
              <w:jc w:val="both"/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</w:pPr>
            <w:r w:rsidRPr="00A16415">
              <w:rPr>
                <w:rFonts w:ascii="Arial" w:eastAsia="SimSun" w:hAnsi="Arial" w:cs="Arial"/>
                <w:b/>
                <w:bCs/>
                <w:i/>
                <w:smallCaps/>
                <w:kern w:val="28"/>
                <w:sz w:val="20"/>
                <w:szCs w:val="20"/>
                <w:lang w:eastAsia="ar-SA"/>
              </w:rPr>
              <w:t>5.</w:t>
            </w:r>
          </w:p>
        </w:tc>
        <w:tc>
          <w:tcPr>
            <w:tcW w:w="1104" w:type="pct"/>
            <w:vAlign w:val="center"/>
          </w:tcPr>
          <w:p w14:paraId="04400811" w14:textId="77777777" w:rsidR="00360767" w:rsidRPr="00A16415" w:rsidRDefault="00360767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547" w:type="pct"/>
            <w:vAlign w:val="center"/>
          </w:tcPr>
          <w:p w14:paraId="1BB3B2D3" w14:textId="5E7D33FB" w:rsidR="00360767" w:rsidRPr="00A16415" w:rsidRDefault="00360767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1614" w:type="pct"/>
            <w:vAlign w:val="center"/>
          </w:tcPr>
          <w:p w14:paraId="68A95C11" w14:textId="77777777" w:rsidR="00360767" w:rsidRPr="00A16415" w:rsidRDefault="00360767" w:rsidP="002264C0">
            <w:pPr>
              <w:autoSpaceDE w:val="0"/>
              <w:autoSpaceDN w:val="0"/>
              <w:adjustRightInd w:val="0"/>
              <w:spacing w:line="360" w:lineRule="auto"/>
              <w:contextualSpacing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14:paraId="554D55A8" w14:textId="77777777" w:rsidR="00BB7965" w:rsidRPr="00A16415" w:rsidRDefault="00BB7965" w:rsidP="00BB7965">
      <w:pPr>
        <w:rPr>
          <w:rFonts w:ascii="Arial" w:hAnsi="Arial" w:cs="Arial"/>
          <w:sz w:val="20"/>
          <w:szCs w:val="20"/>
        </w:rPr>
      </w:pPr>
    </w:p>
    <w:p w14:paraId="645E2262" w14:textId="77777777" w:rsidR="002D3367" w:rsidRDefault="002D3367" w:rsidP="00A208B9">
      <w:pPr>
        <w:autoSpaceDE w:val="0"/>
        <w:autoSpaceDN w:val="0"/>
        <w:adjustRightInd w:val="0"/>
        <w:spacing w:line="360" w:lineRule="auto"/>
        <w:contextualSpacing/>
        <w:rPr>
          <w:rFonts w:eastAsia="SimSun"/>
          <w:b/>
          <w:bCs/>
          <w:iCs/>
          <w:smallCaps/>
          <w:color w:val="C00000"/>
          <w:lang w:eastAsia="ar-SA"/>
        </w:rPr>
      </w:pPr>
    </w:p>
    <w:p w14:paraId="783E7A38" w14:textId="77777777" w:rsidR="00BD3B31" w:rsidRDefault="00BD3B31" w:rsidP="00BD3B31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</w:pPr>
      <w:r w:rsidRPr="007908A7"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lastRenderedPageBreak/>
        <w:t>AVVERTENZA</w:t>
      </w:r>
    </w:p>
    <w:p w14:paraId="3B82DFD6" w14:textId="77777777" w:rsidR="00D776D9" w:rsidRPr="007908A7" w:rsidRDefault="00D776D9" w:rsidP="00BD3B31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</w:pPr>
    </w:p>
    <w:p w14:paraId="2DC22BE7" w14:textId="1851798A" w:rsidR="00BD3B31" w:rsidRPr="007908A7" w:rsidRDefault="00BD3B31" w:rsidP="00BD3B31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eastAsia="Arial" w:hAnsi="Arial" w:cs="Arial"/>
          <w:kern w:val="28"/>
          <w:sz w:val="20"/>
          <w:szCs w:val="20"/>
          <w:u w:color="548DD4"/>
          <w:bdr w:val="nil"/>
        </w:rPr>
      </w:pPr>
      <w:r w:rsidRPr="007908A7">
        <w:rPr>
          <w:rFonts w:ascii="Arial" w:eastAsia="Arial" w:hAnsi="Arial" w:cs="Arial"/>
          <w:kern w:val="28"/>
          <w:sz w:val="20"/>
          <w:szCs w:val="20"/>
          <w:u w:color="548DD4"/>
          <w:bdr w:val="nil"/>
        </w:rPr>
        <w:t xml:space="preserve">Il </w:t>
      </w:r>
      <w:r w:rsidR="00497DD1">
        <w:rPr>
          <w:rFonts w:ascii="Arial" w:eastAsia="Arial" w:hAnsi="Arial" w:cs="Arial"/>
          <w:kern w:val="28"/>
          <w:sz w:val="20"/>
          <w:szCs w:val="20"/>
          <w:u w:color="548DD4"/>
          <w:bdr w:val="nil"/>
        </w:rPr>
        <w:t>F</w:t>
      </w:r>
      <w:r w:rsidRPr="007908A7">
        <w:rPr>
          <w:rFonts w:ascii="Arial" w:eastAsia="Arial" w:hAnsi="Arial" w:cs="Arial"/>
          <w:kern w:val="28"/>
          <w:sz w:val="20"/>
          <w:szCs w:val="20"/>
          <w:u w:color="548DD4"/>
          <w:bdr w:val="nil"/>
        </w:rPr>
        <w:t>ormulario di progetto deve essere compilato in tutte le sue parti. Nel caso in cui uno o più elementi richiesti non ricorrano per il progetto specifico, sarà sufficiente indicarlo.</w:t>
      </w:r>
      <w:r w:rsidR="00497DD1">
        <w:rPr>
          <w:rFonts w:ascii="Arial" w:eastAsia="Arial" w:hAnsi="Arial" w:cs="Arial"/>
          <w:kern w:val="28"/>
          <w:sz w:val="20"/>
          <w:szCs w:val="20"/>
          <w:u w:color="548DD4"/>
          <w:bdr w:val="nil"/>
        </w:rPr>
        <w:t xml:space="preserve"> </w:t>
      </w:r>
      <w:r w:rsidRPr="007908A7">
        <w:rPr>
          <w:rFonts w:ascii="Arial" w:eastAsia="Arial" w:hAnsi="Arial" w:cs="Arial"/>
          <w:kern w:val="28"/>
          <w:sz w:val="20"/>
          <w:szCs w:val="20"/>
          <w:u w:color="548DD4"/>
          <w:bdr w:val="nil"/>
        </w:rPr>
        <w:t xml:space="preserve">Il </w:t>
      </w:r>
      <w:r w:rsidR="00497DD1">
        <w:rPr>
          <w:rFonts w:ascii="Arial" w:eastAsia="Arial" w:hAnsi="Arial" w:cs="Arial"/>
          <w:kern w:val="28"/>
          <w:sz w:val="20"/>
          <w:szCs w:val="20"/>
          <w:u w:color="548DD4"/>
          <w:bdr w:val="nil"/>
        </w:rPr>
        <w:t>F</w:t>
      </w:r>
      <w:r w:rsidRPr="007908A7">
        <w:rPr>
          <w:rFonts w:ascii="Arial" w:eastAsia="Arial" w:hAnsi="Arial" w:cs="Arial"/>
          <w:kern w:val="28"/>
          <w:sz w:val="20"/>
          <w:szCs w:val="20"/>
          <w:u w:color="548DD4"/>
          <w:bdr w:val="nil"/>
        </w:rPr>
        <w:t>ormulario deve essere sottoscritto, pena la non ammissibilità del progetto, dal Rappresentante Legale dell’</w:t>
      </w:r>
      <w:r w:rsidR="00497DD1">
        <w:rPr>
          <w:rFonts w:ascii="Arial" w:eastAsia="Arial" w:hAnsi="Arial" w:cs="Arial"/>
          <w:kern w:val="28"/>
          <w:sz w:val="20"/>
          <w:szCs w:val="20"/>
          <w:u w:color="548DD4"/>
          <w:bdr w:val="nil"/>
        </w:rPr>
        <w:t>Agenzia Formativa</w:t>
      </w:r>
      <w:r w:rsidRPr="007908A7">
        <w:rPr>
          <w:rFonts w:ascii="Arial" w:eastAsia="Arial" w:hAnsi="Arial" w:cs="Arial"/>
          <w:kern w:val="28"/>
          <w:sz w:val="20"/>
          <w:szCs w:val="20"/>
          <w:u w:color="548DD4"/>
          <w:bdr w:val="nil"/>
        </w:rPr>
        <w:t xml:space="preserve"> Capofila (Soggetto Proponente).</w:t>
      </w:r>
    </w:p>
    <w:p w14:paraId="0D1AF9C3" w14:textId="77777777" w:rsidR="00BD3B31" w:rsidRPr="007908A7" w:rsidRDefault="00BD3B31" w:rsidP="00BD3B31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eastAsia="Arial" w:hAnsi="Arial" w:cs="Arial"/>
          <w:kern w:val="28"/>
          <w:sz w:val="20"/>
          <w:szCs w:val="20"/>
          <w:u w:color="548DD4"/>
          <w:bdr w:val="nil"/>
        </w:rPr>
      </w:pPr>
    </w:p>
    <w:p w14:paraId="30329182" w14:textId="77777777" w:rsidR="00BD3B31" w:rsidRDefault="00BD3B31" w:rsidP="00BD3B31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</w:pPr>
      <w:r w:rsidRPr="007908A7"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  <w:t>SOTTOSCRIZIONE DEL FORMULARIO</w:t>
      </w:r>
    </w:p>
    <w:p w14:paraId="04B45E95" w14:textId="77777777" w:rsidR="00B33183" w:rsidRPr="007908A7" w:rsidRDefault="00B33183" w:rsidP="00BD3B31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u w:color="548DD4"/>
          <w:bdr w:val="nil"/>
        </w:rPr>
      </w:pPr>
    </w:p>
    <w:p w14:paraId="1F04FEEC" w14:textId="34F92694" w:rsidR="00BD3B31" w:rsidRPr="007908A7" w:rsidRDefault="00BD3B31" w:rsidP="00B33183">
      <w:pPr>
        <w:autoSpaceDE w:val="0"/>
        <w:autoSpaceDN w:val="0"/>
        <w:adjustRightInd w:val="0"/>
        <w:spacing w:line="480" w:lineRule="auto"/>
        <w:contextualSpacing/>
        <w:jc w:val="both"/>
        <w:rPr>
          <w:rFonts w:ascii="Arial" w:eastAsia="Arial" w:hAnsi="Arial" w:cs="Arial"/>
          <w:kern w:val="28"/>
          <w:sz w:val="20"/>
          <w:szCs w:val="20"/>
          <w:u w:color="548DD4"/>
          <w:bdr w:val="nil"/>
        </w:rPr>
      </w:pPr>
      <w:r w:rsidRPr="007908A7">
        <w:rPr>
          <w:rFonts w:ascii="Arial" w:eastAsia="Arial" w:hAnsi="Arial" w:cs="Arial"/>
          <w:kern w:val="28"/>
          <w:sz w:val="20"/>
          <w:szCs w:val="20"/>
          <w:u w:color="548DD4"/>
          <w:bdr w:val="nil"/>
        </w:rPr>
        <w:t xml:space="preserve">Il/La sottoscritto/a ___________________________, in qualità di Rappresentante Legale </w:t>
      </w:r>
      <w:r w:rsidR="007C2532" w:rsidRPr="007908A7">
        <w:rPr>
          <w:rFonts w:ascii="Arial" w:eastAsia="Arial" w:hAnsi="Arial" w:cs="Arial"/>
          <w:kern w:val="28"/>
          <w:sz w:val="20"/>
          <w:szCs w:val="20"/>
          <w:u w:color="548DD4"/>
          <w:bdr w:val="nil"/>
        </w:rPr>
        <w:t>di</w:t>
      </w:r>
      <w:r w:rsidRPr="007908A7">
        <w:rPr>
          <w:rFonts w:ascii="Arial" w:eastAsia="Arial" w:hAnsi="Arial" w:cs="Arial"/>
          <w:kern w:val="28"/>
          <w:sz w:val="20"/>
          <w:szCs w:val="20"/>
          <w:u w:color="548DD4"/>
          <w:bdr w:val="nil"/>
        </w:rPr>
        <w:t xml:space="preserve"> ________________________________, forma giuridica _______________ con sede legale in _______________, prov. _________, CAP ____________, in qualità di </w:t>
      </w:r>
      <w:r w:rsidR="00497DD1">
        <w:rPr>
          <w:rFonts w:ascii="Arial" w:eastAsia="Arial" w:hAnsi="Arial" w:cs="Arial"/>
          <w:kern w:val="28"/>
          <w:sz w:val="20"/>
          <w:szCs w:val="20"/>
          <w:u w:color="548DD4"/>
          <w:bdr w:val="nil"/>
        </w:rPr>
        <w:t>S</w:t>
      </w:r>
      <w:r w:rsidRPr="007908A7">
        <w:rPr>
          <w:rFonts w:ascii="Arial" w:eastAsia="Arial" w:hAnsi="Arial" w:cs="Arial"/>
          <w:kern w:val="28"/>
          <w:sz w:val="20"/>
          <w:szCs w:val="20"/>
          <w:u w:color="548DD4"/>
          <w:bdr w:val="nil"/>
        </w:rPr>
        <w:t xml:space="preserve">oggetto </w:t>
      </w:r>
      <w:r w:rsidR="00497DD1">
        <w:rPr>
          <w:rFonts w:ascii="Arial" w:eastAsia="Arial" w:hAnsi="Arial" w:cs="Arial"/>
          <w:kern w:val="28"/>
          <w:sz w:val="20"/>
          <w:szCs w:val="20"/>
          <w:u w:color="548DD4"/>
          <w:bdr w:val="nil"/>
        </w:rPr>
        <w:t>P</w:t>
      </w:r>
      <w:r w:rsidRPr="007908A7">
        <w:rPr>
          <w:rFonts w:ascii="Arial" w:eastAsia="Arial" w:hAnsi="Arial" w:cs="Arial"/>
          <w:kern w:val="28"/>
          <w:sz w:val="20"/>
          <w:szCs w:val="20"/>
          <w:u w:color="548DD4"/>
          <w:bdr w:val="nil"/>
        </w:rPr>
        <w:t>roponente della domanda presentata</w:t>
      </w:r>
      <w:r w:rsidR="00497DD1">
        <w:rPr>
          <w:rFonts w:ascii="Arial" w:eastAsia="Arial" w:hAnsi="Arial" w:cs="Arial"/>
          <w:kern w:val="28"/>
          <w:sz w:val="20"/>
          <w:szCs w:val="20"/>
          <w:u w:color="548DD4"/>
          <w:bdr w:val="nil"/>
        </w:rPr>
        <w:t xml:space="preserve"> (DCT)</w:t>
      </w:r>
      <w:r w:rsidRPr="007908A7">
        <w:rPr>
          <w:rFonts w:ascii="Arial" w:eastAsia="Arial" w:hAnsi="Arial" w:cs="Arial"/>
          <w:kern w:val="28"/>
          <w:sz w:val="20"/>
          <w:szCs w:val="20"/>
          <w:u w:color="548DD4"/>
          <w:bdr w:val="nil"/>
        </w:rPr>
        <w:t>,</w:t>
      </w:r>
    </w:p>
    <w:p w14:paraId="1DB45D48" w14:textId="77777777" w:rsidR="00BD3B31" w:rsidRPr="007908A7" w:rsidRDefault="00BD3B31" w:rsidP="00BD3B31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eastAsia="Arial" w:hAnsi="Arial" w:cs="Arial"/>
          <w:kern w:val="28"/>
          <w:sz w:val="20"/>
          <w:szCs w:val="20"/>
          <w:u w:color="548DD4"/>
          <w:bdr w:val="nil"/>
        </w:rPr>
      </w:pPr>
    </w:p>
    <w:p w14:paraId="2B6B59D1" w14:textId="77777777" w:rsidR="00BD3B31" w:rsidRPr="00497DD1" w:rsidRDefault="00BD3B31" w:rsidP="00BD3B31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eastAsia="Arial" w:hAnsi="Arial" w:cs="Arial"/>
          <w:b/>
          <w:bCs/>
          <w:kern w:val="28"/>
          <w:sz w:val="20"/>
          <w:szCs w:val="20"/>
          <w:u w:color="548DD4"/>
          <w:bdr w:val="nil"/>
        </w:rPr>
      </w:pPr>
      <w:r w:rsidRPr="00497DD1">
        <w:rPr>
          <w:rFonts w:ascii="Arial" w:eastAsia="Arial" w:hAnsi="Arial" w:cs="Arial"/>
          <w:b/>
          <w:bCs/>
          <w:kern w:val="28"/>
          <w:sz w:val="20"/>
          <w:szCs w:val="20"/>
          <w:u w:color="548DD4"/>
          <w:bdr w:val="nil"/>
        </w:rPr>
        <w:t>ATTESTA</w:t>
      </w:r>
    </w:p>
    <w:p w14:paraId="5061656A" w14:textId="77777777" w:rsidR="00BD3B31" w:rsidRPr="00B4019B" w:rsidRDefault="00BD3B31" w:rsidP="00BD3B31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eastAsia="Arial" w:hAnsi="Arial" w:cs="Arial"/>
          <w:b/>
          <w:bCs/>
          <w:kern w:val="28"/>
          <w:sz w:val="20"/>
          <w:szCs w:val="20"/>
          <w:highlight w:val="lightGray"/>
          <w:u w:color="548DD4"/>
          <w:bdr w:val="nil"/>
        </w:rPr>
      </w:pPr>
    </w:p>
    <w:p w14:paraId="437C8014" w14:textId="5165A2EF" w:rsidR="00BD3B31" w:rsidRPr="00EB2144" w:rsidRDefault="00BD3B31" w:rsidP="00BD3B31">
      <w:pPr>
        <w:autoSpaceDE w:val="0"/>
        <w:autoSpaceDN w:val="0"/>
        <w:adjustRightInd w:val="0"/>
        <w:spacing w:line="360" w:lineRule="auto"/>
        <w:contextualSpacing/>
        <w:jc w:val="both"/>
        <w:rPr>
          <w:rFonts w:ascii="Arial" w:eastAsia="Arial" w:hAnsi="Arial" w:cs="Arial"/>
          <w:kern w:val="28"/>
          <w:sz w:val="20"/>
          <w:szCs w:val="20"/>
          <w:u w:color="548DD4"/>
          <w:bdr w:val="nil"/>
        </w:rPr>
      </w:pPr>
      <w:r w:rsidRPr="00EB2144">
        <w:rPr>
          <w:rFonts w:ascii="Arial" w:eastAsia="Arial" w:hAnsi="Arial" w:cs="Arial"/>
          <w:kern w:val="28"/>
          <w:sz w:val="20"/>
          <w:szCs w:val="20"/>
          <w:u w:color="548DD4"/>
          <w:bdr w:val="nil"/>
        </w:rPr>
        <w:t xml:space="preserve">l’autenticità di tutto quanto dichiarato nel </w:t>
      </w:r>
      <w:r w:rsidR="00497DD1">
        <w:rPr>
          <w:rFonts w:ascii="Arial" w:eastAsia="Arial" w:hAnsi="Arial" w:cs="Arial"/>
          <w:kern w:val="28"/>
          <w:sz w:val="20"/>
          <w:szCs w:val="20"/>
          <w:u w:color="548DD4"/>
          <w:bdr w:val="nil"/>
        </w:rPr>
        <w:t>F</w:t>
      </w:r>
      <w:r w:rsidRPr="00EB2144">
        <w:rPr>
          <w:rFonts w:ascii="Arial" w:eastAsia="Arial" w:hAnsi="Arial" w:cs="Arial"/>
          <w:kern w:val="28"/>
          <w:sz w:val="20"/>
          <w:szCs w:val="20"/>
          <w:u w:color="548DD4"/>
          <w:bdr w:val="nil"/>
        </w:rPr>
        <w:t>ormulario</w:t>
      </w:r>
      <w:r w:rsidR="00497DD1">
        <w:rPr>
          <w:rFonts w:ascii="Arial" w:eastAsia="Arial" w:hAnsi="Arial" w:cs="Arial"/>
          <w:kern w:val="28"/>
          <w:sz w:val="20"/>
          <w:szCs w:val="20"/>
          <w:u w:color="548DD4"/>
          <w:bdr w:val="nil"/>
        </w:rPr>
        <w:t xml:space="preserve"> di progetto</w:t>
      </w:r>
      <w:r w:rsidRPr="00EB2144">
        <w:rPr>
          <w:rFonts w:ascii="Arial" w:eastAsia="Arial" w:hAnsi="Arial" w:cs="Arial"/>
          <w:kern w:val="28"/>
          <w:sz w:val="20"/>
          <w:szCs w:val="20"/>
          <w:u w:color="548DD4"/>
          <w:bdr w:val="nil"/>
        </w:rPr>
        <w:t xml:space="preserve"> e sottoscrive tutto quanto in esso contenuto. </w:t>
      </w:r>
    </w:p>
    <w:p w14:paraId="1A4A60AD" w14:textId="77777777" w:rsidR="00BD3B31" w:rsidRPr="00EB2144" w:rsidRDefault="00BD3B31" w:rsidP="00BD3B31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eastAsia="Arial" w:hAnsi="Arial" w:cs="Arial"/>
          <w:b/>
          <w:bCs/>
          <w:kern w:val="28"/>
          <w:sz w:val="20"/>
          <w:szCs w:val="20"/>
          <w:u w:color="548DD4"/>
          <w:bdr w:val="nil"/>
        </w:rPr>
      </w:pPr>
    </w:p>
    <w:p w14:paraId="326B856B" w14:textId="77777777" w:rsidR="00BD3B31" w:rsidRPr="00EB2144" w:rsidRDefault="00BD3B31" w:rsidP="00BD3B31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sz w:val="20"/>
          <w:szCs w:val="20"/>
        </w:rPr>
      </w:pPr>
    </w:p>
    <w:p w14:paraId="61EA3907" w14:textId="77777777" w:rsidR="00BD3B31" w:rsidRPr="00EB2144" w:rsidRDefault="00BD3B31" w:rsidP="00BD3B31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sz w:val="20"/>
          <w:szCs w:val="20"/>
        </w:rPr>
      </w:pPr>
    </w:p>
    <w:p w14:paraId="719AB59B" w14:textId="77777777" w:rsidR="00BD3B31" w:rsidRPr="00EB2144" w:rsidRDefault="00BD3B31" w:rsidP="00BD3B31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EB2144">
        <w:rPr>
          <w:rFonts w:ascii="Arial" w:hAnsi="Arial" w:cs="Arial"/>
          <w:sz w:val="20"/>
          <w:szCs w:val="20"/>
        </w:rPr>
        <w:t>Luogo e Data _________________________</w:t>
      </w:r>
    </w:p>
    <w:p w14:paraId="5735E302" w14:textId="77777777" w:rsidR="00BD3B31" w:rsidRPr="00EB2144" w:rsidRDefault="00BD3B31" w:rsidP="00BD3B31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sz w:val="20"/>
          <w:szCs w:val="20"/>
        </w:rPr>
      </w:pPr>
    </w:p>
    <w:p w14:paraId="4952AC8D" w14:textId="77777777" w:rsidR="00BD3B31" w:rsidRPr="00EB2144" w:rsidRDefault="00BD3B31" w:rsidP="00BD3B31">
      <w:pPr>
        <w:autoSpaceDE w:val="0"/>
        <w:autoSpaceDN w:val="0"/>
        <w:adjustRightInd w:val="0"/>
        <w:spacing w:line="360" w:lineRule="auto"/>
        <w:contextualSpacing/>
        <w:rPr>
          <w:rFonts w:ascii="Arial" w:hAnsi="Arial" w:cs="Arial"/>
          <w:sz w:val="20"/>
          <w:szCs w:val="20"/>
        </w:rPr>
      </w:pPr>
    </w:p>
    <w:p w14:paraId="03B27B7D" w14:textId="2C09DAC9" w:rsidR="00BD3B31" w:rsidRPr="00EB2144" w:rsidRDefault="00E62461" w:rsidP="00E62461">
      <w:pPr>
        <w:autoSpaceDE w:val="0"/>
        <w:autoSpaceDN w:val="0"/>
        <w:adjustRightInd w:val="0"/>
        <w:spacing w:line="360" w:lineRule="auto"/>
        <w:ind w:left="4625" w:firstLine="709"/>
        <w:contextualSpacing/>
        <w:jc w:val="center"/>
        <w:rPr>
          <w:rFonts w:ascii="Arial" w:hAnsi="Arial" w:cs="Arial"/>
          <w:sz w:val="20"/>
          <w:szCs w:val="20"/>
        </w:rPr>
      </w:pPr>
      <w:bookmarkStart w:id="4" w:name="_Hlk194931696"/>
      <w:r w:rsidRPr="00EB2144">
        <w:rPr>
          <w:rFonts w:ascii="Arial" w:hAnsi="Arial" w:cs="Arial"/>
          <w:sz w:val="20"/>
          <w:szCs w:val="20"/>
        </w:rPr>
        <w:t>Firma digitale de</w:t>
      </w:r>
      <w:r w:rsidR="00EB2144">
        <w:t>l</w:t>
      </w:r>
      <w:r w:rsidRPr="00EB2144">
        <w:rPr>
          <w:rFonts w:ascii="Arial" w:hAnsi="Arial" w:cs="Arial"/>
          <w:sz w:val="20"/>
          <w:szCs w:val="20"/>
        </w:rPr>
        <w:t xml:space="preserve"> Legal</w:t>
      </w:r>
      <w:r w:rsidRPr="00EB2144">
        <w:t>e</w:t>
      </w:r>
      <w:r w:rsidRPr="00EB2144">
        <w:rPr>
          <w:rFonts w:ascii="Arial" w:hAnsi="Arial" w:cs="Arial"/>
          <w:sz w:val="20"/>
          <w:szCs w:val="20"/>
        </w:rPr>
        <w:t xml:space="preserve"> Rappresentant</w:t>
      </w:r>
      <w:r w:rsidRPr="00EB2144">
        <w:t>e</w:t>
      </w:r>
      <w:r w:rsidRPr="00EB2144">
        <w:rPr>
          <w:rStyle w:val="WW8Num64z1"/>
          <w:rFonts w:ascii="Arial" w:hAnsi="Arial" w:cs="Arial"/>
          <w:sz w:val="20"/>
          <w:szCs w:val="20"/>
        </w:rPr>
        <w:t xml:space="preserve"> </w:t>
      </w:r>
      <w:r w:rsidR="00BD3B31" w:rsidRPr="00EB2144">
        <w:rPr>
          <w:rStyle w:val="Rimandonotaapidipagina"/>
          <w:rFonts w:ascii="Arial" w:hAnsi="Arial" w:cs="Arial"/>
          <w:sz w:val="20"/>
          <w:szCs w:val="20"/>
        </w:rPr>
        <w:footnoteReference w:id="5"/>
      </w:r>
    </w:p>
    <w:p w14:paraId="0E053FFD" w14:textId="77777777" w:rsidR="00BD3B31" w:rsidRPr="00B4019B" w:rsidRDefault="00BD3B31" w:rsidP="00BD3B31">
      <w:pPr>
        <w:autoSpaceDE w:val="0"/>
        <w:autoSpaceDN w:val="0"/>
        <w:adjustRightInd w:val="0"/>
        <w:spacing w:line="360" w:lineRule="auto"/>
        <w:ind w:left="5334" w:firstLine="338"/>
        <w:jc w:val="both"/>
        <w:rPr>
          <w:rFonts w:ascii="Arial" w:hAnsi="Arial" w:cs="Arial"/>
          <w:sz w:val="20"/>
          <w:szCs w:val="20"/>
          <w:highlight w:val="lightGray"/>
        </w:rPr>
      </w:pPr>
      <w:r w:rsidRPr="00B4019B">
        <w:rPr>
          <w:rFonts w:ascii="Arial" w:hAnsi="Arial" w:cs="Arial"/>
          <w:sz w:val="20"/>
          <w:szCs w:val="20"/>
          <w:highlight w:val="lightGray"/>
        </w:rPr>
        <w:t>_________________________________</w:t>
      </w:r>
    </w:p>
    <w:bookmarkEnd w:id="4"/>
    <w:p w14:paraId="14C4C10E" w14:textId="77777777" w:rsidR="000F0C5D" w:rsidRPr="00B4019B" w:rsidRDefault="000F0C5D" w:rsidP="006377A2">
      <w:pPr>
        <w:autoSpaceDE w:val="0"/>
        <w:autoSpaceDN w:val="0"/>
        <w:adjustRightInd w:val="0"/>
        <w:spacing w:line="360" w:lineRule="auto"/>
        <w:contextualSpacing/>
        <w:jc w:val="center"/>
        <w:rPr>
          <w:rFonts w:ascii="Arial" w:eastAsia="Arial" w:hAnsi="Arial" w:cs="Arial"/>
          <w:b/>
          <w:bCs/>
          <w:color w:val="C00000"/>
          <w:kern w:val="28"/>
          <w:sz w:val="22"/>
          <w:szCs w:val="22"/>
          <w:highlight w:val="lightGray"/>
          <w:u w:color="548DD4"/>
          <w:bdr w:val="nil"/>
        </w:rPr>
      </w:pPr>
    </w:p>
    <w:sectPr w:rsidR="000F0C5D" w:rsidRPr="00B4019B" w:rsidSect="00D50FF0">
      <w:headerReference w:type="default" r:id="rId12"/>
      <w:footerReference w:type="default" r:id="rId13"/>
      <w:headerReference w:type="first" r:id="rId14"/>
      <w:footerReference w:type="first" r:id="rId15"/>
      <w:pgSz w:w="11900" w:h="16840"/>
      <w:pgMar w:top="3402" w:right="1134" w:bottom="1134" w:left="1134" w:header="540" w:footer="3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912DC" w14:textId="77777777" w:rsidR="00025F99" w:rsidRDefault="00025F99">
      <w:r>
        <w:separator/>
      </w:r>
    </w:p>
  </w:endnote>
  <w:endnote w:type="continuationSeparator" w:id="0">
    <w:p w14:paraId="6B26C7DA" w14:textId="77777777" w:rsidR="00025F99" w:rsidRDefault="00025F99">
      <w:r>
        <w:continuationSeparator/>
      </w:r>
    </w:p>
  </w:endnote>
  <w:endnote w:type="continuationNotice" w:id="1">
    <w:p w14:paraId="794DC898" w14:textId="77777777" w:rsidR="00025F99" w:rsidRDefault="00025F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altName w:val="????????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05188477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52FD220" w14:textId="77777777" w:rsidR="003957BF" w:rsidRDefault="003957BF">
            <w:pPr>
              <w:pStyle w:val="Pidipagina"/>
              <w:jc w:val="right"/>
            </w:pPr>
          </w:p>
          <w:p w14:paraId="669CC61A" w14:textId="121F8EE0" w:rsidR="003957BF" w:rsidRDefault="00BA66BE" w:rsidP="00AE1C11">
            <w:pPr>
              <w:pStyle w:val="Pidipagina"/>
              <w:jc w:val="center"/>
            </w:pPr>
            <w:r>
              <w:rPr>
                <w:noProof/>
              </w:rPr>
              <w:drawing>
                <wp:inline distT="0" distB="0" distL="0" distR="0" wp14:anchorId="37E98FDB" wp14:editId="389DA068">
                  <wp:extent cx="6017260" cy="774065"/>
                  <wp:effectExtent l="0" t="0" r="2540" b="6985"/>
                  <wp:docPr id="922752603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7260" cy="7740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768C14B" w14:textId="77777777" w:rsidR="003957BF" w:rsidRDefault="003957BF">
            <w:pPr>
              <w:pStyle w:val="Pidipagina"/>
              <w:jc w:val="right"/>
            </w:pPr>
            <w:r w:rsidRPr="008C47EC">
              <w:rPr>
                <w:rFonts w:ascii="Arial" w:hAnsi="Arial" w:cs="Arial"/>
                <w:color w:val="0070C0"/>
                <w:sz w:val="16"/>
                <w:szCs w:val="16"/>
              </w:rPr>
              <w:t xml:space="preserve">Pag. </w:t>
            </w:r>
            <w:r w:rsidRPr="008C47EC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fldChar w:fldCharType="begin"/>
            </w:r>
            <w:r w:rsidRPr="008C47EC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instrText>PAGE</w:instrText>
            </w:r>
            <w:r w:rsidRPr="008C47EC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fldChar w:fldCharType="separate"/>
            </w:r>
            <w:r w:rsidR="00E90E01">
              <w:rPr>
                <w:rFonts w:ascii="Arial" w:hAnsi="Arial" w:cs="Arial"/>
                <w:b/>
                <w:bCs/>
                <w:noProof/>
                <w:color w:val="0070C0"/>
                <w:sz w:val="16"/>
                <w:szCs w:val="16"/>
              </w:rPr>
              <w:t>13</w:t>
            </w:r>
            <w:r w:rsidRPr="008C47EC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fldChar w:fldCharType="end"/>
            </w:r>
            <w:r w:rsidRPr="008C47EC">
              <w:rPr>
                <w:rFonts w:ascii="Arial" w:hAnsi="Arial" w:cs="Arial"/>
                <w:color w:val="0070C0"/>
                <w:sz w:val="16"/>
                <w:szCs w:val="16"/>
              </w:rPr>
              <w:t xml:space="preserve"> di </w:t>
            </w:r>
            <w:r w:rsidRPr="008C47EC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fldChar w:fldCharType="begin"/>
            </w:r>
            <w:r w:rsidRPr="008C47EC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instrText>NUMPAGES</w:instrText>
            </w:r>
            <w:r w:rsidRPr="008C47EC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fldChar w:fldCharType="separate"/>
            </w:r>
            <w:r w:rsidR="00E90E01">
              <w:rPr>
                <w:rFonts w:ascii="Arial" w:hAnsi="Arial" w:cs="Arial"/>
                <w:b/>
                <w:bCs/>
                <w:noProof/>
                <w:color w:val="0070C0"/>
                <w:sz w:val="16"/>
                <w:szCs w:val="16"/>
              </w:rPr>
              <w:t>25</w:t>
            </w:r>
            <w:r w:rsidRPr="008C47EC">
              <w:rPr>
                <w:rFonts w:ascii="Arial" w:hAnsi="Arial" w:cs="Arial"/>
                <w:b/>
                <w:bCs/>
                <w:color w:val="0070C0"/>
                <w:sz w:val="16"/>
                <w:szCs w:val="16"/>
              </w:rPr>
              <w:fldChar w:fldCharType="end"/>
            </w:r>
          </w:p>
        </w:sdtContent>
      </w:sdt>
    </w:sdtContent>
  </w:sdt>
  <w:p w14:paraId="78CC18A9" w14:textId="77777777" w:rsidR="003957BF" w:rsidRDefault="003957BF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D00E4" w14:textId="5BC3FFF2" w:rsidR="003957BF" w:rsidRDefault="00BA66BE" w:rsidP="00F14BE9">
    <w:pPr>
      <w:pStyle w:val="Pidipagina"/>
      <w:jc w:val="center"/>
    </w:pPr>
    <w:r>
      <w:rPr>
        <w:noProof/>
      </w:rPr>
      <w:drawing>
        <wp:inline distT="0" distB="0" distL="0" distR="0" wp14:anchorId="327E58F0" wp14:editId="46D45B6B">
          <wp:extent cx="6017260" cy="774065"/>
          <wp:effectExtent l="0" t="0" r="2540" b="6985"/>
          <wp:docPr id="168727892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7260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4B90B" w14:textId="77777777" w:rsidR="00025F99" w:rsidRDefault="00025F99">
      <w:r>
        <w:separator/>
      </w:r>
    </w:p>
  </w:footnote>
  <w:footnote w:type="continuationSeparator" w:id="0">
    <w:p w14:paraId="5B924C96" w14:textId="77777777" w:rsidR="00025F99" w:rsidRDefault="00025F99">
      <w:r>
        <w:continuationSeparator/>
      </w:r>
    </w:p>
  </w:footnote>
  <w:footnote w:type="continuationNotice" w:id="1">
    <w:p w14:paraId="53046BAB" w14:textId="77777777" w:rsidR="00025F99" w:rsidRDefault="00025F99"/>
  </w:footnote>
  <w:footnote w:id="2">
    <w:p w14:paraId="3D29B5D1" w14:textId="77777777" w:rsidR="003957BF" w:rsidRPr="00817FBD" w:rsidRDefault="003957BF" w:rsidP="00296CCB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817FBD">
        <w:rPr>
          <w:rStyle w:val="Rimandonotaapidipagina"/>
          <w:rFonts w:ascii="Arial" w:hAnsi="Arial" w:cs="Arial"/>
          <w:sz w:val="16"/>
          <w:szCs w:val="16"/>
        </w:rPr>
        <w:footnoteRef/>
      </w:r>
      <w:r w:rsidRPr="00817FBD">
        <w:rPr>
          <w:rFonts w:ascii="Arial" w:hAnsi="Arial" w:cs="Arial"/>
          <w:sz w:val="16"/>
          <w:szCs w:val="16"/>
        </w:rPr>
        <w:t xml:space="preserve"> Indicare una delle seguenti tipologie:</w:t>
      </w:r>
    </w:p>
    <w:p w14:paraId="0430E247" w14:textId="03F82782" w:rsidR="003957BF" w:rsidRPr="001D1A95" w:rsidRDefault="003957BF" w:rsidP="00296CCB">
      <w:pPr>
        <w:pStyle w:val="Testonotaapidipagina"/>
        <w:numPr>
          <w:ilvl w:val="0"/>
          <w:numId w:val="39"/>
        </w:numPr>
        <w:jc w:val="both"/>
        <w:rPr>
          <w:rFonts w:ascii="Arial" w:hAnsi="Arial" w:cs="Arial"/>
          <w:sz w:val="16"/>
          <w:szCs w:val="16"/>
        </w:rPr>
      </w:pPr>
      <w:r w:rsidRPr="001D1A95">
        <w:rPr>
          <w:rFonts w:ascii="Arial" w:hAnsi="Arial" w:cs="Arial"/>
          <w:sz w:val="16"/>
          <w:szCs w:val="16"/>
        </w:rPr>
        <w:t>Imprese operanti nel</w:t>
      </w:r>
      <w:r w:rsidR="00267AF5" w:rsidRPr="001D1A95">
        <w:rPr>
          <w:rFonts w:ascii="Arial" w:hAnsi="Arial" w:cs="Arial"/>
          <w:sz w:val="16"/>
          <w:szCs w:val="16"/>
        </w:rPr>
        <w:t xml:space="preserve"> settore</w:t>
      </w:r>
      <w:r w:rsidRPr="001D1A95">
        <w:rPr>
          <w:rFonts w:ascii="Arial" w:hAnsi="Arial" w:cs="Arial"/>
          <w:sz w:val="16"/>
          <w:szCs w:val="16"/>
        </w:rPr>
        <w:t>;</w:t>
      </w:r>
    </w:p>
    <w:p w14:paraId="14A2B5CB" w14:textId="6CDF1600" w:rsidR="00267AF5" w:rsidRPr="001D1A95" w:rsidRDefault="00267AF5" w:rsidP="00296CCB">
      <w:pPr>
        <w:pStyle w:val="Testonotaapidipagina"/>
        <w:numPr>
          <w:ilvl w:val="0"/>
          <w:numId w:val="39"/>
        </w:numPr>
        <w:jc w:val="both"/>
        <w:rPr>
          <w:rFonts w:ascii="Arial" w:hAnsi="Arial" w:cs="Arial"/>
          <w:sz w:val="16"/>
          <w:szCs w:val="16"/>
        </w:rPr>
      </w:pPr>
      <w:r w:rsidRPr="001D1A95">
        <w:rPr>
          <w:rFonts w:ascii="Arial" w:hAnsi="Arial" w:cs="Arial"/>
          <w:sz w:val="16"/>
          <w:szCs w:val="16"/>
        </w:rPr>
        <w:t xml:space="preserve">Enti </w:t>
      </w:r>
      <w:r w:rsidR="00C14096">
        <w:rPr>
          <w:rFonts w:ascii="Arial" w:hAnsi="Arial" w:cs="Arial"/>
          <w:sz w:val="16"/>
          <w:szCs w:val="16"/>
        </w:rPr>
        <w:t xml:space="preserve">e imprese </w:t>
      </w:r>
      <w:r w:rsidRPr="001D1A95">
        <w:rPr>
          <w:rFonts w:ascii="Arial" w:hAnsi="Arial" w:cs="Arial"/>
          <w:sz w:val="16"/>
          <w:szCs w:val="16"/>
        </w:rPr>
        <w:t>del terzo settore</w:t>
      </w:r>
    </w:p>
    <w:p w14:paraId="62657EFB" w14:textId="77777777" w:rsidR="003957BF" w:rsidRPr="001D1A95" w:rsidRDefault="003957BF" w:rsidP="00296CCB">
      <w:pPr>
        <w:pStyle w:val="Testonotaapidipagina"/>
        <w:numPr>
          <w:ilvl w:val="0"/>
          <w:numId w:val="39"/>
        </w:numPr>
        <w:jc w:val="both"/>
        <w:rPr>
          <w:rFonts w:ascii="Arial" w:hAnsi="Arial" w:cs="Arial"/>
          <w:sz w:val="16"/>
          <w:szCs w:val="16"/>
        </w:rPr>
      </w:pPr>
      <w:r w:rsidRPr="001D1A95">
        <w:rPr>
          <w:rFonts w:ascii="Arial" w:hAnsi="Arial" w:cs="Arial"/>
          <w:sz w:val="16"/>
          <w:szCs w:val="16"/>
        </w:rPr>
        <w:t>Agenzie di formazione accreditate;</w:t>
      </w:r>
    </w:p>
    <w:p w14:paraId="6C2D00DB" w14:textId="18382253" w:rsidR="003957BF" w:rsidRPr="00267AF5" w:rsidRDefault="003957BF" w:rsidP="00267AF5">
      <w:pPr>
        <w:pStyle w:val="Testonotaapidipagina"/>
        <w:numPr>
          <w:ilvl w:val="0"/>
          <w:numId w:val="39"/>
        </w:numPr>
        <w:jc w:val="both"/>
        <w:rPr>
          <w:rFonts w:ascii="Arial" w:hAnsi="Arial" w:cs="Arial"/>
          <w:sz w:val="16"/>
          <w:szCs w:val="16"/>
        </w:rPr>
      </w:pPr>
      <w:r w:rsidRPr="001D1A95">
        <w:rPr>
          <w:rFonts w:ascii="Arial" w:hAnsi="Arial" w:cs="Arial"/>
          <w:sz w:val="16"/>
          <w:szCs w:val="16"/>
        </w:rPr>
        <w:t>Università, centri di ricerca e fondazioni ITS;</w:t>
      </w:r>
    </w:p>
  </w:footnote>
  <w:footnote w:id="3">
    <w:p w14:paraId="112517D8" w14:textId="3A27D8D7" w:rsidR="004B4B72" w:rsidRPr="00125686" w:rsidRDefault="004B4B72">
      <w:pPr>
        <w:pStyle w:val="Testonotaapidipagina"/>
        <w:rPr>
          <w:rFonts w:ascii="Arial" w:hAnsi="Arial" w:cs="Arial"/>
          <w:sz w:val="16"/>
          <w:szCs w:val="16"/>
        </w:rPr>
      </w:pPr>
      <w:r w:rsidRPr="00125686">
        <w:rPr>
          <w:rStyle w:val="Rimandonotaapidipagina"/>
          <w:rFonts w:ascii="Arial" w:hAnsi="Arial" w:cs="Arial"/>
          <w:sz w:val="16"/>
          <w:szCs w:val="16"/>
        </w:rPr>
        <w:footnoteRef/>
      </w:r>
      <w:r w:rsidRPr="00125686">
        <w:rPr>
          <w:rFonts w:ascii="Arial" w:hAnsi="Arial" w:cs="Arial"/>
          <w:sz w:val="16"/>
          <w:szCs w:val="16"/>
        </w:rPr>
        <w:t xml:space="preserve"> Confrontare </w:t>
      </w:r>
      <w:r w:rsidR="00F16D66" w:rsidRPr="00125686">
        <w:rPr>
          <w:rFonts w:ascii="Arial" w:hAnsi="Arial" w:cs="Arial"/>
          <w:sz w:val="16"/>
          <w:szCs w:val="16"/>
        </w:rPr>
        <w:t xml:space="preserve">con </w:t>
      </w:r>
      <w:r w:rsidRPr="00125686">
        <w:rPr>
          <w:rFonts w:ascii="Arial" w:hAnsi="Arial" w:cs="Arial"/>
          <w:sz w:val="16"/>
          <w:szCs w:val="16"/>
        </w:rPr>
        <w:t xml:space="preserve">il contenuto del paragrafo </w:t>
      </w:r>
      <w:r w:rsidR="00F16D66" w:rsidRPr="00125686">
        <w:rPr>
          <w:rFonts w:ascii="Arial" w:hAnsi="Arial" w:cs="Arial"/>
          <w:sz w:val="16"/>
          <w:szCs w:val="16"/>
        </w:rPr>
        <w:t>6.3 “Composizione del Gruppo di lavoro e relativi Profili professionali.</w:t>
      </w:r>
    </w:p>
  </w:footnote>
  <w:footnote w:id="4">
    <w:p w14:paraId="5160C9C3" w14:textId="700FF4C2" w:rsidR="003957BF" w:rsidRPr="005C6F84" w:rsidRDefault="003957BF" w:rsidP="00024190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1A67DB">
        <w:rPr>
          <w:rStyle w:val="Rimandonotaapidipagina"/>
          <w:rFonts w:ascii="Arial" w:hAnsi="Arial" w:cs="Arial"/>
          <w:sz w:val="16"/>
          <w:szCs w:val="16"/>
        </w:rPr>
        <w:footnoteRef/>
      </w:r>
      <w:r w:rsidRPr="001A67DB">
        <w:rPr>
          <w:rFonts w:ascii="Arial" w:hAnsi="Arial" w:cs="Arial"/>
          <w:sz w:val="16"/>
          <w:szCs w:val="16"/>
        </w:rPr>
        <w:t xml:space="preserve"> A titolo esemplificativo: esperto nelle tematiche della filiera, progettista o esperto in materia di politiche attive per il lavoro, esperto in materia di certificazioni di competenze, etc.</w:t>
      </w:r>
    </w:p>
  </w:footnote>
  <w:footnote w:id="5">
    <w:p w14:paraId="7A748ADF" w14:textId="77777777" w:rsidR="003957BF" w:rsidRPr="00C11ACE" w:rsidRDefault="003957BF" w:rsidP="00BD3B31">
      <w:pPr>
        <w:pStyle w:val="Testonotaapidipagina"/>
        <w:jc w:val="both"/>
        <w:rPr>
          <w:rFonts w:ascii="Arial" w:hAnsi="Arial" w:cs="Arial"/>
          <w:sz w:val="16"/>
          <w:szCs w:val="16"/>
        </w:rPr>
      </w:pPr>
      <w:r w:rsidRPr="00C11ACE">
        <w:rPr>
          <w:rStyle w:val="Rimandonotaapidipagina"/>
          <w:rFonts w:ascii="Arial" w:hAnsi="Arial" w:cs="Arial"/>
          <w:sz w:val="16"/>
          <w:szCs w:val="16"/>
        </w:rPr>
        <w:footnoteRef/>
      </w:r>
      <w:r w:rsidRPr="00C11ACE">
        <w:rPr>
          <w:rFonts w:ascii="Arial" w:hAnsi="Arial" w:cs="Arial"/>
          <w:sz w:val="16"/>
          <w:szCs w:val="16"/>
        </w:rPr>
        <w:t xml:space="preserve"> Documento firmato digitalmente in conformità alle disposizioni di cui al d.lgs. 7 marzo 2005 n. 82, codice dell'amministrazione digitale. I documenti sottoscritti mediante firma digitale costituiscono copia originale ad ogni effetto di legge ai sensi del D.Lgs. 82/2005 e ss.mm.ii. Ai sensi del 1° comma dell'art. 45 del D.Lgs. 82/2005 i documenti trasmessi ad una pubblica amministrazione con qualsiasi mezzo telematico o informatico idoneo ad accertarne la fonte di provenienza, soddisfano il requisito della forma scritta e la loro trasmissione non deve essere seguita da quella del documento originale.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9B35A" w14:textId="6828A52D" w:rsidR="003957BF" w:rsidRDefault="00025F99" w:rsidP="00AC5985">
    <w:pPr>
      <w:tabs>
        <w:tab w:val="center" w:pos="4366"/>
        <w:tab w:val="center" w:pos="4819"/>
        <w:tab w:val="right" w:pos="9612"/>
      </w:tabs>
      <w:jc w:val="center"/>
      <w:rPr>
        <w:sz w:val="14"/>
        <w:szCs w:val="14"/>
      </w:rPr>
    </w:pPr>
    <w:sdt>
      <w:sdtPr>
        <w:rPr>
          <w:sz w:val="14"/>
          <w:szCs w:val="14"/>
        </w:rPr>
        <w:id w:val="744311966"/>
        <w:docPartObj>
          <w:docPartGallery w:val="Watermarks"/>
          <w:docPartUnique/>
        </w:docPartObj>
      </w:sdtPr>
      <w:sdtEndPr/>
      <w:sdtContent>
        <w:r>
          <w:rPr>
            <w:sz w:val="14"/>
            <w:szCs w:val="14"/>
          </w:rPr>
          <w:pict w14:anchorId="4146FC01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6" type="#_x0000_t136" style="position:absolute;left:0;text-align:left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BOZZA"/>
              <w10:wrap anchorx="margin" anchory="margin"/>
            </v:shape>
          </w:pict>
        </w:r>
      </w:sdtContent>
    </w:sdt>
    <w:r w:rsidR="003957BF">
      <w:rPr>
        <w:noProof/>
      </w:rPr>
      <mc:AlternateContent>
        <mc:Choice Requires="wpg">
          <w:drawing>
            <wp:inline distT="0" distB="0" distL="0" distR="0" wp14:anchorId="5464819A" wp14:editId="6CAAA214">
              <wp:extent cx="2156460" cy="929640"/>
              <wp:effectExtent l="4445" t="0" r="1270" b="3810"/>
              <wp:docPr id="5" name="officeArt object" descr="Immag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156460" cy="929640"/>
                        <a:chOff x="0" y="0"/>
                        <a:chExt cx="21564" cy="9296"/>
                      </a:xfrm>
                    </wpg:grpSpPr>
                    <wps:wsp>
                      <wps:cNvPr id="6" name="Shape 1073741825" descr="Immagine 4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64" cy="92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4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7" name="image1.png" descr="Immagin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64" cy="92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4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203BC686" id="officeArt object" o:spid="_x0000_s1026" alt="Immagine 4" style="width:169.8pt;height:73.2pt;mso-position-horizontal-relative:char;mso-position-vertical-relative:line" coordsize="21564,92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">
              <v:rect id="Shape 1073741825" o:spid="_x0000_s1027" alt="Immagine 4" style="position:absolute;width:21564;height:9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" stroked="f" strokeweight="1pt">
                <v:stroke miterlimit="4"/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png" o:spid="_x0000_s1028" type="#_x0000_t75" alt="Immagine 4" style="position:absolute;width:21564;height:9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" strokeweight="1pt">
                <v:stroke miterlimit="4"/>
                <v:imagedata r:id="rId2" o:title="Immagine 4"/>
              </v:shape>
              <w10:anchorlock/>
            </v:group>
          </w:pict>
        </mc:Fallback>
      </mc:AlternateContent>
    </w:r>
  </w:p>
  <w:p w14:paraId="53C27A3B" w14:textId="77777777" w:rsidR="003957BF" w:rsidRDefault="003957BF" w:rsidP="00AC5985">
    <w:pPr>
      <w:jc w:val="center"/>
      <w:rPr>
        <w:sz w:val="16"/>
        <w:szCs w:val="16"/>
      </w:rPr>
    </w:pPr>
    <w:r>
      <w:rPr>
        <w:sz w:val="16"/>
        <w:szCs w:val="16"/>
      </w:rPr>
      <w:t>ASSESSORADU DE SU TRABALLU, FORMATZIONE PROFESSIONALE, COOPERATZIONE E SEGURÀNTZIA SOTZIALE</w:t>
    </w:r>
  </w:p>
  <w:p w14:paraId="66D8110F" w14:textId="77777777" w:rsidR="003957BF" w:rsidRDefault="003957BF" w:rsidP="00AC5985">
    <w:pPr>
      <w:jc w:val="center"/>
      <w:rPr>
        <w:sz w:val="16"/>
        <w:szCs w:val="16"/>
      </w:rPr>
    </w:pPr>
    <w:r>
      <w:rPr>
        <w:sz w:val="16"/>
        <w:szCs w:val="16"/>
      </w:rPr>
      <w:t>ASSESSORATO DEL LAVORO, FORMAZIONE PROFESSIONALE, COOPERAZIONE E SICUREZZA SOCIALE</w:t>
    </w:r>
  </w:p>
  <w:p w14:paraId="0A134E4F" w14:textId="77777777" w:rsidR="003957BF" w:rsidRDefault="003957BF" w:rsidP="00AC5985">
    <w:pPr>
      <w:jc w:val="center"/>
      <w:rPr>
        <w:sz w:val="16"/>
        <w:szCs w:val="16"/>
      </w:rPr>
    </w:pPr>
  </w:p>
  <w:p w14:paraId="6F7FD360" w14:textId="77777777" w:rsidR="00374135" w:rsidRPr="0083353D" w:rsidRDefault="00374135" w:rsidP="00374135">
    <w:pPr>
      <w:tabs>
        <w:tab w:val="center" w:pos="4819"/>
        <w:tab w:val="right" w:pos="9612"/>
      </w:tabs>
      <w:rPr>
        <w:rFonts w:ascii="Arial" w:eastAsia="Arial" w:hAnsi="Arial" w:cs="Arial"/>
        <w:i/>
        <w:iCs/>
        <w:sz w:val="16"/>
        <w:szCs w:val="16"/>
        <w14:textOutline w14:w="0" w14:cap="flat" w14:cmpd="sng" w14:algn="ctr">
          <w14:noFill/>
          <w14:prstDash w14:val="solid"/>
          <w14:bevel/>
        </w14:textOutline>
      </w:rPr>
    </w:pPr>
    <w:r w:rsidRPr="0083353D">
      <w:rPr>
        <w:rFonts w:ascii="Arial" w:hAnsi="Arial"/>
        <w:i/>
        <w:iCs/>
        <w:sz w:val="16"/>
        <w:szCs w:val="16"/>
        <w14:textOutline w14:w="0" w14:cap="flat" w14:cmpd="sng" w14:algn="ctr">
          <w14:noFill/>
          <w14:prstDash w14:val="solid"/>
          <w14:bevel/>
        </w14:textOutline>
      </w:rPr>
      <w:t>Direzione Generale</w:t>
    </w:r>
  </w:p>
  <w:p w14:paraId="15DD091B" w14:textId="77777777" w:rsidR="00374135" w:rsidRPr="0083353D" w:rsidRDefault="00374135" w:rsidP="00374135">
    <w:pPr>
      <w:tabs>
        <w:tab w:val="center" w:pos="4819"/>
        <w:tab w:val="right" w:pos="9612"/>
      </w:tabs>
      <w:rPr>
        <w:rFonts w:ascii="Arial" w:hAnsi="Arial"/>
        <w:i/>
        <w:iCs/>
        <w:sz w:val="16"/>
        <w:szCs w:val="16"/>
        <w14:textOutline w14:w="0" w14:cap="flat" w14:cmpd="sng" w14:algn="ctr">
          <w14:noFill/>
          <w14:prstDash w14:val="solid"/>
          <w14:bevel/>
        </w14:textOutline>
      </w:rPr>
    </w:pPr>
    <w:r w:rsidRPr="0083353D">
      <w:rPr>
        <w:rFonts w:ascii="Arial" w:hAnsi="Arial"/>
        <w:i/>
        <w:iCs/>
        <w:sz w:val="16"/>
        <w:szCs w:val="16"/>
        <w14:textOutline w14:w="0" w14:cap="flat" w14:cmpd="sng" w14:algn="ctr">
          <w14:noFill/>
          <w14:prstDash w14:val="solid"/>
          <w14:bevel/>
        </w14:textOutline>
      </w:rPr>
      <w:t xml:space="preserve">CUF: </w:t>
    </w:r>
    <w:r w:rsidRPr="001558CB">
      <w:rPr>
        <w:rFonts w:ascii="Arial" w:hAnsi="Arial"/>
        <w:i/>
        <w:iCs/>
        <w:sz w:val="16"/>
        <w:szCs w:val="16"/>
        <w14:textOutline w14:w="0" w14:cap="flat" w14:cmpd="sng" w14:algn="ctr">
          <w14:noFill/>
          <w14:prstDash w14:val="solid"/>
          <w14:bevel/>
        </w14:textOutline>
      </w:rPr>
      <w:t>O06R7C</w:t>
    </w:r>
    <w:r w:rsidRPr="0083353D">
      <w:rPr>
        <w:rFonts w:ascii="Arial" w:hAnsi="Arial"/>
        <w:i/>
        <w:iCs/>
        <w:sz w:val="16"/>
        <w:szCs w:val="16"/>
        <w14:textOutline w14:w="0" w14:cap="flat" w14:cmpd="sng" w14:algn="ctr">
          <w14:noFill/>
          <w14:prstDash w14:val="solid"/>
          <w14:bevel/>
        </w14:textOutline>
      </w:rPr>
      <w:t>– CDR 00.10.01.0</w:t>
    </w:r>
    <w:r>
      <w:rPr>
        <w:rFonts w:ascii="Arial" w:hAnsi="Arial"/>
        <w:i/>
        <w:iCs/>
        <w:sz w:val="16"/>
        <w:szCs w:val="16"/>
        <w14:textOutline w14:w="0" w14:cap="flat" w14:cmpd="sng" w14:algn="ctr">
          <w14:noFill/>
          <w14:prstDash w14:val="solid"/>
          <w14:bevel/>
        </w14:textOutline>
      </w:rPr>
      <w:t>0</w:t>
    </w:r>
  </w:p>
  <w:p w14:paraId="73B4CD6D" w14:textId="5336939D" w:rsidR="003957BF" w:rsidRDefault="003957BF" w:rsidP="000802E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B75EF" w14:textId="15A3401B" w:rsidR="003957BF" w:rsidRDefault="003957BF" w:rsidP="00AC5985">
    <w:pPr>
      <w:tabs>
        <w:tab w:val="center" w:pos="4366"/>
        <w:tab w:val="center" w:pos="4819"/>
        <w:tab w:val="right" w:pos="9612"/>
      </w:tabs>
      <w:jc w:val="center"/>
      <w:rPr>
        <w:sz w:val="14"/>
        <w:szCs w:val="14"/>
      </w:rPr>
    </w:pPr>
    <w:r>
      <w:rPr>
        <w:noProof/>
      </w:rPr>
      <mc:AlternateContent>
        <mc:Choice Requires="wpg">
          <w:drawing>
            <wp:inline distT="0" distB="0" distL="0" distR="0" wp14:anchorId="4C279F8F" wp14:editId="377CFA79">
              <wp:extent cx="2156460" cy="929640"/>
              <wp:effectExtent l="4445" t="0" r="1270" b="3810"/>
              <wp:docPr id="1" name="Group 1" descr="Immag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156460" cy="929640"/>
                        <a:chOff x="0" y="0"/>
                        <a:chExt cx="21564" cy="9296"/>
                      </a:xfrm>
                    </wpg:grpSpPr>
                    <wps:wsp>
                      <wps:cNvPr id="3" name="Shape 1073741825" descr="Immagine 4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64" cy="929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4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image1.png" descr="Immagin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64" cy="92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000000"/>
                              </a:solidFill>
                              <a:miter lim="4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7BE4CF25" id="Group 1" o:spid="_x0000_s1026" alt="Immagine 4" style="width:169.8pt;height:73.2pt;mso-position-horizontal-relative:char;mso-position-vertical-relative:line" coordsize="21564,92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">
              <v:rect id="Shape 1073741825" o:spid="_x0000_s1027" alt="Immagine 4" style="position:absolute;width:21564;height:92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" stroked="f" strokeweight="1pt">
                <v:stroke miterlimit="4"/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png" o:spid="_x0000_s1028" type="#_x0000_t75" alt="Immagine 4" style="position:absolute;width:21564;height:92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" strokeweight="1pt">
                <v:stroke miterlimit="4"/>
                <v:imagedata r:id="rId2" o:title="Immagine 4"/>
              </v:shape>
              <w10:anchorlock/>
            </v:group>
          </w:pict>
        </mc:Fallback>
      </mc:AlternateContent>
    </w:r>
  </w:p>
  <w:p w14:paraId="68281016" w14:textId="77777777" w:rsidR="003957BF" w:rsidRDefault="003957BF" w:rsidP="00AC5985">
    <w:pPr>
      <w:jc w:val="center"/>
      <w:rPr>
        <w:sz w:val="16"/>
        <w:szCs w:val="16"/>
      </w:rPr>
    </w:pPr>
    <w:r>
      <w:rPr>
        <w:sz w:val="16"/>
        <w:szCs w:val="16"/>
      </w:rPr>
      <w:t>ASSESSORADU DE SU TRABALLU, FORMATZIONE PROFESSIONALE, COOPERATZIONE E SEGURÀNTZIA SOTZIALE</w:t>
    </w:r>
  </w:p>
  <w:p w14:paraId="63FE1A05" w14:textId="77777777" w:rsidR="003957BF" w:rsidRDefault="003957BF" w:rsidP="00AC5985">
    <w:pPr>
      <w:jc w:val="center"/>
      <w:rPr>
        <w:sz w:val="16"/>
        <w:szCs w:val="16"/>
      </w:rPr>
    </w:pPr>
    <w:r>
      <w:rPr>
        <w:sz w:val="16"/>
        <w:szCs w:val="16"/>
      </w:rPr>
      <w:t>ASSESSORATO DEL LAVORO, FORMAZIONE PROFESSIONALE, COOPERAZIONE E SICUREZZA SOCIALE</w:t>
    </w:r>
  </w:p>
  <w:p w14:paraId="26391F97" w14:textId="77777777" w:rsidR="003957BF" w:rsidRDefault="003957BF" w:rsidP="00AC5985">
    <w:pPr>
      <w:jc w:val="center"/>
      <w:rPr>
        <w:sz w:val="16"/>
        <w:szCs w:val="16"/>
      </w:rPr>
    </w:pPr>
  </w:p>
  <w:p w14:paraId="201374F2" w14:textId="77777777" w:rsidR="005B3FD1" w:rsidRPr="0083353D" w:rsidRDefault="005B3FD1" w:rsidP="005B3FD1">
    <w:pPr>
      <w:tabs>
        <w:tab w:val="center" w:pos="4819"/>
        <w:tab w:val="right" w:pos="9612"/>
      </w:tabs>
      <w:rPr>
        <w:rFonts w:ascii="Arial" w:eastAsia="Arial" w:hAnsi="Arial" w:cs="Arial"/>
        <w:i/>
        <w:iCs/>
        <w:sz w:val="16"/>
        <w:szCs w:val="16"/>
        <w14:textOutline w14:w="0" w14:cap="flat" w14:cmpd="sng" w14:algn="ctr">
          <w14:noFill/>
          <w14:prstDash w14:val="solid"/>
          <w14:bevel/>
        </w14:textOutline>
      </w:rPr>
    </w:pPr>
    <w:r w:rsidRPr="0083353D">
      <w:rPr>
        <w:rFonts w:ascii="Arial" w:hAnsi="Arial"/>
        <w:i/>
        <w:iCs/>
        <w:sz w:val="16"/>
        <w:szCs w:val="16"/>
        <w14:textOutline w14:w="0" w14:cap="flat" w14:cmpd="sng" w14:algn="ctr">
          <w14:noFill/>
          <w14:prstDash w14:val="solid"/>
          <w14:bevel/>
        </w14:textOutline>
      </w:rPr>
      <w:t>Direzione Generale</w:t>
    </w:r>
  </w:p>
  <w:p w14:paraId="257A2894" w14:textId="77777777" w:rsidR="005B3FD1" w:rsidRPr="0083353D" w:rsidRDefault="005B3FD1" w:rsidP="005B3FD1">
    <w:pPr>
      <w:tabs>
        <w:tab w:val="center" w:pos="4819"/>
        <w:tab w:val="right" w:pos="9612"/>
      </w:tabs>
      <w:rPr>
        <w:rFonts w:ascii="Arial" w:hAnsi="Arial"/>
        <w:i/>
        <w:iCs/>
        <w:sz w:val="16"/>
        <w:szCs w:val="16"/>
        <w14:textOutline w14:w="0" w14:cap="flat" w14:cmpd="sng" w14:algn="ctr">
          <w14:noFill/>
          <w14:prstDash w14:val="solid"/>
          <w14:bevel/>
        </w14:textOutline>
      </w:rPr>
    </w:pPr>
    <w:r w:rsidRPr="0083353D">
      <w:rPr>
        <w:rFonts w:ascii="Arial" w:hAnsi="Arial"/>
        <w:i/>
        <w:iCs/>
        <w:sz w:val="16"/>
        <w:szCs w:val="16"/>
        <w14:textOutline w14:w="0" w14:cap="flat" w14:cmpd="sng" w14:algn="ctr">
          <w14:noFill/>
          <w14:prstDash w14:val="solid"/>
          <w14:bevel/>
        </w14:textOutline>
      </w:rPr>
      <w:t xml:space="preserve">CUF: </w:t>
    </w:r>
    <w:r w:rsidRPr="001558CB">
      <w:rPr>
        <w:rFonts w:ascii="Arial" w:hAnsi="Arial"/>
        <w:i/>
        <w:iCs/>
        <w:sz w:val="16"/>
        <w:szCs w:val="16"/>
        <w14:textOutline w14:w="0" w14:cap="flat" w14:cmpd="sng" w14:algn="ctr">
          <w14:noFill/>
          <w14:prstDash w14:val="solid"/>
          <w14:bevel/>
        </w14:textOutline>
      </w:rPr>
      <w:t>O06R7C</w:t>
    </w:r>
    <w:r w:rsidRPr="0083353D">
      <w:rPr>
        <w:rFonts w:ascii="Arial" w:hAnsi="Arial"/>
        <w:i/>
        <w:iCs/>
        <w:sz w:val="16"/>
        <w:szCs w:val="16"/>
        <w14:textOutline w14:w="0" w14:cap="flat" w14:cmpd="sng" w14:algn="ctr">
          <w14:noFill/>
          <w14:prstDash w14:val="solid"/>
          <w14:bevel/>
        </w14:textOutline>
      </w:rPr>
      <w:t>– CDR 00.10.01.0</w:t>
    </w:r>
    <w:r>
      <w:rPr>
        <w:rFonts w:ascii="Arial" w:hAnsi="Arial"/>
        <w:i/>
        <w:iCs/>
        <w:sz w:val="16"/>
        <w:szCs w:val="16"/>
        <w14:textOutline w14:w="0" w14:cap="flat" w14:cmpd="sng" w14:algn="ctr">
          <w14:noFill/>
          <w14:prstDash w14:val="solid"/>
          <w14:bevel/>
        </w14:textOutline>
      </w:rPr>
      <w:t>0</w:t>
    </w:r>
  </w:p>
  <w:p w14:paraId="3D8A1E87" w14:textId="68C31BEE" w:rsidR="003957BF" w:rsidRPr="00D710A6" w:rsidRDefault="003957BF" w:rsidP="005B3FD1">
    <w:pPr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numFmt w:val="bullet"/>
      <w:lvlText w:val="-"/>
      <w:lvlJc w:val="left"/>
      <w:pPr>
        <w:tabs>
          <w:tab w:val="num" w:pos="1625"/>
        </w:tabs>
        <w:ind w:left="2345" w:hanging="360"/>
      </w:pPr>
      <w:rPr>
        <w:rFonts w:ascii="Arial" w:hAnsi="Arial" w:cs="Arial" w:hint="default"/>
        <w:color w:val="000000"/>
        <w:kern w:val="0"/>
        <w:lang w:eastAsia="it-IT"/>
      </w:rPr>
    </w:lvl>
  </w:abstractNum>
  <w:abstractNum w:abstractNumId="1" w15:restartNumberingAfterBreak="0">
    <w:nsid w:val="0000000A"/>
    <w:multiLevelType w:val="singleLevel"/>
    <w:tmpl w:val="0000000A"/>
    <w:name w:val="WW8Num13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color w:val="auto"/>
        <w:lang w:eastAsia="it-IT"/>
      </w:rPr>
    </w:lvl>
  </w:abstractNum>
  <w:abstractNum w:abstractNumId="2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  <w:color w:val="auto"/>
        <w:sz w:val="11"/>
        <w:szCs w:val="11"/>
        <w:shd w:val="clear" w:color="auto" w:fill="FFFFFF"/>
        <w:lang w:val="it-IT" w:eastAsia="it-IT"/>
      </w:rPr>
    </w:lvl>
  </w:abstractNum>
  <w:abstractNum w:abstractNumId="3" w15:restartNumberingAfterBreak="0">
    <w:nsid w:val="0000000D"/>
    <w:multiLevelType w:val="singleLevel"/>
    <w:tmpl w:val="0000000D"/>
    <w:name w:val="WW8Num16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4" w15:restartNumberingAfterBreak="0">
    <w:nsid w:val="0000000E"/>
    <w:multiLevelType w:val="multilevel"/>
    <w:tmpl w:val="0000000E"/>
    <w:name w:val="WW8Num17"/>
    <w:lvl w:ilvl="0">
      <w:start w:val="1"/>
      <w:numFmt w:val="bullet"/>
      <w:lvlText w:val=""/>
      <w:lvlJc w:val="left"/>
      <w:pPr>
        <w:tabs>
          <w:tab w:val="num" w:pos="0"/>
        </w:tabs>
        <w:ind w:left="2839" w:hanging="360"/>
      </w:pPr>
      <w:rPr>
        <w:rFonts w:ascii="Symbol" w:hAnsi="Symbol" w:cs="Symbol" w:hint="default"/>
        <w:kern w:val="0"/>
        <w:szCs w:val="22"/>
        <w:lang w:eastAsia="it-IT"/>
      </w:rPr>
    </w:lvl>
    <w:lvl w:ilvl="1">
      <w:start w:val="1"/>
      <w:numFmt w:val="decimal"/>
      <w:lvlText w:val="%2."/>
      <w:lvlJc w:val="left"/>
      <w:pPr>
        <w:tabs>
          <w:tab w:val="num" w:pos="62"/>
        </w:tabs>
        <w:ind w:left="3621" w:hanging="360"/>
      </w:pPr>
      <w:rPr>
        <w:rFonts w:cs="Times New Roman"/>
        <w:b w:val="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4279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4999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5719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6439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7159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7879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8599" w:hanging="180"/>
      </w:pPr>
      <w:rPr>
        <w:rFonts w:cs="Times New Roman"/>
      </w:rPr>
    </w:lvl>
  </w:abstractNum>
  <w:abstractNum w:abstractNumId="5" w15:restartNumberingAfterBreak="0">
    <w:nsid w:val="0000000F"/>
    <w:multiLevelType w:val="singleLevel"/>
    <w:tmpl w:val="0000000F"/>
    <w:name w:val="WW8Num18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>
        <w:lang w:eastAsia="it-IT"/>
      </w:rPr>
    </w:lvl>
  </w:abstractNum>
  <w:abstractNum w:abstractNumId="6" w15:restartNumberingAfterBreak="0">
    <w:nsid w:val="00000013"/>
    <w:multiLevelType w:val="multilevel"/>
    <w:tmpl w:val="E948293E"/>
    <w:name w:val="WW8Num22"/>
    <w:lvl w:ilvl="0">
      <w:start w:val="1"/>
      <w:numFmt w:val="bullet"/>
      <w:lvlText w:val=""/>
      <w:lvlJc w:val="left"/>
      <w:pPr>
        <w:tabs>
          <w:tab w:val="num" w:pos="0"/>
        </w:tabs>
        <w:ind w:left="2839" w:hanging="360"/>
      </w:pPr>
      <w:rPr>
        <w:rFonts w:ascii="Symbol" w:hAnsi="Symbol" w:cs="Symbol" w:hint="default"/>
        <w:color w:val="auto"/>
        <w:kern w:val="0"/>
        <w:szCs w:val="22"/>
        <w:lang w:eastAsia="it-IT"/>
      </w:rPr>
    </w:lvl>
    <w:lvl w:ilvl="1">
      <w:start w:val="1"/>
      <w:numFmt w:val="decimal"/>
      <w:lvlText w:val="%2."/>
      <w:lvlJc w:val="left"/>
      <w:pPr>
        <w:tabs>
          <w:tab w:val="num" w:pos="62"/>
        </w:tabs>
        <w:ind w:left="3621" w:hanging="360"/>
      </w:pPr>
      <w:rPr>
        <w:rFonts w:cs="Times New Roman"/>
        <w:b w:val="0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4279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4999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5719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6439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7159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7879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8599" w:hanging="180"/>
      </w:pPr>
      <w:rPr>
        <w:rFonts w:cs="Times New Roman"/>
      </w:rPr>
    </w:lvl>
  </w:abstractNum>
  <w:abstractNum w:abstractNumId="7" w15:restartNumberingAfterBreak="0">
    <w:nsid w:val="00000015"/>
    <w:multiLevelType w:val="singleLevel"/>
    <w:tmpl w:val="00000015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866" w:hanging="440"/>
      </w:pPr>
      <w:rPr>
        <w:rFonts w:cs="Times New Roman" w:hint="default"/>
        <w:kern w:val="0"/>
        <w:lang w:eastAsia="it-IT"/>
      </w:rPr>
    </w:lvl>
  </w:abstractNum>
  <w:abstractNum w:abstractNumId="8" w15:restartNumberingAfterBreak="0">
    <w:nsid w:val="00000017"/>
    <w:multiLevelType w:val="multilevel"/>
    <w:tmpl w:val="00000017"/>
    <w:name w:val="WW8Num26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color w:val="auto"/>
        <w:sz w:val="20"/>
      </w:rPr>
    </w:lvl>
    <w:lvl w:ilvl="1">
      <w:start w:val="1"/>
      <w:numFmt w:val="bullet"/>
      <w:lvlText w:val=""/>
      <w:lvlJc w:val="left"/>
      <w:pPr>
        <w:tabs>
          <w:tab w:val="num" w:pos="0"/>
        </w:tabs>
        <w:ind w:left="1080" w:hanging="360"/>
      </w:pPr>
      <w:rPr>
        <w:rFonts w:ascii="Wingdings" w:hAnsi="Wingdings" w:cs="Wingdings" w:hint="default"/>
        <w:kern w:val="0"/>
        <w:lang w:eastAsia="it-I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  <w:kern w:val="0"/>
        <w:lang w:eastAsia="it-I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  <w:kern w:val="0"/>
        <w:lang w:eastAsia="it-I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  <w:kern w:val="0"/>
        <w:lang w:eastAsia="it-IT"/>
      </w:rPr>
    </w:lvl>
  </w:abstractNum>
  <w:abstractNum w:abstractNumId="9" w15:restartNumberingAfterBreak="0">
    <w:nsid w:val="00000018"/>
    <w:multiLevelType w:val="multilevel"/>
    <w:tmpl w:val="00000018"/>
    <w:name w:val="WW8Num27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OpenSymbol" w:hAnsi="OpenSymbol" w:cs="OpenSymbol" w:hint="default"/>
        <w:color w:val="000000"/>
        <w:kern w:val="0"/>
        <w:lang w:eastAsia="it-I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00000019"/>
    <w:multiLevelType w:val="singleLevel"/>
    <w:tmpl w:val="00000019"/>
    <w:name w:val="WW8Num28"/>
    <w:lvl w:ilvl="0">
      <w:start w:val="3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11" w15:restartNumberingAfterBreak="0">
    <w:nsid w:val="0000001E"/>
    <w:multiLevelType w:val="singleLevel"/>
    <w:tmpl w:val="0000001E"/>
    <w:name w:val="WW8Num3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hint="default"/>
        <w:b/>
        <w:kern w:val="0"/>
        <w:sz w:val="22"/>
        <w:szCs w:val="22"/>
        <w:lang w:eastAsia="en-US"/>
      </w:rPr>
    </w:lvl>
  </w:abstractNum>
  <w:abstractNum w:abstractNumId="12" w15:restartNumberingAfterBreak="0">
    <w:nsid w:val="00000021"/>
    <w:multiLevelType w:val="singleLevel"/>
    <w:tmpl w:val="00000021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kern w:val="0"/>
        <w:lang w:eastAsia="en-US"/>
      </w:rPr>
    </w:lvl>
  </w:abstractNum>
  <w:abstractNum w:abstractNumId="13" w15:restartNumberingAfterBreak="0">
    <w:nsid w:val="00000024"/>
    <w:multiLevelType w:val="singleLevel"/>
    <w:tmpl w:val="00000024"/>
    <w:name w:val="WW8Num39"/>
    <w:lvl w:ilvl="0">
      <w:start w:val="1"/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OpenSymbol" w:hAnsi="OpenSymbol" w:cs="OpenSymbol"/>
        <w:color w:val="000000"/>
        <w:kern w:val="0"/>
        <w:lang w:eastAsia="it-IT"/>
      </w:rPr>
    </w:lvl>
  </w:abstractNum>
  <w:abstractNum w:abstractNumId="14" w15:restartNumberingAfterBreak="0">
    <w:nsid w:val="00000026"/>
    <w:multiLevelType w:val="singleLevel"/>
    <w:tmpl w:val="00000026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kern w:val="0"/>
        <w:lang w:eastAsia="en-US"/>
      </w:rPr>
    </w:lvl>
  </w:abstractNum>
  <w:abstractNum w:abstractNumId="15" w15:restartNumberingAfterBreak="0">
    <w:nsid w:val="00000027"/>
    <w:multiLevelType w:val="singleLevel"/>
    <w:tmpl w:val="00000027"/>
    <w:name w:val="WW8Num4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6" w15:restartNumberingAfterBreak="0">
    <w:nsid w:val="00000029"/>
    <w:multiLevelType w:val="singleLevel"/>
    <w:tmpl w:val="00000029"/>
    <w:name w:val="WW8Num44"/>
    <w:lvl w:ilvl="0">
      <w:start w:val="1"/>
      <w:numFmt w:val="bullet"/>
      <w:lvlText w:val="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eastAsia="it-IT"/>
      </w:rPr>
    </w:lvl>
  </w:abstractNum>
  <w:abstractNum w:abstractNumId="17" w15:restartNumberingAfterBreak="0">
    <w:nsid w:val="00000031"/>
    <w:multiLevelType w:val="singleLevel"/>
    <w:tmpl w:val="00000031"/>
    <w:name w:val="WW8Num5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8" w15:restartNumberingAfterBreak="0">
    <w:nsid w:val="00000033"/>
    <w:multiLevelType w:val="singleLevel"/>
    <w:tmpl w:val="00000033"/>
    <w:name w:val="WW8Num55"/>
    <w:lvl w:ilvl="0">
      <w:start w:val="1"/>
      <w:numFmt w:val="lowerLetter"/>
      <w:lvlText w:val="%1)"/>
      <w:lvlJc w:val="left"/>
      <w:pPr>
        <w:tabs>
          <w:tab w:val="num" w:pos="709"/>
        </w:tabs>
        <w:ind w:left="866" w:hanging="440"/>
      </w:pPr>
      <w:rPr>
        <w:rFonts w:cs="Times New Roman" w:hint="default"/>
        <w:b/>
        <w:color w:val="auto"/>
        <w:kern w:val="0"/>
        <w:lang w:eastAsia="it-IT"/>
      </w:rPr>
    </w:lvl>
  </w:abstractNum>
  <w:abstractNum w:abstractNumId="19" w15:restartNumberingAfterBreak="0">
    <w:nsid w:val="0000003D"/>
    <w:multiLevelType w:val="singleLevel"/>
    <w:tmpl w:val="0000003D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lang w:eastAsia="it-IT"/>
      </w:rPr>
    </w:lvl>
  </w:abstractNum>
  <w:abstractNum w:abstractNumId="20" w15:restartNumberingAfterBreak="0">
    <w:nsid w:val="00C652FD"/>
    <w:multiLevelType w:val="hybridMultilevel"/>
    <w:tmpl w:val="FC6433A8"/>
    <w:styleLink w:val="Stileimportato27"/>
    <w:lvl w:ilvl="0" w:tplc="1CC870E8">
      <w:start w:val="1"/>
      <w:numFmt w:val="lowerLetter"/>
      <w:lvlText w:val="%1)"/>
      <w:lvlJc w:val="left"/>
      <w:pPr>
        <w:tabs>
          <w:tab w:val="num" w:pos="851"/>
        </w:tabs>
        <w:ind w:left="866" w:hanging="4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6166D1A">
      <w:start w:val="1"/>
      <w:numFmt w:val="lowerLetter"/>
      <w:lvlText w:val="%2."/>
      <w:lvlJc w:val="left"/>
      <w:pPr>
        <w:tabs>
          <w:tab w:val="left" w:pos="851"/>
          <w:tab w:val="num" w:pos="1506"/>
        </w:tabs>
        <w:ind w:left="1521" w:hanging="37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19EED1E">
      <w:start w:val="1"/>
      <w:numFmt w:val="lowerRoman"/>
      <w:lvlText w:val="%3."/>
      <w:lvlJc w:val="left"/>
      <w:pPr>
        <w:tabs>
          <w:tab w:val="left" w:pos="851"/>
          <w:tab w:val="num" w:pos="2226"/>
        </w:tabs>
        <w:ind w:left="2241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0BA6E44">
      <w:start w:val="1"/>
      <w:numFmt w:val="decimal"/>
      <w:lvlText w:val="%4."/>
      <w:lvlJc w:val="left"/>
      <w:pPr>
        <w:tabs>
          <w:tab w:val="left" w:pos="851"/>
          <w:tab w:val="num" w:pos="2946"/>
        </w:tabs>
        <w:ind w:left="2961" w:hanging="37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83C3B9C">
      <w:start w:val="1"/>
      <w:numFmt w:val="lowerLetter"/>
      <w:lvlText w:val="%5."/>
      <w:lvlJc w:val="left"/>
      <w:pPr>
        <w:tabs>
          <w:tab w:val="left" w:pos="851"/>
          <w:tab w:val="num" w:pos="3666"/>
        </w:tabs>
        <w:ind w:left="3681" w:hanging="37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4C98C76E">
      <w:start w:val="1"/>
      <w:numFmt w:val="lowerRoman"/>
      <w:lvlText w:val="%6."/>
      <w:lvlJc w:val="left"/>
      <w:pPr>
        <w:tabs>
          <w:tab w:val="left" w:pos="851"/>
          <w:tab w:val="num" w:pos="4386"/>
        </w:tabs>
        <w:ind w:left="4401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AAA071C">
      <w:start w:val="1"/>
      <w:numFmt w:val="decimal"/>
      <w:lvlText w:val="%7."/>
      <w:lvlJc w:val="left"/>
      <w:pPr>
        <w:tabs>
          <w:tab w:val="left" w:pos="851"/>
          <w:tab w:val="num" w:pos="5106"/>
        </w:tabs>
        <w:ind w:left="5121" w:hanging="37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982B692">
      <w:start w:val="1"/>
      <w:numFmt w:val="lowerLetter"/>
      <w:lvlText w:val="%8."/>
      <w:lvlJc w:val="left"/>
      <w:pPr>
        <w:tabs>
          <w:tab w:val="left" w:pos="851"/>
          <w:tab w:val="num" w:pos="5826"/>
        </w:tabs>
        <w:ind w:left="5841" w:hanging="37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A6AAD7C">
      <w:start w:val="1"/>
      <w:numFmt w:val="lowerRoman"/>
      <w:lvlText w:val="%9."/>
      <w:lvlJc w:val="left"/>
      <w:pPr>
        <w:tabs>
          <w:tab w:val="left" w:pos="851"/>
          <w:tab w:val="num" w:pos="6546"/>
        </w:tabs>
        <w:ind w:left="6561" w:hanging="30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1" w15:restartNumberingAfterBreak="0">
    <w:nsid w:val="00D52AEB"/>
    <w:multiLevelType w:val="multilevel"/>
    <w:tmpl w:val="D6D688B6"/>
    <w:styleLink w:val="Stileimportato5"/>
    <w:lvl w:ilvl="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1134" w:hanging="42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2214" w:hanging="78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2934" w:hanging="78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ind w:left="4014" w:hanging="114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ind w:left="4734" w:hanging="114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5814" w:hanging="150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6534" w:hanging="150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7614" w:hanging="186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2" w15:restartNumberingAfterBreak="0">
    <w:nsid w:val="02A76267"/>
    <w:multiLevelType w:val="multilevel"/>
    <w:tmpl w:val="CB700A72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0771356C"/>
    <w:multiLevelType w:val="hybridMultilevel"/>
    <w:tmpl w:val="53740110"/>
    <w:styleLink w:val="Stileimportato36"/>
    <w:lvl w:ilvl="0" w:tplc="2514C1E4">
      <w:start w:val="1"/>
      <w:numFmt w:val="upperLetter"/>
      <w:lvlText w:val="%1."/>
      <w:lvlJc w:val="left"/>
      <w:pPr>
        <w:ind w:left="709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C9C5AEC">
      <w:start w:val="1"/>
      <w:numFmt w:val="lowerLetter"/>
      <w:lvlText w:val="%2."/>
      <w:lvlJc w:val="left"/>
      <w:pPr>
        <w:ind w:left="1429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0E4C2B6">
      <w:start w:val="1"/>
      <w:numFmt w:val="lowerRoman"/>
      <w:lvlText w:val="%3."/>
      <w:lvlJc w:val="left"/>
      <w:pPr>
        <w:ind w:left="2149" w:hanging="6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F061138">
      <w:start w:val="1"/>
      <w:numFmt w:val="decimal"/>
      <w:lvlText w:val="%4."/>
      <w:lvlJc w:val="left"/>
      <w:pPr>
        <w:ind w:left="2869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3749C34">
      <w:start w:val="1"/>
      <w:numFmt w:val="lowerLetter"/>
      <w:lvlText w:val="%5."/>
      <w:lvlJc w:val="left"/>
      <w:pPr>
        <w:ind w:left="3589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6BEBD8C">
      <w:start w:val="1"/>
      <w:numFmt w:val="lowerRoman"/>
      <w:lvlText w:val="%6."/>
      <w:lvlJc w:val="left"/>
      <w:pPr>
        <w:ind w:left="4309" w:hanging="6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0467982">
      <w:start w:val="1"/>
      <w:numFmt w:val="decimal"/>
      <w:lvlText w:val="%7."/>
      <w:lvlJc w:val="left"/>
      <w:pPr>
        <w:ind w:left="5029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A1C2B42">
      <w:start w:val="1"/>
      <w:numFmt w:val="lowerLetter"/>
      <w:lvlText w:val="%8."/>
      <w:lvlJc w:val="left"/>
      <w:pPr>
        <w:ind w:left="5749" w:hanging="70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702728">
      <w:start w:val="1"/>
      <w:numFmt w:val="lowerRoman"/>
      <w:lvlText w:val="%9."/>
      <w:lvlJc w:val="left"/>
      <w:pPr>
        <w:ind w:left="6469" w:hanging="64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4" w15:restartNumberingAfterBreak="0">
    <w:nsid w:val="07D52807"/>
    <w:multiLevelType w:val="hybridMultilevel"/>
    <w:tmpl w:val="AF083076"/>
    <w:styleLink w:val="Stileimportato52"/>
    <w:lvl w:ilvl="0" w:tplc="AC1889C0">
      <w:start w:val="1"/>
      <w:numFmt w:val="decimal"/>
      <w:lvlText w:val="%1."/>
      <w:lvlJc w:val="left"/>
      <w:pPr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F4ACFCA">
      <w:start w:val="1"/>
      <w:numFmt w:val="lowerLetter"/>
      <w:lvlText w:val="%2."/>
      <w:lvlJc w:val="left"/>
      <w:pPr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5E22EB6">
      <w:start w:val="1"/>
      <w:numFmt w:val="lowerRoman"/>
      <w:lvlText w:val="%3."/>
      <w:lvlJc w:val="left"/>
      <w:pPr>
        <w:ind w:left="216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550FE14">
      <w:start w:val="1"/>
      <w:numFmt w:val="decimal"/>
      <w:lvlText w:val="%4."/>
      <w:lvlJc w:val="left"/>
      <w:pPr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396625C">
      <w:start w:val="1"/>
      <w:numFmt w:val="lowerLetter"/>
      <w:lvlText w:val="%5."/>
      <w:lvlJc w:val="left"/>
      <w:pPr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DA603A62">
      <w:start w:val="1"/>
      <w:numFmt w:val="lowerRoman"/>
      <w:lvlText w:val="%6."/>
      <w:lvlJc w:val="left"/>
      <w:pPr>
        <w:ind w:left="432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A6A4128">
      <w:start w:val="1"/>
      <w:numFmt w:val="decimal"/>
      <w:lvlText w:val="%7."/>
      <w:lvlJc w:val="left"/>
      <w:pPr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16E0B92">
      <w:start w:val="1"/>
      <w:numFmt w:val="lowerLetter"/>
      <w:lvlText w:val="%8."/>
      <w:lvlJc w:val="left"/>
      <w:pPr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9F2F2DA">
      <w:start w:val="1"/>
      <w:numFmt w:val="lowerRoman"/>
      <w:lvlText w:val="%9."/>
      <w:lvlJc w:val="left"/>
      <w:pPr>
        <w:ind w:left="6480" w:hanging="29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5" w15:restartNumberingAfterBreak="0">
    <w:nsid w:val="0B863BAC"/>
    <w:multiLevelType w:val="multilevel"/>
    <w:tmpl w:val="1994A064"/>
    <w:styleLink w:val="Stileimportato6"/>
    <w:lvl w:ilvl="0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ind w:left="113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ind w:left="785" w:hanging="7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785" w:hanging="78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2368" w:hanging="114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3808" w:hanging="114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ind w:left="5608" w:hanging="15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ind w:left="7048" w:hanging="15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ind w:left="8848" w:hanging="18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6" w15:restartNumberingAfterBreak="0">
    <w:nsid w:val="0CC04E77"/>
    <w:multiLevelType w:val="hybridMultilevel"/>
    <w:tmpl w:val="F20EA2F6"/>
    <w:styleLink w:val="Stileimportato28"/>
    <w:lvl w:ilvl="0" w:tplc="5CF46120">
      <w:start w:val="1"/>
      <w:numFmt w:val="bullet"/>
      <w:lvlText w:val="-"/>
      <w:lvlJc w:val="left"/>
      <w:pPr>
        <w:ind w:left="28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12E3204">
      <w:start w:val="1"/>
      <w:numFmt w:val="bullet"/>
      <w:lvlText w:val="o"/>
      <w:lvlJc w:val="left"/>
      <w:pPr>
        <w:ind w:left="100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54CED5C">
      <w:start w:val="1"/>
      <w:numFmt w:val="bullet"/>
      <w:lvlText w:val="▪"/>
      <w:lvlJc w:val="left"/>
      <w:pPr>
        <w:ind w:left="172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F3CB3D0">
      <w:start w:val="1"/>
      <w:numFmt w:val="bullet"/>
      <w:lvlText w:val="•"/>
      <w:lvlJc w:val="left"/>
      <w:pPr>
        <w:ind w:left="244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130A130">
      <w:start w:val="1"/>
      <w:numFmt w:val="bullet"/>
      <w:lvlText w:val="o"/>
      <w:lvlJc w:val="left"/>
      <w:pPr>
        <w:ind w:left="316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51A49050">
      <w:start w:val="1"/>
      <w:numFmt w:val="bullet"/>
      <w:lvlText w:val="▪"/>
      <w:lvlJc w:val="left"/>
      <w:pPr>
        <w:ind w:left="388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2288030">
      <w:start w:val="1"/>
      <w:numFmt w:val="bullet"/>
      <w:lvlText w:val="•"/>
      <w:lvlJc w:val="left"/>
      <w:pPr>
        <w:ind w:left="460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D66CA1A">
      <w:start w:val="1"/>
      <w:numFmt w:val="bullet"/>
      <w:lvlText w:val="o"/>
      <w:lvlJc w:val="left"/>
      <w:pPr>
        <w:ind w:left="532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C9AEB2D4">
      <w:start w:val="1"/>
      <w:numFmt w:val="bullet"/>
      <w:lvlText w:val="▪"/>
      <w:lvlJc w:val="left"/>
      <w:pPr>
        <w:ind w:left="604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7" w15:restartNumberingAfterBreak="0">
    <w:nsid w:val="0F03264D"/>
    <w:multiLevelType w:val="multilevel"/>
    <w:tmpl w:val="059C7BAC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10541616"/>
    <w:multiLevelType w:val="hybridMultilevel"/>
    <w:tmpl w:val="ED102BA2"/>
    <w:styleLink w:val="Stileimportato18"/>
    <w:lvl w:ilvl="0" w:tplc="7508111C">
      <w:start w:val="1"/>
      <w:numFmt w:val="bullet"/>
      <w:lvlText w:val="-"/>
      <w:lvlJc w:val="left"/>
      <w:pPr>
        <w:ind w:left="70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CF89A52">
      <w:start w:val="1"/>
      <w:numFmt w:val="bullet"/>
      <w:lvlText w:val="o"/>
      <w:lvlJc w:val="left"/>
      <w:pPr>
        <w:ind w:left="142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C9D4512A">
      <w:start w:val="1"/>
      <w:numFmt w:val="bullet"/>
      <w:lvlText w:val="▪"/>
      <w:lvlJc w:val="left"/>
      <w:pPr>
        <w:ind w:left="214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3AC040A">
      <w:start w:val="1"/>
      <w:numFmt w:val="bullet"/>
      <w:lvlText w:val="•"/>
      <w:lvlJc w:val="left"/>
      <w:pPr>
        <w:ind w:left="286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5807DD6">
      <w:start w:val="1"/>
      <w:numFmt w:val="bullet"/>
      <w:lvlText w:val="o"/>
      <w:lvlJc w:val="left"/>
      <w:pPr>
        <w:ind w:left="358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C8A440E">
      <w:start w:val="1"/>
      <w:numFmt w:val="bullet"/>
      <w:lvlText w:val="▪"/>
      <w:lvlJc w:val="left"/>
      <w:pPr>
        <w:ind w:left="430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E1C035A">
      <w:start w:val="1"/>
      <w:numFmt w:val="bullet"/>
      <w:lvlText w:val="•"/>
      <w:lvlJc w:val="left"/>
      <w:pPr>
        <w:ind w:left="502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DFCB8A8">
      <w:start w:val="1"/>
      <w:numFmt w:val="bullet"/>
      <w:lvlText w:val="o"/>
      <w:lvlJc w:val="left"/>
      <w:pPr>
        <w:ind w:left="574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D8846FA">
      <w:start w:val="1"/>
      <w:numFmt w:val="bullet"/>
      <w:lvlText w:val="▪"/>
      <w:lvlJc w:val="left"/>
      <w:pPr>
        <w:ind w:left="646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 w15:restartNumberingAfterBreak="0">
    <w:nsid w:val="1375214A"/>
    <w:multiLevelType w:val="hybridMultilevel"/>
    <w:tmpl w:val="7B2E1944"/>
    <w:styleLink w:val="Stileimportato20"/>
    <w:lvl w:ilvl="0" w:tplc="99CEDEE8">
      <w:start w:val="1"/>
      <w:numFmt w:val="bullet"/>
      <w:lvlText w:val="-"/>
      <w:lvlJc w:val="left"/>
      <w:pPr>
        <w:ind w:left="426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2E3E870C">
      <w:start w:val="1"/>
      <w:numFmt w:val="bullet"/>
      <w:lvlText w:val="o"/>
      <w:lvlJc w:val="left"/>
      <w:pPr>
        <w:ind w:left="1146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81097FE">
      <w:start w:val="1"/>
      <w:numFmt w:val="bullet"/>
      <w:lvlText w:val="▪"/>
      <w:lvlJc w:val="left"/>
      <w:pPr>
        <w:ind w:left="1866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D524D5C">
      <w:start w:val="1"/>
      <w:numFmt w:val="bullet"/>
      <w:lvlText w:val="•"/>
      <w:lvlJc w:val="left"/>
      <w:pPr>
        <w:ind w:left="2586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462C83A">
      <w:start w:val="1"/>
      <w:numFmt w:val="bullet"/>
      <w:lvlText w:val="o"/>
      <w:lvlJc w:val="left"/>
      <w:pPr>
        <w:ind w:left="3306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778D8FE">
      <w:start w:val="1"/>
      <w:numFmt w:val="bullet"/>
      <w:lvlText w:val="▪"/>
      <w:lvlJc w:val="left"/>
      <w:pPr>
        <w:ind w:left="4026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5D6A418">
      <w:start w:val="1"/>
      <w:numFmt w:val="bullet"/>
      <w:lvlText w:val="•"/>
      <w:lvlJc w:val="left"/>
      <w:pPr>
        <w:ind w:left="4746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A3E7AF8">
      <w:start w:val="1"/>
      <w:numFmt w:val="bullet"/>
      <w:lvlText w:val="o"/>
      <w:lvlJc w:val="left"/>
      <w:pPr>
        <w:ind w:left="5466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8DA8AAE">
      <w:start w:val="1"/>
      <w:numFmt w:val="bullet"/>
      <w:lvlText w:val="▪"/>
      <w:lvlJc w:val="left"/>
      <w:pPr>
        <w:ind w:left="6186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0" w15:restartNumberingAfterBreak="0">
    <w:nsid w:val="171243C9"/>
    <w:multiLevelType w:val="multilevel"/>
    <w:tmpl w:val="7DAC8FB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17427868"/>
    <w:multiLevelType w:val="multilevel"/>
    <w:tmpl w:val="F738D314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17CE78DF"/>
    <w:multiLevelType w:val="multilevel"/>
    <w:tmpl w:val="9154A5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18720EB3"/>
    <w:multiLevelType w:val="hybridMultilevel"/>
    <w:tmpl w:val="2D5A3506"/>
    <w:lvl w:ilvl="0" w:tplc="6C0EBA06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BFD7310"/>
    <w:multiLevelType w:val="hybridMultilevel"/>
    <w:tmpl w:val="E85E1076"/>
    <w:styleLink w:val="Stileimportato11"/>
    <w:lvl w:ilvl="0" w:tplc="C2782ED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2027674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52EB536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63BEECE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3EA76D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79CB924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250477F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02EF9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B3A4466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5" w15:restartNumberingAfterBreak="0">
    <w:nsid w:val="1E962295"/>
    <w:multiLevelType w:val="multilevel"/>
    <w:tmpl w:val="EED06154"/>
    <w:lvl w:ilvl="0">
      <w:start w:val="5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20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36" w15:restartNumberingAfterBreak="0">
    <w:nsid w:val="212D6C26"/>
    <w:multiLevelType w:val="hybridMultilevel"/>
    <w:tmpl w:val="5AFABEA4"/>
    <w:styleLink w:val="Stileimportato49"/>
    <w:lvl w:ilvl="0" w:tplc="0F0805AC">
      <w:start w:val="1"/>
      <w:numFmt w:val="decimal"/>
      <w:lvlText w:val="%1.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0741C48">
      <w:start w:val="1"/>
      <w:numFmt w:val="lowerLetter"/>
      <w:lvlText w:val="%2."/>
      <w:lvlJc w:val="left"/>
      <w:pPr>
        <w:ind w:left="100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DECE502">
      <w:start w:val="1"/>
      <w:numFmt w:val="lowerRoman"/>
      <w:lvlText w:val="%3."/>
      <w:lvlJc w:val="left"/>
      <w:pPr>
        <w:ind w:left="1724" w:hanging="21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2780B8C">
      <w:start w:val="1"/>
      <w:numFmt w:val="decimal"/>
      <w:lvlText w:val="%4."/>
      <w:lvlJc w:val="left"/>
      <w:pPr>
        <w:ind w:left="244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1E605F2">
      <w:start w:val="1"/>
      <w:numFmt w:val="lowerLetter"/>
      <w:lvlText w:val="%5."/>
      <w:lvlJc w:val="left"/>
      <w:pPr>
        <w:ind w:left="316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938E710">
      <w:start w:val="1"/>
      <w:numFmt w:val="lowerRoman"/>
      <w:lvlText w:val="%6."/>
      <w:lvlJc w:val="left"/>
      <w:pPr>
        <w:ind w:left="3884" w:hanging="21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56656B0">
      <w:start w:val="1"/>
      <w:numFmt w:val="decimal"/>
      <w:lvlText w:val="%7."/>
      <w:lvlJc w:val="left"/>
      <w:pPr>
        <w:ind w:left="460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23AAC0A">
      <w:start w:val="1"/>
      <w:numFmt w:val="lowerLetter"/>
      <w:lvlText w:val="%8."/>
      <w:lvlJc w:val="left"/>
      <w:pPr>
        <w:ind w:left="532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4B8ACDA">
      <w:start w:val="1"/>
      <w:numFmt w:val="lowerRoman"/>
      <w:lvlText w:val="%9."/>
      <w:lvlJc w:val="left"/>
      <w:pPr>
        <w:ind w:left="6044" w:hanging="21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7" w15:restartNumberingAfterBreak="0">
    <w:nsid w:val="216546B1"/>
    <w:multiLevelType w:val="hybridMultilevel"/>
    <w:tmpl w:val="90A69E66"/>
    <w:styleLink w:val="Stileimportato22"/>
    <w:lvl w:ilvl="0" w:tplc="25569A80">
      <w:start w:val="1"/>
      <w:numFmt w:val="bullet"/>
      <w:lvlText w:val="·"/>
      <w:lvlJc w:val="left"/>
      <w:pPr>
        <w:ind w:left="42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8E6214E">
      <w:start w:val="1"/>
      <w:numFmt w:val="bullet"/>
      <w:lvlText w:val="o"/>
      <w:lvlJc w:val="left"/>
      <w:pPr>
        <w:ind w:left="114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15C0436">
      <w:start w:val="1"/>
      <w:numFmt w:val="bullet"/>
      <w:lvlText w:val="▪"/>
      <w:lvlJc w:val="left"/>
      <w:pPr>
        <w:ind w:left="18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D92C03C">
      <w:start w:val="1"/>
      <w:numFmt w:val="bullet"/>
      <w:lvlText w:val="·"/>
      <w:lvlJc w:val="left"/>
      <w:pPr>
        <w:ind w:left="258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C34A488">
      <w:start w:val="1"/>
      <w:numFmt w:val="bullet"/>
      <w:lvlText w:val="o"/>
      <w:lvlJc w:val="left"/>
      <w:pPr>
        <w:ind w:left="330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6CB6FED0">
      <w:start w:val="1"/>
      <w:numFmt w:val="bullet"/>
      <w:lvlText w:val="▪"/>
      <w:lvlJc w:val="left"/>
      <w:pPr>
        <w:ind w:left="402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6F4AB60">
      <w:start w:val="1"/>
      <w:numFmt w:val="bullet"/>
      <w:lvlText w:val="·"/>
      <w:lvlJc w:val="left"/>
      <w:pPr>
        <w:ind w:left="4746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B40E1D8">
      <w:start w:val="1"/>
      <w:numFmt w:val="bullet"/>
      <w:lvlText w:val="o"/>
      <w:lvlJc w:val="left"/>
      <w:pPr>
        <w:ind w:left="546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424E7D8">
      <w:start w:val="1"/>
      <w:numFmt w:val="bullet"/>
      <w:lvlText w:val="▪"/>
      <w:lvlJc w:val="left"/>
      <w:pPr>
        <w:ind w:left="6186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8" w15:restartNumberingAfterBreak="0">
    <w:nsid w:val="22250BC9"/>
    <w:multiLevelType w:val="hybridMultilevel"/>
    <w:tmpl w:val="9354649E"/>
    <w:styleLink w:val="Stileimportato26"/>
    <w:lvl w:ilvl="0" w:tplc="960AA08C">
      <w:start w:val="1"/>
      <w:numFmt w:val="lowerLetter"/>
      <w:lvlText w:val="%1)"/>
      <w:lvlJc w:val="left"/>
      <w:pPr>
        <w:ind w:left="851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C06E822">
      <w:start w:val="1"/>
      <w:numFmt w:val="lowerLetter"/>
      <w:lvlText w:val="%2."/>
      <w:lvlJc w:val="left"/>
      <w:pPr>
        <w:tabs>
          <w:tab w:val="left" w:pos="851"/>
        </w:tabs>
        <w:ind w:left="1491" w:hanging="34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F1819F6">
      <w:start w:val="1"/>
      <w:numFmt w:val="lowerRoman"/>
      <w:lvlText w:val="%3."/>
      <w:lvlJc w:val="left"/>
      <w:pPr>
        <w:tabs>
          <w:tab w:val="left" w:pos="851"/>
        </w:tabs>
        <w:ind w:left="2211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5D1451E6">
      <w:start w:val="1"/>
      <w:numFmt w:val="decimal"/>
      <w:lvlText w:val="%4."/>
      <w:lvlJc w:val="left"/>
      <w:pPr>
        <w:tabs>
          <w:tab w:val="left" w:pos="851"/>
        </w:tabs>
        <w:ind w:left="2931" w:hanging="34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5E44A992">
      <w:start w:val="1"/>
      <w:numFmt w:val="lowerLetter"/>
      <w:lvlText w:val="%5."/>
      <w:lvlJc w:val="left"/>
      <w:pPr>
        <w:tabs>
          <w:tab w:val="left" w:pos="851"/>
        </w:tabs>
        <w:ind w:left="3651" w:hanging="34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53056E2">
      <w:start w:val="1"/>
      <w:numFmt w:val="lowerRoman"/>
      <w:lvlText w:val="%6."/>
      <w:lvlJc w:val="left"/>
      <w:pPr>
        <w:tabs>
          <w:tab w:val="left" w:pos="851"/>
        </w:tabs>
        <w:ind w:left="4371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9E0A9A8">
      <w:start w:val="1"/>
      <w:numFmt w:val="decimal"/>
      <w:lvlText w:val="%7."/>
      <w:lvlJc w:val="left"/>
      <w:pPr>
        <w:tabs>
          <w:tab w:val="left" w:pos="851"/>
        </w:tabs>
        <w:ind w:left="5091" w:hanging="34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0900C1BE">
      <w:start w:val="1"/>
      <w:numFmt w:val="lowerLetter"/>
      <w:lvlText w:val="%8."/>
      <w:lvlJc w:val="left"/>
      <w:pPr>
        <w:tabs>
          <w:tab w:val="left" w:pos="851"/>
        </w:tabs>
        <w:ind w:left="5811" w:hanging="34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F5455EC">
      <w:start w:val="1"/>
      <w:numFmt w:val="lowerRoman"/>
      <w:lvlText w:val="%9."/>
      <w:lvlJc w:val="left"/>
      <w:pPr>
        <w:tabs>
          <w:tab w:val="left" w:pos="851"/>
        </w:tabs>
        <w:ind w:left="6531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9" w15:restartNumberingAfterBreak="0">
    <w:nsid w:val="231C2AB9"/>
    <w:multiLevelType w:val="hybridMultilevel"/>
    <w:tmpl w:val="6BCE4C7C"/>
    <w:styleLink w:val="Stileimportato7"/>
    <w:lvl w:ilvl="0" w:tplc="A70AA372">
      <w:start w:val="1"/>
      <w:numFmt w:val="lowerLetter"/>
      <w:lvlText w:val="%1)"/>
      <w:lvlJc w:val="left"/>
      <w:pPr>
        <w:ind w:left="148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C74DF94">
      <w:start w:val="1"/>
      <w:numFmt w:val="lowerLetter"/>
      <w:lvlText w:val="%2."/>
      <w:lvlJc w:val="left"/>
      <w:pPr>
        <w:ind w:left="220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ABEAB87E">
      <w:start w:val="1"/>
      <w:numFmt w:val="lowerRoman"/>
      <w:lvlText w:val="%3."/>
      <w:lvlJc w:val="left"/>
      <w:pPr>
        <w:ind w:left="2928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5F08E36">
      <w:start w:val="1"/>
      <w:numFmt w:val="decimal"/>
      <w:lvlText w:val="%4."/>
      <w:lvlJc w:val="left"/>
      <w:pPr>
        <w:ind w:left="364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09C62FA">
      <w:start w:val="1"/>
      <w:numFmt w:val="lowerLetter"/>
      <w:lvlText w:val="%5."/>
      <w:lvlJc w:val="left"/>
      <w:pPr>
        <w:ind w:left="436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3DEAEB2">
      <w:start w:val="1"/>
      <w:numFmt w:val="lowerRoman"/>
      <w:lvlText w:val="%6."/>
      <w:lvlJc w:val="left"/>
      <w:pPr>
        <w:ind w:left="5088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6443434">
      <w:start w:val="1"/>
      <w:numFmt w:val="decimal"/>
      <w:lvlText w:val="%7."/>
      <w:lvlJc w:val="left"/>
      <w:pPr>
        <w:ind w:left="580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FCFE5B1E">
      <w:start w:val="1"/>
      <w:numFmt w:val="lowerLetter"/>
      <w:lvlText w:val="%8."/>
      <w:lvlJc w:val="left"/>
      <w:pPr>
        <w:ind w:left="652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95C7ABE">
      <w:start w:val="1"/>
      <w:numFmt w:val="lowerRoman"/>
      <w:lvlText w:val="%9."/>
      <w:lvlJc w:val="left"/>
      <w:pPr>
        <w:ind w:left="7248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0" w15:restartNumberingAfterBreak="0">
    <w:nsid w:val="26F829D1"/>
    <w:multiLevelType w:val="multilevel"/>
    <w:tmpl w:val="E946E3C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0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4"/>
      </w:rPr>
    </w:lvl>
  </w:abstractNum>
  <w:abstractNum w:abstractNumId="41" w15:restartNumberingAfterBreak="0">
    <w:nsid w:val="27CB5829"/>
    <w:multiLevelType w:val="multilevel"/>
    <w:tmpl w:val="BEF8AFC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28562861"/>
    <w:multiLevelType w:val="hybridMultilevel"/>
    <w:tmpl w:val="A05EAC84"/>
    <w:styleLink w:val="Stileimportato21"/>
    <w:lvl w:ilvl="0" w:tplc="C6789156">
      <w:start w:val="1"/>
      <w:numFmt w:val="bullet"/>
      <w:lvlText w:val="-"/>
      <w:lvlJc w:val="left"/>
      <w:pPr>
        <w:ind w:left="28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744011C">
      <w:start w:val="1"/>
      <w:numFmt w:val="bullet"/>
      <w:lvlText w:val="o"/>
      <w:lvlJc w:val="left"/>
      <w:pPr>
        <w:tabs>
          <w:tab w:val="left" w:pos="284"/>
        </w:tabs>
        <w:ind w:left="100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E9C3A9C">
      <w:start w:val="1"/>
      <w:numFmt w:val="bullet"/>
      <w:lvlText w:val="▪"/>
      <w:lvlJc w:val="left"/>
      <w:pPr>
        <w:tabs>
          <w:tab w:val="left" w:pos="284"/>
        </w:tabs>
        <w:ind w:left="172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C58C0C4">
      <w:start w:val="1"/>
      <w:numFmt w:val="bullet"/>
      <w:lvlText w:val="•"/>
      <w:lvlJc w:val="left"/>
      <w:pPr>
        <w:tabs>
          <w:tab w:val="left" w:pos="284"/>
        </w:tabs>
        <w:ind w:left="244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E52D388">
      <w:start w:val="1"/>
      <w:numFmt w:val="bullet"/>
      <w:lvlText w:val="o"/>
      <w:lvlJc w:val="left"/>
      <w:pPr>
        <w:tabs>
          <w:tab w:val="left" w:pos="284"/>
        </w:tabs>
        <w:ind w:left="316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AB43396">
      <w:start w:val="1"/>
      <w:numFmt w:val="bullet"/>
      <w:lvlText w:val="▪"/>
      <w:lvlJc w:val="left"/>
      <w:pPr>
        <w:tabs>
          <w:tab w:val="left" w:pos="284"/>
        </w:tabs>
        <w:ind w:left="388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FB6C14C">
      <w:start w:val="1"/>
      <w:numFmt w:val="bullet"/>
      <w:lvlText w:val="•"/>
      <w:lvlJc w:val="left"/>
      <w:pPr>
        <w:tabs>
          <w:tab w:val="left" w:pos="284"/>
        </w:tabs>
        <w:ind w:left="460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17C67660">
      <w:start w:val="1"/>
      <w:numFmt w:val="bullet"/>
      <w:lvlText w:val="o"/>
      <w:lvlJc w:val="left"/>
      <w:pPr>
        <w:tabs>
          <w:tab w:val="left" w:pos="284"/>
        </w:tabs>
        <w:ind w:left="532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DB3E56B6">
      <w:start w:val="1"/>
      <w:numFmt w:val="bullet"/>
      <w:lvlText w:val="▪"/>
      <w:lvlJc w:val="left"/>
      <w:pPr>
        <w:tabs>
          <w:tab w:val="left" w:pos="284"/>
        </w:tabs>
        <w:ind w:left="6044" w:hanging="28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3" w15:restartNumberingAfterBreak="0">
    <w:nsid w:val="285F0169"/>
    <w:multiLevelType w:val="hybridMultilevel"/>
    <w:tmpl w:val="78E8C1B4"/>
    <w:styleLink w:val="Stileimportato29"/>
    <w:lvl w:ilvl="0" w:tplc="9C9812F6">
      <w:start w:val="1"/>
      <w:numFmt w:val="upperLetter"/>
      <w:lvlText w:val="%1)"/>
      <w:lvlJc w:val="left"/>
      <w:pPr>
        <w:ind w:left="709" w:hanging="34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2663C28">
      <w:start w:val="1"/>
      <w:numFmt w:val="lowerLetter"/>
      <w:lvlText w:val="%2."/>
      <w:lvlJc w:val="left"/>
      <w:pPr>
        <w:ind w:left="1084" w:hanging="3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992C91C">
      <w:start w:val="1"/>
      <w:numFmt w:val="lowerRoman"/>
      <w:lvlText w:val="%3."/>
      <w:lvlJc w:val="left"/>
      <w:pPr>
        <w:ind w:left="1804" w:hanging="25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06C91C0">
      <w:start w:val="1"/>
      <w:numFmt w:val="decimal"/>
      <w:lvlText w:val="%4."/>
      <w:lvlJc w:val="left"/>
      <w:pPr>
        <w:ind w:left="2524" w:hanging="3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E4A5FC8">
      <w:start w:val="1"/>
      <w:numFmt w:val="lowerLetter"/>
      <w:lvlText w:val="%5."/>
      <w:lvlJc w:val="left"/>
      <w:pPr>
        <w:ind w:left="3244" w:hanging="3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6E81D3A">
      <w:start w:val="1"/>
      <w:numFmt w:val="lowerRoman"/>
      <w:lvlText w:val="%6."/>
      <w:lvlJc w:val="left"/>
      <w:pPr>
        <w:ind w:left="3964" w:hanging="21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B8DE9A5E">
      <w:start w:val="1"/>
      <w:numFmt w:val="decimal"/>
      <w:lvlText w:val="%7."/>
      <w:lvlJc w:val="left"/>
      <w:pPr>
        <w:ind w:left="4684" w:hanging="27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A3818DE">
      <w:start w:val="1"/>
      <w:numFmt w:val="lowerLetter"/>
      <w:lvlText w:val="%8."/>
      <w:lvlJc w:val="left"/>
      <w:pPr>
        <w:ind w:left="5404" w:hanging="26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59EA594">
      <w:start w:val="1"/>
      <w:numFmt w:val="lowerRoman"/>
      <w:lvlText w:val="%9."/>
      <w:lvlJc w:val="left"/>
      <w:pPr>
        <w:ind w:left="6124" w:hanging="18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4" w15:restartNumberingAfterBreak="0">
    <w:nsid w:val="2A4961A1"/>
    <w:multiLevelType w:val="hybridMultilevel"/>
    <w:tmpl w:val="59348896"/>
    <w:styleLink w:val="Stileimportato4"/>
    <w:lvl w:ilvl="0" w:tplc="5E566F28">
      <w:start w:val="1"/>
      <w:numFmt w:val="decimal"/>
      <w:lvlText w:val="%1)"/>
      <w:lvlJc w:val="left"/>
      <w:pPr>
        <w:ind w:left="28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714CAB8">
      <w:start w:val="1"/>
      <w:numFmt w:val="lowerLetter"/>
      <w:lvlText w:val="%2."/>
      <w:lvlJc w:val="left"/>
      <w:pPr>
        <w:ind w:left="100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1CE3D9C">
      <w:start w:val="1"/>
      <w:numFmt w:val="lowerRoman"/>
      <w:lvlText w:val="%3."/>
      <w:lvlJc w:val="left"/>
      <w:pPr>
        <w:ind w:left="1724" w:hanging="21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FEAC904">
      <w:start w:val="1"/>
      <w:numFmt w:val="decimal"/>
      <w:lvlText w:val="%4."/>
      <w:lvlJc w:val="left"/>
      <w:pPr>
        <w:ind w:left="244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48F8CEC4">
      <w:start w:val="1"/>
      <w:numFmt w:val="lowerLetter"/>
      <w:lvlText w:val="%5."/>
      <w:lvlJc w:val="left"/>
      <w:pPr>
        <w:ind w:left="316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8D2C70A">
      <w:start w:val="1"/>
      <w:numFmt w:val="lowerRoman"/>
      <w:lvlText w:val="%6."/>
      <w:lvlJc w:val="left"/>
      <w:pPr>
        <w:ind w:left="3884" w:hanging="21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6EADDF6">
      <w:start w:val="1"/>
      <w:numFmt w:val="decimal"/>
      <w:lvlText w:val="%7."/>
      <w:lvlJc w:val="left"/>
      <w:pPr>
        <w:ind w:left="460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8B05916">
      <w:start w:val="1"/>
      <w:numFmt w:val="lowerLetter"/>
      <w:lvlText w:val="%8."/>
      <w:lvlJc w:val="left"/>
      <w:pPr>
        <w:ind w:left="5324" w:hanging="2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B4549A">
      <w:start w:val="1"/>
      <w:numFmt w:val="lowerRoman"/>
      <w:lvlText w:val="%9."/>
      <w:lvlJc w:val="left"/>
      <w:pPr>
        <w:ind w:left="6044" w:hanging="21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5" w15:restartNumberingAfterBreak="0">
    <w:nsid w:val="2F977D89"/>
    <w:multiLevelType w:val="multilevel"/>
    <w:tmpl w:val="7DAC8F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30CA0163"/>
    <w:multiLevelType w:val="hybridMultilevel"/>
    <w:tmpl w:val="C8C83180"/>
    <w:styleLink w:val="Stileimportato25"/>
    <w:lvl w:ilvl="0" w:tplc="53C40574">
      <w:start w:val="1"/>
      <w:numFmt w:val="bullet"/>
      <w:lvlText w:val="-"/>
      <w:lvlJc w:val="left"/>
      <w:pPr>
        <w:ind w:left="28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7CC6FDA">
      <w:start w:val="1"/>
      <w:numFmt w:val="bullet"/>
      <w:lvlText w:val="o"/>
      <w:lvlJc w:val="left"/>
      <w:pPr>
        <w:ind w:left="100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EE65F82">
      <w:start w:val="1"/>
      <w:numFmt w:val="bullet"/>
      <w:lvlText w:val="▪"/>
      <w:lvlJc w:val="left"/>
      <w:pPr>
        <w:ind w:left="172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3A616EE">
      <w:start w:val="1"/>
      <w:numFmt w:val="bullet"/>
      <w:lvlText w:val="•"/>
      <w:lvlJc w:val="left"/>
      <w:pPr>
        <w:ind w:left="244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B6AD4CC">
      <w:start w:val="1"/>
      <w:numFmt w:val="bullet"/>
      <w:lvlText w:val="o"/>
      <w:lvlJc w:val="left"/>
      <w:pPr>
        <w:ind w:left="316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64481D6">
      <w:start w:val="1"/>
      <w:numFmt w:val="bullet"/>
      <w:lvlText w:val="▪"/>
      <w:lvlJc w:val="left"/>
      <w:pPr>
        <w:ind w:left="388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4CCAAFC">
      <w:start w:val="1"/>
      <w:numFmt w:val="bullet"/>
      <w:lvlText w:val="•"/>
      <w:lvlJc w:val="left"/>
      <w:pPr>
        <w:ind w:left="460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AA08A8E">
      <w:start w:val="1"/>
      <w:numFmt w:val="bullet"/>
      <w:lvlText w:val="o"/>
      <w:lvlJc w:val="left"/>
      <w:pPr>
        <w:ind w:left="532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F9FAAE7C">
      <w:start w:val="1"/>
      <w:numFmt w:val="bullet"/>
      <w:lvlText w:val="▪"/>
      <w:lvlJc w:val="left"/>
      <w:pPr>
        <w:ind w:left="6044" w:hanging="28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7" w15:restartNumberingAfterBreak="0">
    <w:nsid w:val="31303641"/>
    <w:multiLevelType w:val="multilevel"/>
    <w:tmpl w:val="3A1242CE"/>
    <w:lvl w:ilvl="0">
      <w:start w:val="11"/>
      <w:numFmt w:val="decimal"/>
      <w:lvlText w:val="%1"/>
      <w:lvlJc w:val="left"/>
      <w:pPr>
        <w:ind w:left="420" w:hanging="4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ascii="Arial" w:hAnsi="Arial" w:cs="Arial" w:hint="default"/>
        <w:sz w:val="20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48" w15:restartNumberingAfterBreak="0">
    <w:nsid w:val="31B947F6"/>
    <w:multiLevelType w:val="multilevel"/>
    <w:tmpl w:val="648E0246"/>
    <w:lvl w:ilvl="0">
      <w:start w:val="12"/>
      <w:numFmt w:val="decimal"/>
      <w:lvlText w:val="%1"/>
      <w:lvlJc w:val="left"/>
      <w:pPr>
        <w:ind w:left="420" w:hanging="42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ascii="Arial" w:hAnsi="Arial" w:cs="Arial" w:hint="default"/>
        <w:sz w:val="20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49" w15:restartNumberingAfterBreak="0">
    <w:nsid w:val="35CC0E06"/>
    <w:multiLevelType w:val="hybridMultilevel"/>
    <w:tmpl w:val="15CC8368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774195A"/>
    <w:multiLevelType w:val="multilevel"/>
    <w:tmpl w:val="4EB250A8"/>
    <w:lvl w:ilvl="0">
      <w:start w:val="11"/>
      <w:numFmt w:val="decimal"/>
      <w:lvlText w:val="%1"/>
      <w:lvlJc w:val="left"/>
      <w:pPr>
        <w:ind w:left="420" w:hanging="420"/>
      </w:pPr>
      <w:rPr>
        <w:rFonts w:ascii="Times New Roman" w:hAnsi="Times New Roman" w:cs="Times New Roman" w:hint="default"/>
        <w:sz w:val="24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51" w15:restartNumberingAfterBreak="0">
    <w:nsid w:val="38EA2C28"/>
    <w:multiLevelType w:val="hybridMultilevel"/>
    <w:tmpl w:val="46F6C62C"/>
    <w:styleLink w:val="Stileimportato23"/>
    <w:lvl w:ilvl="0" w:tplc="FD5C6E22">
      <w:start w:val="1"/>
      <w:numFmt w:val="bullet"/>
      <w:lvlText w:val="-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DFCB5B2">
      <w:start w:val="1"/>
      <w:numFmt w:val="bullet"/>
      <w:lvlText w:val="o"/>
      <w:lvlJc w:val="left"/>
      <w:pPr>
        <w:ind w:left="2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4E6FC90">
      <w:start w:val="1"/>
      <w:numFmt w:val="bullet"/>
      <w:lvlText w:val="▪"/>
      <w:lvlJc w:val="left"/>
      <w:pPr>
        <w:ind w:left="2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BAFE22D6">
      <w:start w:val="1"/>
      <w:numFmt w:val="bullet"/>
      <w:lvlText w:val="·"/>
      <w:lvlJc w:val="left"/>
      <w:pPr>
        <w:ind w:left="28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30EA3FE">
      <w:start w:val="1"/>
      <w:numFmt w:val="bullet"/>
      <w:lvlText w:val="o"/>
      <w:lvlJc w:val="left"/>
      <w:pPr>
        <w:ind w:left="100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676C466">
      <w:start w:val="1"/>
      <w:numFmt w:val="bullet"/>
      <w:lvlText w:val="▪"/>
      <w:lvlJc w:val="left"/>
      <w:pPr>
        <w:ind w:left="172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32C0C84">
      <w:start w:val="1"/>
      <w:numFmt w:val="bullet"/>
      <w:lvlText w:val="·"/>
      <w:lvlJc w:val="left"/>
      <w:pPr>
        <w:ind w:left="2444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382B6FE">
      <w:start w:val="1"/>
      <w:numFmt w:val="bullet"/>
      <w:lvlText w:val="o"/>
      <w:lvlJc w:val="left"/>
      <w:pPr>
        <w:ind w:left="316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DA8B042">
      <w:start w:val="1"/>
      <w:numFmt w:val="bullet"/>
      <w:lvlText w:val="▪"/>
      <w:lvlJc w:val="left"/>
      <w:pPr>
        <w:ind w:left="38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2" w15:restartNumberingAfterBreak="0">
    <w:nsid w:val="3B4515E5"/>
    <w:multiLevelType w:val="hybridMultilevel"/>
    <w:tmpl w:val="3DFEA092"/>
    <w:styleLink w:val="Stileimportato2"/>
    <w:lvl w:ilvl="0" w:tplc="95AED538">
      <w:start w:val="1"/>
      <w:numFmt w:val="decimal"/>
      <w:lvlText w:val="%1."/>
      <w:lvlJc w:val="left"/>
      <w:pPr>
        <w:ind w:left="2061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4D0AD5A8">
      <w:start w:val="1"/>
      <w:numFmt w:val="lowerLetter"/>
      <w:lvlText w:val="%2."/>
      <w:lvlJc w:val="left"/>
      <w:pPr>
        <w:ind w:left="2781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92E20E2">
      <w:start w:val="1"/>
      <w:numFmt w:val="lowerRoman"/>
      <w:lvlText w:val="%3."/>
      <w:lvlJc w:val="left"/>
      <w:pPr>
        <w:ind w:left="3501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856EA78">
      <w:start w:val="1"/>
      <w:numFmt w:val="decimal"/>
      <w:lvlText w:val="%4."/>
      <w:lvlJc w:val="left"/>
      <w:pPr>
        <w:ind w:left="4221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80C21360">
      <w:start w:val="1"/>
      <w:numFmt w:val="lowerLetter"/>
      <w:lvlText w:val="%5."/>
      <w:lvlJc w:val="left"/>
      <w:pPr>
        <w:ind w:left="4941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378D2F6">
      <w:start w:val="1"/>
      <w:numFmt w:val="lowerRoman"/>
      <w:lvlText w:val="%6."/>
      <w:lvlJc w:val="left"/>
      <w:pPr>
        <w:ind w:left="5661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A28EA9CC">
      <w:start w:val="1"/>
      <w:numFmt w:val="decimal"/>
      <w:lvlText w:val="%7."/>
      <w:lvlJc w:val="left"/>
      <w:pPr>
        <w:ind w:left="6381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9B2AE5A">
      <w:start w:val="1"/>
      <w:numFmt w:val="lowerLetter"/>
      <w:lvlText w:val="%8."/>
      <w:lvlJc w:val="left"/>
      <w:pPr>
        <w:ind w:left="7101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2B07098">
      <w:start w:val="1"/>
      <w:numFmt w:val="lowerRoman"/>
      <w:lvlText w:val="%9."/>
      <w:lvlJc w:val="left"/>
      <w:pPr>
        <w:ind w:left="7821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3" w15:restartNumberingAfterBreak="0">
    <w:nsid w:val="3E311B15"/>
    <w:multiLevelType w:val="multilevel"/>
    <w:tmpl w:val="66FC5C6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4" w15:restartNumberingAfterBreak="0">
    <w:nsid w:val="3E590CAA"/>
    <w:multiLevelType w:val="hybridMultilevel"/>
    <w:tmpl w:val="FBE67042"/>
    <w:styleLink w:val="Stileimportato1"/>
    <w:lvl w:ilvl="0" w:tplc="2D5CA726">
      <w:start w:val="1"/>
      <w:numFmt w:val="bullet"/>
      <w:lvlText w:val="-"/>
      <w:lvlJc w:val="left"/>
      <w:pPr>
        <w:ind w:left="36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79C139E">
      <w:start w:val="1"/>
      <w:numFmt w:val="bullet"/>
      <w:lvlText w:val="o"/>
      <w:lvlJc w:val="left"/>
      <w:pPr>
        <w:ind w:left="10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4BAA1A8">
      <w:start w:val="1"/>
      <w:numFmt w:val="bullet"/>
      <w:lvlText w:val="▪"/>
      <w:lvlJc w:val="left"/>
      <w:pPr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1826D376">
      <w:start w:val="1"/>
      <w:numFmt w:val="bullet"/>
      <w:lvlText w:val="•"/>
      <w:lvlJc w:val="left"/>
      <w:pPr>
        <w:ind w:left="25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7DC7662">
      <w:start w:val="1"/>
      <w:numFmt w:val="bullet"/>
      <w:lvlText w:val="o"/>
      <w:lvlJc w:val="left"/>
      <w:pPr>
        <w:ind w:left="324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EDADC40">
      <w:start w:val="1"/>
      <w:numFmt w:val="bullet"/>
      <w:lvlText w:val="▪"/>
      <w:lvlJc w:val="left"/>
      <w:pPr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BC0BCA2">
      <w:start w:val="1"/>
      <w:numFmt w:val="bullet"/>
      <w:lvlText w:val="•"/>
      <w:lvlJc w:val="left"/>
      <w:pPr>
        <w:ind w:left="468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A4247A6">
      <w:start w:val="1"/>
      <w:numFmt w:val="bullet"/>
      <w:lvlText w:val="o"/>
      <w:lvlJc w:val="left"/>
      <w:pPr>
        <w:ind w:left="540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E9E3658">
      <w:start w:val="1"/>
      <w:numFmt w:val="bullet"/>
      <w:lvlText w:val="▪"/>
      <w:lvlJc w:val="left"/>
      <w:pPr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5" w15:restartNumberingAfterBreak="0">
    <w:nsid w:val="407749B7"/>
    <w:multiLevelType w:val="hybridMultilevel"/>
    <w:tmpl w:val="4BA0AA48"/>
    <w:styleLink w:val="Stileimportato9"/>
    <w:lvl w:ilvl="0" w:tplc="36AE4302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7F64F3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1C08682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C266F0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74A917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E5463452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C8AF88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D54EB02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5ACD33A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6" w15:restartNumberingAfterBreak="0">
    <w:nsid w:val="411B7588"/>
    <w:multiLevelType w:val="hybridMultilevel"/>
    <w:tmpl w:val="8C204482"/>
    <w:styleLink w:val="Stileimportato32"/>
    <w:lvl w:ilvl="0" w:tplc="936AC33E">
      <w:start w:val="1"/>
      <w:numFmt w:val="lowerLetter"/>
      <w:lvlText w:val="%1)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D01088E4">
      <w:start w:val="1"/>
      <w:numFmt w:val="lowerLetter"/>
      <w:lvlText w:val="%2)"/>
      <w:lvlJc w:val="left"/>
      <w:pPr>
        <w:tabs>
          <w:tab w:val="left" w:pos="426"/>
        </w:tabs>
        <w:ind w:left="1106" w:hanging="35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85A5A46">
      <w:start w:val="1"/>
      <w:numFmt w:val="lowerRoman"/>
      <w:lvlText w:val="%3."/>
      <w:lvlJc w:val="left"/>
      <w:pPr>
        <w:tabs>
          <w:tab w:val="left" w:pos="426"/>
        </w:tabs>
        <w:ind w:left="1786" w:hanging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99E6040">
      <w:start w:val="1"/>
      <w:numFmt w:val="decimal"/>
      <w:lvlText w:val="%4."/>
      <w:lvlJc w:val="left"/>
      <w:pPr>
        <w:tabs>
          <w:tab w:val="left" w:pos="426"/>
        </w:tabs>
        <w:ind w:left="2506" w:hanging="3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8EC5E6A">
      <w:start w:val="1"/>
      <w:numFmt w:val="lowerLetter"/>
      <w:lvlText w:val="%5."/>
      <w:lvlJc w:val="left"/>
      <w:pPr>
        <w:tabs>
          <w:tab w:val="left" w:pos="426"/>
        </w:tabs>
        <w:ind w:left="3226" w:hanging="3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BA6FDB2">
      <w:start w:val="1"/>
      <w:numFmt w:val="lowerRoman"/>
      <w:lvlText w:val="%6."/>
      <w:lvlJc w:val="left"/>
      <w:pPr>
        <w:tabs>
          <w:tab w:val="left" w:pos="426"/>
        </w:tabs>
        <w:ind w:left="3946" w:hanging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636CBD5C">
      <w:start w:val="1"/>
      <w:numFmt w:val="decimal"/>
      <w:lvlText w:val="%7."/>
      <w:lvlJc w:val="left"/>
      <w:pPr>
        <w:tabs>
          <w:tab w:val="left" w:pos="426"/>
        </w:tabs>
        <w:ind w:left="4666" w:hanging="3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E48089C">
      <w:start w:val="1"/>
      <w:numFmt w:val="lowerLetter"/>
      <w:lvlText w:val="%8."/>
      <w:lvlJc w:val="left"/>
      <w:pPr>
        <w:tabs>
          <w:tab w:val="left" w:pos="426"/>
        </w:tabs>
        <w:ind w:left="5386" w:hanging="34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7B0AA52">
      <w:start w:val="1"/>
      <w:numFmt w:val="lowerRoman"/>
      <w:lvlText w:val="%9."/>
      <w:lvlJc w:val="left"/>
      <w:pPr>
        <w:tabs>
          <w:tab w:val="left" w:pos="426"/>
        </w:tabs>
        <w:ind w:left="6106" w:hanging="27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7" w15:restartNumberingAfterBreak="0">
    <w:nsid w:val="455926DC"/>
    <w:multiLevelType w:val="hybridMultilevel"/>
    <w:tmpl w:val="215ADF88"/>
    <w:styleLink w:val="Stileimportato24"/>
    <w:lvl w:ilvl="0" w:tplc="254C5078">
      <w:start w:val="1"/>
      <w:numFmt w:val="bullet"/>
      <w:lvlText w:val="·"/>
      <w:lvlJc w:val="left"/>
      <w:pPr>
        <w:ind w:left="7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0A0380E">
      <w:start w:val="1"/>
      <w:numFmt w:val="bullet"/>
      <w:lvlText w:val="o"/>
      <w:lvlJc w:val="left"/>
      <w:pPr>
        <w:ind w:left="15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03E00F74">
      <w:start w:val="1"/>
      <w:numFmt w:val="bullet"/>
      <w:lvlText w:val="▪"/>
      <w:lvlJc w:val="left"/>
      <w:pPr>
        <w:ind w:left="22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F3AFE3C">
      <w:start w:val="1"/>
      <w:numFmt w:val="bullet"/>
      <w:lvlText w:val="·"/>
      <w:lvlJc w:val="left"/>
      <w:pPr>
        <w:ind w:left="29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0A6661FC">
      <w:start w:val="1"/>
      <w:numFmt w:val="bullet"/>
      <w:lvlText w:val="o"/>
      <w:lvlJc w:val="left"/>
      <w:pPr>
        <w:ind w:left="36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9B675C8">
      <w:start w:val="1"/>
      <w:numFmt w:val="bullet"/>
      <w:lvlText w:val="▪"/>
      <w:lvlJc w:val="left"/>
      <w:pPr>
        <w:ind w:left="43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D7E4D904">
      <w:start w:val="1"/>
      <w:numFmt w:val="bullet"/>
      <w:lvlText w:val="·"/>
      <w:lvlJc w:val="left"/>
      <w:pPr>
        <w:ind w:left="51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76C9E86">
      <w:start w:val="1"/>
      <w:numFmt w:val="bullet"/>
      <w:lvlText w:val="o"/>
      <w:lvlJc w:val="left"/>
      <w:pPr>
        <w:ind w:left="58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BE8F33A">
      <w:start w:val="1"/>
      <w:numFmt w:val="bullet"/>
      <w:lvlText w:val="▪"/>
      <w:lvlJc w:val="left"/>
      <w:pPr>
        <w:ind w:left="65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8" w15:restartNumberingAfterBreak="0">
    <w:nsid w:val="4A3D5431"/>
    <w:multiLevelType w:val="hybridMultilevel"/>
    <w:tmpl w:val="202C9568"/>
    <w:styleLink w:val="Stileimportato39"/>
    <w:lvl w:ilvl="0" w:tplc="5A167EA4">
      <w:start w:val="1"/>
      <w:numFmt w:val="decimal"/>
      <w:lvlText w:val="%1."/>
      <w:lvlJc w:val="left"/>
      <w:pPr>
        <w:ind w:left="1065" w:hanging="70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71C89F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BCC0A762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DCCB72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770A3E7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8E477FA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3E8943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5DB69AB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F72ABBA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9" w15:restartNumberingAfterBreak="0">
    <w:nsid w:val="4AF7394C"/>
    <w:multiLevelType w:val="hybridMultilevel"/>
    <w:tmpl w:val="C24EAC72"/>
    <w:styleLink w:val="Stileimportato33"/>
    <w:lvl w:ilvl="0" w:tplc="24760770">
      <w:start w:val="1"/>
      <w:numFmt w:val="upperLetter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312C19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8C6DEC6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CFEBAE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CD6EABE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2E9F44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C7E2FF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B781DD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1A2ECCAE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0" w15:restartNumberingAfterBreak="0">
    <w:nsid w:val="4B995FDC"/>
    <w:multiLevelType w:val="hybridMultilevel"/>
    <w:tmpl w:val="3CF4E404"/>
    <w:lvl w:ilvl="0" w:tplc="59348A4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4B9A1D5D"/>
    <w:multiLevelType w:val="hybridMultilevel"/>
    <w:tmpl w:val="70C825A4"/>
    <w:styleLink w:val="Stileimportato37"/>
    <w:lvl w:ilvl="0" w:tplc="6CDC9C28">
      <w:start w:val="1"/>
      <w:numFmt w:val="upperLetter"/>
      <w:lvlText w:val="%1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3D07894">
      <w:start w:val="1"/>
      <w:numFmt w:val="lowerLetter"/>
      <w:lvlText w:val="%2."/>
      <w:lvlJc w:val="left"/>
      <w:pPr>
        <w:ind w:left="144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544136E">
      <w:start w:val="1"/>
      <w:numFmt w:val="lowerRoman"/>
      <w:lvlText w:val="%3."/>
      <w:lvlJc w:val="left"/>
      <w:pPr>
        <w:ind w:left="2160" w:hanging="6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3A60188">
      <w:start w:val="1"/>
      <w:numFmt w:val="decimal"/>
      <w:lvlText w:val="%4."/>
      <w:lvlJc w:val="left"/>
      <w:pPr>
        <w:ind w:left="288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4FA2F56">
      <w:start w:val="1"/>
      <w:numFmt w:val="lowerLetter"/>
      <w:lvlText w:val="%5."/>
      <w:lvlJc w:val="left"/>
      <w:pPr>
        <w:ind w:left="360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6EEEEC2">
      <w:start w:val="1"/>
      <w:numFmt w:val="lowerRoman"/>
      <w:lvlText w:val="%6."/>
      <w:lvlJc w:val="left"/>
      <w:pPr>
        <w:ind w:left="4320" w:hanging="6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32B6E17C">
      <w:start w:val="1"/>
      <w:numFmt w:val="decimal"/>
      <w:lvlText w:val="%7."/>
      <w:lvlJc w:val="left"/>
      <w:pPr>
        <w:ind w:left="504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E6D4DC28">
      <w:start w:val="1"/>
      <w:numFmt w:val="lowerLetter"/>
      <w:lvlText w:val="%8."/>
      <w:lvlJc w:val="left"/>
      <w:pPr>
        <w:ind w:left="576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6FE4EB9E">
      <w:start w:val="1"/>
      <w:numFmt w:val="lowerRoman"/>
      <w:lvlText w:val="%9."/>
      <w:lvlJc w:val="left"/>
      <w:pPr>
        <w:ind w:left="6480" w:hanging="65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2" w15:restartNumberingAfterBreak="0">
    <w:nsid w:val="4D32425E"/>
    <w:multiLevelType w:val="hybridMultilevel"/>
    <w:tmpl w:val="A8569846"/>
    <w:styleLink w:val="Stileimportato44"/>
    <w:lvl w:ilvl="0" w:tplc="344CCC48">
      <w:start w:val="1"/>
      <w:numFmt w:val="bullet"/>
      <w:lvlText w:val="•"/>
      <w:lvlJc w:val="left"/>
      <w:pPr>
        <w:ind w:left="426" w:hanging="4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336A8F6">
      <w:start w:val="1"/>
      <w:numFmt w:val="bullet"/>
      <w:lvlText w:val="o"/>
      <w:lvlJc w:val="left"/>
      <w:pPr>
        <w:ind w:left="966" w:hanging="24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979E0750">
      <w:start w:val="1"/>
      <w:numFmt w:val="bullet"/>
      <w:lvlText w:val="▪"/>
      <w:lvlJc w:val="left"/>
      <w:pPr>
        <w:ind w:left="1686" w:hanging="24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F294B03E">
      <w:start w:val="1"/>
      <w:numFmt w:val="bullet"/>
      <w:lvlText w:val="•"/>
      <w:lvlJc w:val="left"/>
      <w:pPr>
        <w:ind w:left="2406" w:hanging="24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94AD7EA">
      <w:start w:val="1"/>
      <w:numFmt w:val="bullet"/>
      <w:lvlText w:val="o"/>
      <w:lvlJc w:val="left"/>
      <w:pPr>
        <w:ind w:left="3126" w:hanging="24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DF60548">
      <w:start w:val="1"/>
      <w:numFmt w:val="bullet"/>
      <w:lvlText w:val="▪"/>
      <w:lvlJc w:val="left"/>
      <w:pPr>
        <w:ind w:left="3846" w:hanging="24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076A46E">
      <w:start w:val="1"/>
      <w:numFmt w:val="bullet"/>
      <w:lvlText w:val="•"/>
      <w:lvlJc w:val="left"/>
      <w:pPr>
        <w:ind w:left="4566" w:hanging="24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BD3C3024">
      <w:start w:val="1"/>
      <w:numFmt w:val="bullet"/>
      <w:lvlText w:val="o"/>
      <w:lvlJc w:val="left"/>
      <w:pPr>
        <w:ind w:left="5286" w:hanging="24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DA2E8E6">
      <w:start w:val="1"/>
      <w:numFmt w:val="bullet"/>
      <w:lvlText w:val="▪"/>
      <w:lvlJc w:val="left"/>
      <w:pPr>
        <w:ind w:left="6006" w:hanging="24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3" w15:restartNumberingAfterBreak="0">
    <w:nsid w:val="4D8537F4"/>
    <w:multiLevelType w:val="multilevel"/>
    <w:tmpl w:val="B9600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4F874136"/>
    <w:multiLevelType w:val="hybridMultilevel"/>
    <w:tmpl w:val="FA30A680"/>
    <w:styleLink w:val="Stileimportato12"/>
    <w:lvl w:ilvl="0" w:tplc="E7507BC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0E0AF53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8A545490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8CA07B7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310E707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83E77EC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21A1F4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E464FC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BDC04F6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5" w15:restartNumberingAfterBreak="0">
    <w:nsid w:val="534D00FD"/>
    <w:multiLevelType w:val="multilevel"/>
    <w:tmpl w:val="7DAC8F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6" w15:restartNumberingAfterBreak="0">
    <w:nsid w:val="5452172B"/>
    <w:multiLevelType w:val="hybridMultilevel"/>
    <w:tmpl w:val="E28CAAF4"/>
    <w:styleLink w:val="Stileimportato19"/>
    <w:lvl w:ilvl="0" w:tplc="F8800FE2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CF0EDB0C">
      <w:start w:val="1"/>
      <w:numFmt w:val="bullet"/>
      <w:lvlText w:val="o"/>
      <w:lvlJc w:val="left"/>
      <w:pPr>
        <w:ind w:left="14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886F72A">
      <w:start w:val="1"/>
      <w:numFmt w:val="bullet"/>
      <w:lvlText w:val="▪"/>
      <w:lvlJc w:val="left"/>
      <w:pPr>
        <w:ind w:left="21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91C0FF68">
      <w:start w:val="1"/>
      <w:numFmt w:val="bullet"/>
      <w:lvlText w:val="•"/>
      <w:lvlJc w:val="left"/>
      <w:pPr>
        <w:ind w:left="28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7FCFF8E">
      <w:start w:val="1"/>
      <w:numFmt w:val="bullet"/>
      <w:lvlText w:val="o"/>
      <w:lvlJc w:val="left"/>
      <w:pPr>
        <w:ind w:left="360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AB9C0D9A">
      <w:start w:val="1"/>
      <w:numFmt w:val="bullet"/>
      <w:lvlText w:val="▪"/>
      <w:lvlJc w:val="left"/>
      <w:pPr>
        <w:ind w:left="432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EE4F1CA">
      <w:start w:val="1"/>
      <w:numFmt w:val="bullet"/>
      <w:lvlText w:val="•"/>
      <w:lvlJc w:val="left"/>
      <w:pPr>
        <w:ind w:left="504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77D0D31C">
      <w:start w:val="1"/>
      <w:numFmt w:val="bullet"/>
      <w:lvlText w:val="o"/>
      <w:lvlJc w:val="left"/>
      <w:pPr>
        <w:ind w:left="576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4EEE6DC2">
      <w:start w:val="1"/>
      <w:numFmt w:val="bullet"/>
      <w:lvlText w:val="▪"/>
      <w:lvlJc w:val="left"/>
      <w:pPr>
        <w:ind w:left="6480" w:hanging="36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7" w15:restartNumberingAfterBreak="0">
    <w:nsid w:val="59AE21B9"/>
    <w:multiLevelType w:val="hybridMultilevel"/>
    <w:tmpl w:val="C7DAAF96"/>
    <w:styleLink w:val="Stileimportato35"/>
    <w:lvl w:ilvl="0" w:tplc="9084C382">
      <w:start w:val="1"/>
      <w:numFmt w:val="decimal"/>
      <w:lvlText w:val="%1)"/>
      <w:lvlJc w:val="left"/>
      <w:pPr>
        <w:ind w:left="719" w:hanging="71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73C4F20">
      <w:start w:val="1"/>
      <w:numFmt w:val="lowerLetter"/>
      <w:lvlText w:val="%2."/>
      <w:lvlJc w:val="left"/>
      <w:pPr>
        <w:ind w:left="720" w:hanging="70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E244CDDA">
      <w:start w:val="1"/>
      <w:numFmt w:val="lowerRoman"/>
      <w:lvlText w:val="%3."/>
      <w:lvlJc w:val="left"/>
      <w:pPr>
        <w:ind w:left="1440" w:hanging="6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B1039EE">
      <w:start w:val="1"/>
      <w:numFmt w:val="decimal"/>
      <w:lvlText w:val="%4."/>
      <w:lvlJc w:val="left"/>
      <w:pPr>
        <w:ind w:left="2160" w:hanging="6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DBD4D118">
      <w:start w:val="1"/>
      <w:numFmt w:val="lowerLetter"/>
      <w:lvlText w:val="%5."/>
      <w:lvlJc w:val="left"/>
      <w:pPr>
        <w:ind w:left="2880" w:hanging="67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3B7ECF9E">
      <w:start w:val="1"/>
      <w:numFmt w:val="lowerRoman"/>
      <w:lvlText w:val="%6."/>
      <w:lvlJc w:val="left"/>
      <w:pPr>
        <w:ind w:left="3600" w:hanging="59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9D962956">
      <w:start w:val="1"/>
      <w:numFmt w:val="decimal"/>
      <w:lvlText w:val="%7."/>
      <w:lvlJc w:val="left"/>
      <w:pPr>
        <w:ind w:left="4320" w:hanging="64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14A6162">
      <w:start w:val="1"/>
      <w:numFmt w:val="lowerLetter"/>
      <w:lvlText w:val="%8."/>
      <w:lvlJc w:val="left"/>
      <w:pPr>
        <w:ind w:left="5040" w:hanging="63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85C2CA8C">
      <w:start w:val="1"/>
      <w:numFmt w:val="lowerRoman"/>
      <w:lvlText w:val="%9."/>
      <w:lvlJc w:val="left"/>
      <w:pPr>
        <w:ind w:left="5760" w:hanging="55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8" w15:restartNumberingAfterBreak="0">
    <w:nsid w:val="642B1A0F"/>
    <w:multiLevelType w:val="multilevel"/>
    <w:tmpl w:val="7DAC8FB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9" w15:restartNumberingAfterBreak="0">
    <w:nsid w:val="65E00212"/>
    <w:multiLevelType w:val="hybridMultilevel"/>
    <w:tmpl w:val="50A895DE"/>
    <w:lvl w:ilvl="0" w:tplc="85E05CF2">
      <w:start w:val="1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70" w15:restartNumberingAfterBreak="0">
    <w:nsid w:val="6CC17EC1"/>
    <w:multiLevelType w:val="hybridMultilevel"/>
    <w:tmpl w:val="12F24E28"/>
    <w:styleLink w:val="Stileimportato38"/>
    <w:lvl w:ilvl="0" w:tplc="EEA24C88">
      <w:start w:val="1"/>
      <w:numFmt w:val="lowerLetter"/>
      <w:lvlText w:val="%1)"/>
      <w:lvlJc w:val="left"/>
      <w:pPr>
        <w:tabs>
          <w:tab w:val="num" w:pos="426"/>
        </w:tabs>
        <w:ind w:left="866" w:hanging="8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EE46C5C">
      <w:start w:val="1"/>
      <w:numFmt w:val="lowerLetter"/>
      <w:lvlText w:val="%2."/>
      <w:lvlJc w:val="left"/>
      <w:pPr>
        <w:tabs>
          <w:tab w:val="left" w:pos="426"/>
          <w:tab w:val="num" w:pos="1440"/>
        </w:tabs>
        <w:ind w:left="1880" w:hanging="12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6F161AB6">
      <w:start w:val="1"/>
      <w:numFmt w:val="lowerRoman"/>
      <w:lvlText w:val="%3."/>
      <w:lvlJc w:val="left"/>
      <w:pPr>
        <w:tabs>
          <w:tab w:val="left" w:pos="426"/>
          <w:tab w:val="num" w:pos="2160"/>
        </w:tabs>
        <w:ind w:left="2600" w:hanging="11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93885A2">
      <w:start w:val="1"/>
      <w:numFmt w:val="decimal"/>
      <w:lvlText w:val="%4."/>
      <w:lvlJc w:val="left"/>
      <w:pPr>
        <w:tabs>
          <w:tab w:val="left" w:pos="426"/>
          <w:tab w:val="num" w:pos="2880"/>
        </w:tabs>
        <w:ind w:left="3320" w:hanging="12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217AD038">
      <w:start w:val="1"/>
      <w:numFmt w:val="lowerLetter"/>
      <w:lvlText w:val="%5."/>
      <w:lvlJc w:val="left"/>
      <w:pPr>
        <w:tabs>
          <w:tab w:val="left" w:pos="426"/>
          <w:tab w:val="num" w:pos="3600"/>
        </w:tabs>
        <w:ind w:left="4040" w:hanging="12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E02B498">
      <w:start w:val="1"/>
      <w:numFmt w:val="lowerRoman"/>
      <w:lvlText w:val="%6."/>
      <w:lvlJc w:val="left"/>
      <w:pPr>
        <w:tabs>
          <w:tab w:val="left" w:pos="426"/>
          <w:tab w:val="num" w:pos="4320"/>
        </w:tabs>
        <w:ind w:left="4760" w:hanging="11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32A79D0">
      <w:start w:val="1"/>
      <w:numFmt w:val="decimal"/>
      <w:lvlText w:val="%7."/>
      <w:lvlJc w:val="left"/>
      <w:pPr>
        <w:tabs>
          <w:tab w:val="left" w:pos="426"/>
          <w:tab w:val="num" w:pos="5040"/>
        </w:tabs>
        <w:ind w:left="5480" w:hanging="12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F8AC3B2">
      <w:start w:val="1"/>
      <w:numFmt w:val="lowerLetter"/>
      <w:lvlText w:val="%8."/>
      <w:lvlJc w:val="left"/>
      <w:pPr>
        <w:tabs>
          <w:tab w:val="left" w:pos="426"/>
          <w:tab w:val="num" w:pos="5760"/>
        </w:tabs>
        <w:ind w:left="6200" w:hanging="12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0430EE86">
      <w:start w:val="1"/>
      <w:numFmt w:val="lowerRoman"/>
      <w:lvlText w:val="%9."/>
      <w:lvlJc w:val="left"/>
      <w:pPr>
        <w:tabs>
          <w:tab w:val="left" w:pos="426"/>
          <w:tab w:val="num" w:pos="6480"/>
        </w:tabs>
        <w:ind w:left="6920" w:hanging="11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1" w15:restartNumberingAfterBreak="0">
    <w:nsid w:val="6CE009D7"/>
    <w:multiLevelType w:val="hybridMultilevel"/>
    <w:tmpl w:val="59965D82"/>
    <w:styleLink w:val="Stileimportato31"/>
    <w:lvl w:ilvl="0" w:tplc="B02C033A">
      <w:start w:val="1"/>
      <w:numFmt w:val="upperLetter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3788E9E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7183C92">
      <w:start w:val="1"/>
      <w:numFmt w:val="lowerRoman"/>
      <w:lvlText w:val="%3."/>
      <w:lvlJc w:val="left"/>
      <w:pPr>
        <w:ind w:left="216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BD6E6D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3F68A8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1CEFBA8">
      <w:start w:val="1"/>
      <w:numFmt w:val="lowerRoman"/>
      <w:lvlText w:val="%6."/>
      <w:lvlJc w:val="left"/>
      <w:pPr>
        <w:ind w:left="432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DFA367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89ACE0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1DAE8C6">
      <w:start w:val="1"/>
      <w:numFmt w:val="lowerRoman"/>
      <w:lvlText w:val="%9."/>
      <w:lvlJc w:val="left"/>
      <w:pPr>
        <w:ind w:left="6480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2" w15:restartNumberingAfterBreak="0">
    <w:nsid w:val="6EC07BDA"/>
    <w:multiLevelType w:val="hybridMultilevel"/>
    <w:tmpl w:val="5E7652FC"/>
    <w:styleLink w:val="Stileimportato8"/>
    <w:lvl w:ilvl="0" w:tplc="02725056">
      <w:start w:val="1"/>
      <w:numFmt w:val="lowerLetter"/>
      <w:lvlText w:val="%1)"/>
      <w:lvlJc w:val="left"/>
      <w:pPr>
        <w:ind w:left="148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76644BB0">
      <w:start w:val="1"/>
      <w:numFmt w:val="lowerLetter"/>
      <w:lvlText w:val="%2."/>
      <w:lvlJc w:val="left"/>
      <w:pPr>
        <w:ind w:left="220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CB0CCB8">
      <w:start w:val="1"/>
      <w:numFmt w:val="lowerRoman"/>
      <w:lvlText w:val="%3."/>
      <w:lvlJc w:val="left"/>
      <w:pPr>
        <w:ind w:left="2928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29921990">
      <w:start w:val="1"/>
      <w:numFmt w:val="decimal"/>
      <w:lvlText w:val="%4."/>
      <w:lvlJc w:val="left"/>
      <w:pPr>
        <w:ind w:left="364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ED74338C">
      <w:start w:val="1"/>
      <w:numFmt w:val="lowerLetter"/>
      <w:lvlText w:val="%5."/>
      <w:lvlJc w:val="left"/>
      <w:pPr>
        <w:ind w:left="436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137AACA6">
      <w:start w:val="1"/>
      <w:numFmt w:val="lowerRoman"/>
      <w:lvlText w:val="%6."/>
      <w:lvlJc w:val="left"/>
      <w:pPr>
        <w:ind w:left="5088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01C085A2">
      <w:start w:val="1"/>
      <w:numFmt w:val="decimal"/>
      <w:lvlText w:val="%7."/>
      <w:lvlJc w:val="left"/>
      <w:pPr>
        <w:ind w:left="580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B907AD2">
      <w:start w:val="1"/>
      <w:numFmt w:val="lowerLetter"/>
      <w:lvlText w:val="%8."/>
      <w:lvlJc w:val="left"/>
      <w:pPr>
        <w:ind w:left="6528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31806A68">
      <w:start w:val="1"/>
      <w:numFmt w:val="lowerRoman"/>
      <w:lvlText w:val="%9."/>
      <w:lvlJc w:val="left"/>
      <w:pPr>
        <w:ind w:left="7248" w:hanging="29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3" w15:restartNumberingAfterBreak="0">
    <w:nsid w:val="6F590879"/>
    <w:multiLevelType w:val="hybridMultilevel"/>
    <w:tmpl w:val="87180CD2"/>
    <w:lvl w:ilvl="0" w:tplc="6C0EBA06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70303F6D"/>
    <w:multiLevelType w:val="hybridMultilevel"/>
    <w:tmpl w:val="E4FAF958"/>
    <w:styleLink w:val="Stileimportato17"/>
    <w:lvl w:ilvl="0" w:tplc="5B40F834">
      <w:start w:val="1"/>
      <w:numFmt w:val="bullet"/>
      <w:lvlText w:val="-"/>
      <w:lvlJc w:val="left"/>
      <w:pPr>
        <w:ind w:left="70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924E4D4E">
      <w:start w:val="1"/>
      <w:numFmt w:val="bullet"/>
      <w:lvlText w:val="o"/>
      <w:lvlJc w:val="left"/>
      <w:pPr>
        <w:ind w:left="142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DAAE79A">
      <w:start w:val="1"/>
      <w:numFmt w:val="bullet"/>
      <w:lvlText w:val="▪"/>
      <w:lvlJc w:val="left"/>
      <w:pPr>
        <w:ind w:left="214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AF109386">
      <w:start w:val="1"/>
      <w:numFmt w:val="bullet"/>
      <w:lvlText w:val="•"/>
      <w:lvlJc w:val="left"/>
      <w:pPr>
        <w:ind w:left="286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EE06E34">
      <w:start w:val="1"/>
      <w:numFmt w:val="bullet"/>
      <w:lvlText w:val="o"/>
      <w:lvlJc w:val="left"/>
      <w:pPr>
        <w:ind w:left="358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BF0E8FA">
      <w:start w:val="1"/>
      <w:numFmt w:val="bullet"/>
      <w:lvlText w:val="▪"/>
      <w:lvlJc w:val="left"/>
      <w:pPr>
        <w:ind w:left="430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8676E80A">
      <w:start w:val="1"/>
      <w:numFmt w:val="bullet"/>
      <w:lvlText w:val="•"/>
      <w:lvlJc w:val="left"/>
      <w:pPr>
        <w:ind w:left="502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8E282A9A">
      <w:start w:val="1"/>
      <w:numFmt w:val="bullet"/>
      <w:lvlText w:val="o"/>
      <w:lvlJc w:val="left"/>
      <w:pPr>
        <w:ind w:left="574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880AEA0">
      <w:start w:val="1"/>
      <w:numFmt w:val="bullet"/>
      <w:lvlText w:val="▪"/>
      <w:lvlJc w:val="left"/>
      <w:pPr>
        <w:ind w:left="6469" w:hanging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5" w15:restartNumberingAfterBreak="0">
    <w:nsid w:val="7254507D"/>
    <w:multiLevelType w:val="hybridMultilevel"/>
    <w:tmpl w:val="02C0E53C"/>
    <w:styleLink w:val="Stileimportato3"/>
    <w:lvl w:ilvl="0" w:tplc="ACF23F50">
      <w:start w:val="1"/>
      <w:numFmt w:val="bullet"/>
      <w:lvlText w:val="➢"/>
      <w:lvlJc w:val="left"/>
      <w:pPr>
        <w:ind w:left="206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CE4DFF6">
      <w:start w:val="1"/>
      <w:numFmt w:val="bullet"/>
      <w:lvlText w:val="o"/>
      <w:lvlJc w:val="left"/>
      <w:pPr>
        <w:ind w:left="2781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FCCA53A">
      <w:start w:val="1"/>
      <w:numFmt w:val="bullet"/>
      <w:lvlText w:val="▪"/>
      <w:lvlJc w:val="left"/>
      <w:pPr>
        <w:ind w:left="350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39AA8B58">
      <w:start w:val="1"/>
      <w:numFmt w:val="bullet"/>
      <w:lvlText w:val="•"/>
      <w:lvlJc w:val="left"/>
      <w:pPr>
        <w:ind w:left="422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8F8607E">
      <w:start w:val="1"/>
      <w:numFmt w:val="bullet"/>
      <w:lvlText w:val="o"/>
      <w:lvlJc w:val="left"/>
      <w:pPr>
        <w:ind w:left="4941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23F4B816">
      <w:start w:val="1"/>
      <w:numFmt w:val="bullet"/>
      <w:lvlText w:val="▪"/>
      <w:lvlJc w:val="left"/>
      <w:pPr>
        <w:ind w:left="566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C26881F8">
      <w:start w:val="1"/>
      <w:numFmt w:val="bullet"/>
      <w:lvlText w:val="•"/>
      <w:lvlJc w:val="left"/>
      <w:pPr>
        <w:ind w:left="638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ECE4D70">
      <w:start w:val="1"/>
      <w:numFmt w:val="bullet"/>
      <w:lvlText w:val="o"/>
      <w:lvlJc w:val="left"/>
      <w:pPr>
        <w:ind w:left="7101" w:hanging="3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2B50FAF2">
      <w:start w:val="1"/>
      <w:numFmt w:val="bullet"/>
      <w:lvlText w:val="▪"/>
      <w:lvlJc w:val="left"/>
      <w:pPr>
        <w:ind w:left="7821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6" w15:restartNumberingAfterBreak="0">
    <w:nsid w:val="79F8038A"/>
    <w:multiLevelType w:val="hybridMultilevel"/>
    <w:tmpl w:val="F1EA35BA"/>
    <w:styleLink w:val="Stileimportato34"/>
    <w:lvl w:ilvl="0" w:tplc="AF3E5B50">
      <w:start w:val="1"/>
      <w:numFmt w:val="lowerLetter"/>
      <w:lvlText w:val="%1)"/>
      <w:lvlJc w:val="left"/>
      <w:pPr>
        <w:tabs>
          <w:tab w:val="num" w:pos="426"/>
        </w:tabs>
        <w:ind w:left="866" w:hanging="86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688B608">
      <w:start w:val="1"/>
      <w:numFmt w:val="lowerLetter"/>
      <w:lvlText w:val="%2."/>
      <w:lvlJc w:val="left"/>
      <w:pPr>
        <w:tabs>
          <w:tab w:val="left" w:pos="426"/>
          <w:tab w:val="num" w:pos="1506"/>
        </w:tabs>
        <w:ind w:left="1946" w:hanging="12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DEF60616">
      <w:start w:val="1"/>
      <w:numFmt w:val="lowerRoman"/>
      <w:lvlText w:val="%3."/>
      <w:lvlJc w:val="left"/>
      <w:pPr>
        <w:tabs>
          <w:tab w:val="left" w:pos="426"/>
          <w:tab w:val="num" w:pos="2226"/>
        </w:tabs>
        <w:ind w:left="2666" w:hanging="11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E0BADA08">
      <w:start w:val="1"/>
      <w:numFmt w:val="decimal"/>
      <w:lvlText w:val="%4."/>
      <w:lvlJc w:val="left"/>
      <w:pPr>
        <w:tabs>
          <w:tab w:val="left" w:pos="426"/>
          <w:tab w:val="num" w:pos="2946"/>
        </w:tabs>
        <w:ind w:left="3386" w:hanging="12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10B69C56">
      <w:start w:val="1"/>
      <w:numFmt w:val="lowerLetter"/>
      <w:lvlText w:val="%5."/>
      <w:lvlJc w:val="left"/>
      <w:pPr>
        <w:tabs>
          <w:tab w:val="left" w:pos="426"/>
          <w:tab w:val="num" w:pos="3666"/>
        </w:tabs>
        <w:ind w:left="4106" w:hanging="12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FC389D12">
      <w:start w:val="1"/>
      <w:numFmt w:val="lowerRoman"/>
      <w:lvlText w:val="%6."/>
      <w:lvlJc w:val="left"/>
      <w:pPr>
        <w:tabs>
          <w:tab w:val="left" w:pos="426"/>
          <w:tab w:val="num" w:pos="4386"/>
        </w:tabs>
        <w:ind w:left="4826" w:hanging="11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5F34B4BE">
      <w:start w:val="1"/>
      <w:numFmt w:val="decimal"/>
      <w:lvlText w:val="%7."/>
      <w:lvlJc w:val="left"/>
      <w:pPr>
        <w:tabs>
          <w:tab w:val="left" w:pos="426"/>
          <w:tab w:val="num" w:pos="5106"/>
        </w:tabs>
        <w:ind w:left="5546" w:hanging="12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24E238A">
      <w:start w:val="1"/>
      <w:numFmt w:val="lowerLetter"/>
      <w:lvlText w:val="%8."/>
      <w:lvlJc w:val="left"/>
      <w:pPr>
        <w:tabs>
          <w:tab w:val="left" w:pos="426"/>
          <w:tab w:val="num" w:pos="5826"/>
        </w:tabs>
        <w:ind w:left="6266" w:hanging="12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AD4CD9F8">
      <w:start w:val="1"/>
      <w:numFmt w:val="lowerRoman"/>
      <w:lvlText w:val="%9."/>
      <w:lvlJc w:val="left"/>
      <w:pPr>
        <w:tabs>
          <w:tab w:val="left" w:pos="426"/>
          <w:tab w:val="num" w:pos="6546"/>
        </w:tabs>
        <w:ind w:left="6986" w:hanging="115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7" w15:restartNumberingAfterBreak="0">
    <w:nsid w:val="7CB8621B"/>
    <w:multiLevelType w:val="hybridMultilevel"/>
    <w:tmpl w:val="02BEB13E"/>
    <w:styleLink w:val="Stileimportato30"/>
    <w:lvl w:ilvl="0" w:tplc="4E56C9D6">
      <w:start w:val="1"/>
      <w:numFmt w:val="decimal"/>
      <w:lvlText w:val="%1)"/>
      <w:lvlJc w:val="left"/>
      <w:pPr>
        <w:ind w:left="719" w:hanging="71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A128127A">
      <w:start w:val="1"/>
      <w:numFmt w:val="lowerLetter"/>
      <w:lvlText w:val="%2."/>
      <w:lvlJc w:val="left"/>
      <w:pPr>
        <w:ind w:left="720" w:hanging="70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4AFE82B0">
      <w:start w:val="1"/>
      <w:numFmt w:val="lowerRoman"/>
      <w:lvlText w:val="%3."/>
      <w:lvlJc w:val="left"/>
      <w:pPr>
        <w:ind w:left="1440" w:hanging="62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31E46EE">
      <w:start w:val="1"/>
      <w:numFmt w:val="decimal"/>
      <w:lvlText w:val="%4."/>
      <w:lvlJc w:val="left"/>
      <w:pPr>
        <w:ind w:left="2160" w:hanging="683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AE8A7BBE">
      <w:start w:val="1"/>
      <w:numFmt w:val="lowerLetter"/>
      <w:lvlText w:val="%5."/>
      <w:lvlJc w:val="left"/>
      <w:pPr>
        <w:ind w:left="2880" w:hanging="671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98E0B90">
      <w:start w:val="1"/>
      <w:numFmt w:val="lowerRoman"/>
      <w:lvlText w:val="%6."/>
      <w:lvlJc w:val="left"/>
      <w:pPr>
        <w:ind w:left="3600" w:hanging="59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FC74742C">
      <w:start w:val="1"/>
      <w:numFmt w:val="decimal"/>
      <w:lvlText w:val="%7."/>
      <w:lvlJc w:val="left"/>
      <w:pPr>
        <w:ind w:left="4320" w:hanging="64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3FC001FC">
      <w:start w:val="1"/>
      <w:numFmt w:val="lowerLetter"/>
      <w:lvlText w:val="%8."/>
      <w:lvlJc w:val="left"/>
      <w:pPr>
        <w:ind w:left="5040" w:hanging="635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7966DFF2">
      <w:start w:val="1"/>
      <w:numFmt w:val="lowerRoman"/>
      <w:lvlText w:val="%9."/>
      <w:lvlJc w:val="left"/>
      <w:pPr>
        <w:ind w:left="5760" w:hanging="55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562109144">
    <w:abstractNumId w:val="52"/>
  </w:num>
  <w:num w:numId="2" w16cid:durableId="1540313768">
    <w:abstractNumId w:val="75"/>
  </w:num>
  <w:num w:numId="3" w16cid:durableId="1318877849">
    <w:abstractNumId w:val="44"/>
  </w:num>
  <w:num w:numId="4" w16cid:durableId="289677051">
    <w:abstractNumId w:val="21"/>
  </w:num>
  <w:num w:numId="5" w16cid:durableId="138157645">
    <w:abstractNumId w:val="25"/>
  </w:num>
  <w:num w:numId="6" w16cid:durableId="937057588">
    <w:abstractNumId w:val="39"/>
  </w:num>
  <w:num w:numId="7" w16cid:durableId="1538737075">
    <w:abstractNumId w:val="72"/>
  </w:num>
  <w:num w:numId="8" w16cid:durableId="417599144">
    <w:abstractNumId w:val="55"/>
  </w:num>
  <w:num w:numId="9" w16cid:durableId="1427387181">
    <w:abstractNumId w:val="34"/>
  </w:num>
  <w:num w:numId="10" w16cid:durableId="172694569">
    <w:abstractNumId w:val="64"/>
  </w:num>
  <w:num w:numId="11" w16cid:durableId="615867111">
    <w:abstractNumId w:val="74"/>
  </w:num>
  <w:num w:numId="12" w16cid:durableId="1094977148">
    <w:abstractNumId w:val="28"/>
  </w:num>
  <w:num w:numId="13" w16cid:durableId="1569416819">
    <w:abstractNumId w:val="66"/>
  </w:num>
  <w:num w:numId="14" w16cid:durableId="473136817">
    <w:abstractNumId w:val="54"/>
  </w:num>
  <w:num w:numId="15" w16cid:durableId="1014964149">
    <w:abstractNumId w:val="29"/>
  </w:num>
  <w:num w:numId="16" w16cid:durableId="296378702">
    <w:abstractNumId w:val="42"/>
  </w:num>
  <w:num w:numId="17" w16cid:durableId="569730293">
    <w:abstractNumId w:val="37"/>
  </w:num>
  <w:num w:numId="18" w16cid:durableId="826285701">
    <w:abstractNumId w:val="51"/>
  </w:num>
  <w:num w:numId="19" w16cid:durableId="1941453338">
    <w:abstractNumId w:val="57"/>
  </w:num>
  <w:num w:numId="20" w16cid:durableId="353650372">
    <w:abstractNumId w:val="46"/>
  </w:num>
  <w:num w:numId="21" w16cid:durableId="2104177442">
    <w:abstractNumId w:val="38"/>
  </w:num>
  <w:num w:numId="22" w16cid:durableId="124277980">
    <w:abstractNumId w:val="20"/>
  </w:num>
  <w:num w:numId="23" w16cid:durableId="96367380">
    <w:abstractNumId w:val="26"/>
  </w:num>
  <w:num w:numId="24" w16cid:durableId="570121395">
    <w:abstractNumId w:val="43"/>
  </w:num>
  <w:num w:numId="25" w16cid:durableId="1548839404">
    <w:abstractNumId w:val="77"/>
  </w:num>
  <w:num w:numId="26" w16cid:durableId="772630799">
    <w:abstractNumId w:val="71"/>
  </w:num>
  <w:num w:numId="27" w16cid:durableId="1254900284">
    <w:abstractNumId w:val="56"/>
  </w:num>
  <w:num w:numId="28" w16cid:durableId="899368905">
    <w:abstractNumId w:val="59"/>
  </w:num>
  <w:num w:numId="29" w16cid:durableId="1215892353">
    <w:abstractNumId w:val="76"/>
  </w:num>
  <w:num w:numId="30" w16cid:durableId="24984834">
    <w:abstractNumId w:val="67"/>
  </w:num>
  <w:num w:numId="31" w16cid:durableId="1002391970">
    <w:abstractNumId w:val="23"/>
  </w:num>
  <w:num w:numId="32" w16cid:durableId="54134067">
    <w:abstractNumId w:val="61"/>
  </w:num>
  <w:num w:numId="33" w16cid:durableId="1704406855">
    <w:abstractNumId w:val="70"/>
  </w:num>
  <w:num w:numId="34" w16cid:durableId="535429839">
    <w:abstractNumId w:val="58"/>
  </w:num>
  <w:num w:numId="35" w16cid:durableId="115485328">
    <w:abstractNumId w:val="62"/>
  </w:num>
  <w:num w:numId="36" w16cid:durableId="652874692">
    <w:abstractNumId w:val="36"/>
  </w:num>
  <w:num w:numId="37" w16cid:durableId="877359521">
    <w:abstractNumId w:val="24"/>
  </w:num>
  <w:num w:numId="38" w16cid:durableId="1042679315">
    <w:abstractNumId w:val="32"/>
  </w:num>
  <w:num w:numId="39" w16cid:durableId="684482651">
    <w:abstractNumId w:val="49"/>
  </w:num>
  <w:num w:numId="40" w16cid:durableId="1719471437">
    <w:abstractNumId w:val="41"/>
  </w:num>
  <w:num w:numId="41" w16cid:durableId="1264263015">
    <w:abstractNumId w:val="35"/>
  </w:num>
  <w:num w:numId="42" w16cid:durableId="811561872">
    <w:abstractNumId w:val="40"/>
  </w:num>
  <w:num w:numId="43" w16cid:durableId="2097241574">
    <w:abstractNumId w:val="53"/>
  </w:num>
  <w:num w:numId="44" w16cid:durableId="269164394">
    <w:abstractNumId w:val="30"/>
  </w:num>
  <w:num w:numId="45" w16cid:durableId="1940722590">
    <w:abstractNumId w:val="47"/>
  </w:num>
  <w:num w:numId="46" w16cid:durableId="1026718295">
    <w:abstractNumId w:val="48"/>
  </w:num>
  <w:num w:numId="47" w16cid:durableId="1715035988">
    <w:abstractNumId w:val="68"/>
  </w:num>
  <w:num w:numId="48" w16cid:durableId="1711683461">
    <w:abstractNumId w:val="65"/>
  </w:num>
  <w:num w:numId="49" w16cid:durableId="1954356794">
    <w:abstractNumId w:val="45"/>
  </w:num>
  <w:num w:numId="50" w16cid:durableId="361177848">
    <w:abstractNumId w:val="27"/>
  </w:num>
  <w:num w:numId="51" w16cid:durableId="1255817895">
    <w:abstractNumId w:val="69"/>
  </w:num>
  <w:num w:numId="52" w16cid:durableId="1115443606">
    <w:abstractNumId w:val="31"/>
  </w:num>
  <w:num w:numId="53" w16cid:durableId="1315834190">
    <w:abstractNumId w:val="60"/>
  </w:num>
  <w:num w:numId="54" w16cid:durableId="670108355">
    <w:abstractNumId w:val="33"/>
  </w:num>
  <w:num w:numId="55" w16cid:durableId="1571774288">
    <w:abstractNumId w:val="73"/>
  </w:num>
  <w:num w:numId="56" w16cid:durableId="912197544">
    <w:abstractNumId w:val="63"/>
  </w:num>
  <w:num w:numId="57" w16cid:durableId="2042247180">
    <w:abstractNumId w:val="22"/>
  </w:num>
  <w:num w:numId="58" w16cid:durableId="862791468">
    <w:abstractNumId w:val="5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isplayBackgroundShape/>
  <w:documentProtection w:edit="trackedChanges" w:enforcement="0"/>
  <w:defaultTabStop w:val="709"/>
  <w:hyphenationZone w:val="283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197"/>
    <w:rsid w:val="00000391"/>
    <w:rsid w:val="00000F2A"/>
    <w:rsid w:val="00000F53"/>
    <w:rsid w:val="00001107"/>
    <w:rsid w:val="0000114B"/>
    <w:rsid w:val="00001340"/>
    <w:rsid w:val="0000176F"/>
    <w:rsid w:val="00001770"/>
    <w:rsid w:val="000017C5"/>
    <w:rsid w:val="00001DB3"/>
    <w:rsid w:val="000024C5"/>
    <w:rsid w:val="000027BB"/>
    <w:rsid w:val="000030D6"/>
    <w:rsid w:val="000033D8"/>
    <w:rsid w:val="00003648"/>
    <w:rsid w:val="00003E47"/>
    <w:rsid w:val="00004C1A"/>
    <w:rsid w:val="00004CAA"/>
    <w:rsid w:val="0000582C"/>
    <w:rsid w:val="00006726"/>
    <w:rsid w:val="00006B4B"/>
    <w:rsid w:val="00007304"/>
    <w:rsid w:val="00010DBA"/>
    <w:rsid w:val="00011534"/>
    <w:rsid w:val="000122F9"/>
    <w:rsid w:val="0001344B"/>
    <w:rsid w:val="00013561"/>
    <w:rsid w:val="000139F7"/>
    <w:rsid w:val="0001468D"/>
    <w:rsid w:val="0001474B"/>
    <w:rsid w:val="0001523D"/>
    <w:rsid w:val="0001577F"/>
    <w:rsid w:val="00015F7D"/>
    <w:rsid w:val="00017306"/>
    <w:rsid w:val="00017635"/>
    <w:rsid w:val="0002084E"/>
    <w:rsid w:val="00021AE5"/>
    <w:rsid w:val="00021C89"/>
    <w:rsid w:val="00021FC1"/>
    <w:rsid w:val="00021FEE"/>
    <w:rsid w:val="00022609"/>
    <w:rsid w:val="0002315E"/>
    <w:rsid w:val="0002334F"/>
    <w:rsid w:val="00024112"/>
    <w:rsid w:val="00024190"/>
    <w:rsid w:val="00024CFE"/>
    <w:rsid w:val="00024D51"/>
    <w:rsid w:val="00024FE1"/>
    <w:rsid w:val="000251CB"/>
    <w:rsid w:val="00025940"/>
    <w:rsid w:val="00025AA2"/>
    <w:rsid w:val="00025F5B"/>
    <w:rsid w:val="00025F99"/>
    <w:rsid w:val="000263B6"/>
    <w:rsid w:val="000269E1"/>
    <w:rsid w:val="00026DCB"/>
    <w:rsid w:val="000272CC"/>
    <w:rsid w:val="0002756D"/>
    <w:rsid w:val="000275A0"/>
    <w:rsid w:val="000279D4"/>
    <w:rsid w:val="000300F2"/>
    <w:rsid w:val="00030830"/>
    <w:rsid w:val="00030ACB"/>
    <w:rsid w:val="00030FE7"/>
    <w:rsid w:val="00031F6B"/>
    <w:rsid w:val="0003207A"/>
    <w:rsid w:val="00032A76"/>
    <w:rsid w:val="00032C21"/>
    <w:rsid w:val="000339FD"/>
    <w:rsid w:val="00034027"/>
    <w:rsid w:val="00034057"/>
    <w:rsid w:val="00034B3E"/>
    <w:rsid w:val="00034CD6"/>
    <w:rsid w:val="000353E3"/>
    <w:rsid w:val="00035901"/>
    <w:rsid w:val="00035C92"/>
    <w:rsid w:val="000360B4"/>
    <w:rsid w:val="00036365"/>
    <w:rsid w:val="00036489"/>
    <w:rsid w:val="00036994"/>
    <w:rsid w:val="00036B70"/>
    <w:rsid w:val="00037D26"/>
    <w:rsid w:val="000400E1"/>
    <w:rsid w:val="00040C66"/>
    <w:rsid w:val="00040DA3"/>
    <w:rsid w:val="000413F4"/>
    <w:rsid w:val="00042A4F"/>
    <w:rsid w:val="00042ABB"/>
    <w:rsid w:val="00042AFA"/>
    <w:rsid w:val="00042EC7"/>
    <w:rsid w:val="000430B6"/>
    <w:rsid w:val="0004320E"/>
    <w:rsid w:val="000437BB"/>
    <w:rsid w:val="00043C5D"/>
    <w:rsid w:val="00044057"/>
    <w:rsid w:val="00045777"/>
    <w:rsid w:val="00045ACF"/>
    <w:rsid w:val="00045C1C"/>
    <w:rsid w:val="00045FC1"/>
    <w:rsid w:val="0004602E"/>
    <w:rsid w:val="00046E65"/>
    <w:rsid w:val="000472DC"/>
    <w:rsid w:val="000504CA"/>
    <w:rsid w:val="0005094F"/>
    <w:rsid w:val="00051136"/>
    <w:rsid w:val="0005138F"/>
    <w:rsid w:val="000524B1"/>
    <w:rsid w:val="0005285D"/>
    <w:rsid w:val="00052AED"/>
    <w:rsid w:val="00052C21"/>
    <w:rsid w:val="00053507"/>
    <w:rsid w:val="00053BEA"/>
    <w:rsid w:val="00053F9B"/>
    <w:rsid w:val="000541A9"/>
    <w:rsid w:val="00054685"/>
    <w:rsid w:val="00054E78"/>
    <w:rsid w:val="0005580B"/>
    <w:rsid w:val="00055E2A"/>
    <w:rsid w:val="00055FD1"/>
    <w:rsid w:val="00056B80"/>
    <w:rsid w:val="00056D2E"/>
    <w:rsid w:val="00056DA2"/>
    <w:rsid w:val="00057186"/>
    <w:rsid w:val="0005794C"/>
    <w:rsid w:val="000579DC"/>
    <w:rsid w:val="00057CCC"/>
    <w:rsid w:val="00060023"/>
    <w:rsid w:val="00060956"/>
    <w:rsid w:val="00061549"/>
    <w:rsid w:val="00061B04"/>
    <w:rsid w:val="000620B7"/>
    <w:rsid w:val="0006297C"/>
    <w:rsid w:val="0006299F"/>
    <w:rsid w:val="00062BD8"/>
    <w:rsid w:val="00062DFB"/>
    <w:rsid w:val="0006340A"/>
    <w:rsid w:val="000634EE"/>
    <w:rsid w:val="000635BD"/>
    <w:rsid w:val="00063CAD"/>
    <w:rsid w:val="00064DE6"/>
    <w:rsid w:val="00065290"/>
    <w:rsid w:val="00066014"/>
    <w:rsid w:val="00066148"/>
    <w:rsid w:val="000663F3"/>
    <w:rsid w:val="00066BBC"/>
    <w:rsid w:val="00066E40"/>
    <w:rsid w:val="00066FED"/>
    <w:rsid w:val="00067884"/>
    <w:rsid w:val="000678BD"/>
    <w:rsid w:val="00067E75"/>
    <w:rsid w:val="0007150C"/>
    <w:rsid w:val="00072481"/>
    <w:rsid w:val="00072DF3"/>
    <w:rsid w:val="00073059"/>
    <w:rsid w:val="000736A6"/>
    <w:rsid w:val="00075EBE"/>
    <w:rsid w:val="00075FEB"/>
    <w:rsid w:val="000764AC"/>
    <w:rsid w:val="0007698C"/>
    <w:rsid w:val="00077236"/>
    <w:rsid w:val="0007760D"/>
    <w:rsid w:val="00077DD4"/>
    <w:rsid w:val="000802E3"/>
    <w:rsid w:val="00080B8E"/>
    <w:rsid w:val="00080C12"/>
    <w:rsid w:val="00080D9B"/>
    <w:rsid w:val="000818B5"/>
    <w:rsid w:val="00081E51"/>
    <w:rsid w:val="00083433"/>
    <w:rsid w:val="00083A0A"/>
    <w:rsid w:val="00083A97"/>
    <w:rsid w:val="00083EA4"/>
    <w:rsid w:val="00084158"/>
    <w:rsid w:val="0008493F"/>
    <w:rsid w:val="00084A71"/>
    <w:rsid w:val="00084A9F"/>
    <w:rsid w:val="00085204"/>
    <w:rsid w:val="00085A18"/>
    <w:rsid w:val="000863B0"/>
    <w:rsid w:val="00086ED2"/>
    <w:rsid w:val="00086F0D"/>
    <w:rsid w:val="00090009"/>
    <w:rsid w:val="00090B9D"/>
    <w:rsid w:val="00090F6B"/>
    <w:rsid w:val="00090FA9"/>
    <w:rsid w:val="00091638"/>
    <w:rsid w:val="00091DB7"/>
    <w:rsid w:val="00091ECF"/>
    <w:rsid w:val="0009283F"/>
    <w:rsid w:val="00092EE7"/>
    <w:rsid w:val="00093162"/>
    <w:rsid w:val="0009320E"/>
    <w:rsid w:val="0009371B"/>
    <w:rsid w:val="00093767"/>
    <w:rsid w:val="0009388C"/>
    <w:rsid w:val="00093FE4"/>
    <w:rsid w:val="00094AA9"/>
    <w:rsid w:val="00095576"/>
    <w:rsid w:val="00095DC7"/>
    <w:rsid w:val="00096263"/>
    <w:rsid w:val="0009664F"/>
    <w:rsid w:val="00096B5C"/>
    <w:rsid w:val="00097CD8"/>
    <w:rsid w:val="00097F7A"/>
    <w:rsid w:val="000A1389"/>
    <w:rsid w:val="000A24DB"/>
    <w:rsid w:val="000A35A1"/>
    <w:rsid w:val="000A36C6"/>
    <w:rsid w:val="000A3B02"/>
    <w:rsid w:val="000A4230"/>
    <w:rsid w:val="000A4424"/>
    <w:rsid w:val="000A4529"/>
    <w:rsid w:val="000A4A6F"/>
    <w:rsid w:val="000A4F71"/>
    <w:rsid w:val="000A5B73"/>
    <w:rsid w:val="000A5E5C"/>
    <w:rsid w:val="000A68AF"/>
    <w:rsid w:val="000A7AD4"/>
    <w:rsid w:val="000B03E5"/>
    <w:rsid w:val="000B0CC6"/>
    <w:rsid w:val="000B0DCA"/>
    <w:rsid w:val="000B14E8"/>
    <w:rsid w:val="000B1769"/>
    <w:rsid w:val="000B1B29"/>
    <w:rsid w:val="000B2518"/>
    <w:rsid w:val="000B2747"/>
    <w:rsid w:val="000B306C"/>
    <w:rsid w:val="000B3458"/>
    <w:rsid w:val="000B36D9"/>
    <w:rsid w:val="000B37B9"/>
    <w:rsid w:val="000B3824"/>
    <w:rsid w:val="000B425F"/>
    <w:rsid w:val="000B4DF9"/>
    <w:rsid w:val="000B4F87"/>
    <w:rsid w:val="000B5166"/>
    <w:rsid w:val="000B5B8A"/>
    <w:rsid w:val="000B5E9C"/>
    <w:rsid w:val="000B65F3"/>
    <w:rsid w:val="000B798A"/>
    <w:rsid w:val="000B7C57"/>
    <w:rsid w:val="000B7D8D"/>
    <w:rsid w:val="000C00CB"/>
    <w:rsid w:val="000C0238"/>
    <w:rsid w:val="000C034D"/>
    <w:rsid w:val="000C0D14"/>
    <w:rsid w:val="000C14CB"/>
    <w:rsid w:val="000C151A"/>
    <w:rsid w:val="000C1E6E"/>
    <w:rsid w:val="000C1FA9"/>
    <w:rsid w:val="000C306C"/>
    <w:rsid w:val="000C33F6"/>
    <w:rsid w:val="000C39E7"/>
    <w:rsid w:val="000C40F0"/>
    <w:rsid w:val="000C4AFD"/>
    <w:rsid w:val="000C5273"/>
    <w:rsid w:val="000C53EB"/>
    <w:rsid w:val="000C60E0"/>
    <w:rsid w:val="000C63A7"/>
    <w:rsid w:val="000C67FE"/>
    <w:rsid w:val="000D05A0"/>
    <w:rsid w:val="000D0B53"/>
    <w:rsid w:val="000D1D0E"/>
    <w:rsid w:val="000D2408"/>
    <w:rsid w:val="000D2883"/>
    <w:rsid w:val="000D2F2D"/>
    <w:rsid w:val="000D36FD"/>
    <w:rsid w:val="000D43CC"/>
    <w:rsid w:val="000D57B9"/>
    <w:rsid w:val="000D5821"/>
    <w:rsid w:val="000D5BD3"/>
    <w:rsid w:val="000D5EBD"/>
    <w:rsid w:val="000D67AD"/>
    <w:rsid w:val="000D6A2F"/>
    <w:rsid w:val="000D6B17"/>
    <w:rsid w:val="000D6FF2"/>
    <w:rsid w:val="000D7183"/>
    <w:rsid w:val="000D7680"/>
    <w:rsid w:val="000D7BA2"/>
    <w:rsid w:val="000E00CC"/>
    <w:rsid w:val="000E0D8C"/>
    <w:rsid w:val="000E2105"/>
    <w:rsid w:val="000E2AF2"/>
    <w:rsid w:val="000E3C6D"/>
    <w:rsid w:val="000E3E39"/>
    <w:rsid w:val="000E44A4"/>
    <w:rsid w:val="000E4C91"/>
    <w:rsid w:val="000E51E9"/>
    <w:rsid w:val="000E53C3"/>
    <w:rsid w:val="000E5DEB"/>
    <w:rsid w:val="000E6208"/>
    <w:rsid w:val="000E6A3E"/>
    <w:rsid w:val="000E7329"/>
    <w:rsid w:val="000E7805"/>
    <w:rsid w:val="000F07CC"/>
    <w:rsid w:val="000F0A77"/>
    <w:rsid w:val="000F0C5D"/>
    <w:rsid w:val="000F0C82"/>
    <w:rsid w:val="000F114C"/>
    <w:rsid w:val="000F11A2"/>
    <w:rsid w:val="000F16B0"/>
    <w:rsid w:val="000F1B3D"/>
    <w:rsid w:val="000F2131"/>
    <w:rsid w:val="000F24F5"/>
    <w:rsid w:val="000F2AE1"/>
    <w:rsid w:val="000F2DB9"/>
    <w:rsid w:val="000F3125"/>
    <w:rsid w:val="000F35B4"/>
    <w:rsid w:val="000F39E3"/>
    <w:rsid w:val="000F3CF7"/>
    <w:rsid w:val="000F41F3"/>
    <w:rsid w:val="000F5510"/>
    <w:rsid w:val="000F5703"/>
    <w:rsid w:val="000F63AF"/>
    <w:rsid w:val="000F6501"/>
    <w:rsid w:val="000F67C8"/>
    <w:rsid w:val="000F742A"/>
    <w:rsid w:val="001000A3"/>
    <w:rsid w:val="00100E5E"/>
    <w:rsid w:val="00101D43"/>
    <w:rsid w:val="001022F4"/>
    <w:rsid w:val="001023D9"/>
    <w:rsid w:val="00103130"/>
    <w:rsid w:val="001035BF"/>
    <w:rsid w:val="00104223"/>
    <w:rsid w:val="0010433C"/>
    <w:rsid w:val="00104A23"/>
    <w:rsid w:val="00104D7F"/>
    <w:rsid w:val="00104FCE"/>
    <w:rsid w:val="001050DA"/>
    <w:rsid w:val="00105620"/>
    <w:rsid w:val="00105C00"/>
    <w:rsid w:val="00105CA1"/>
    <w:rsid w:val="00105CA3"/>
    <w:rsid w:val="00106FD1"/>
    <w:rsid w:val="001076E5"/>
    <w:rsid w:val="00107E86"/>
    <w:rsid w:val="00110DE1"/>
    <w:rsid w:val="001116E9"/>
    <w:rsid w:val="001119F9"/>
    <w:rsid w:val="00112F50"/>
    <w:rsid w:val="00113139"/>
    <w:rsid w:val="0011345D"/>
    <w:rsid w:val="00113CF1"/>
    <w:rsid w:val="001149C3"/>
    <w:rsid w:val="00114E3C"/>
    <w:rsid w:val="00115B21"/>
    <w:rsid w:val="00116352"/>
    <w:rsid w:val="00116707"/>
    <w:rsid w:val="00116E94"/>
    <w:rsid w:val="00117100"/>
    <w:rsid w:val="001172EC"/>
    <w:rsid w:val="00117891"/>
    <w:rsid w:val="0011789D"/>
    <w:rsid w:val="00117A1D"/>
    <w:rsid w:val="00117C94"/>
    <w:rsid w:val="001209E1"/>
    <w:rsid w:val="00120C98"/>
    <w:rsid w:val="00120CA2"/>
    <w:rsid w:val="001219D3"/>
    <w:rsid w:val="00121A78"/>
    <w:rsid w:val="00122777"/>
    <w:rsid w:val="0012286E"/>
    <w:rsid w:val="00122BBE"/>
    <w:rsid w:val="00122DEF"/>
    <w:rsid w:val="001230DE"/>
    <w:rsid w:val="0012325F"/>
    <w:rsid w:val="00123CD0"/>
    <w:rsid w:val="00124614"/>
    <w:rsid w:val="00124784"/>
    <w:rsid w:val="00124BE5"/>
    <w:rsid w:val="0012548D"/>
    <w:rsid w:val="00125686"/>
    <w:rsid w:val="00125959"/>
    <w:rsid w:val="00125E6D"/>
    <w:rsid w:val="0012657E"/>
    <w:rsid w:val="001268F8"/>
    <w:rsid w:val="00126A39"/>
    <w:rsid w:val="001272A9"/>
    <w:rsid w:val="00127E8A"/>
    <w:rsid w:val="00130DC5"/>
    <w:rsid w:val="00131454"/>
    <w:rsid w:val="0013187C"/>
    <w:rsid w:val="0013234A"/>
    <w:rsid w:val="00132686"/>
    <w:rsid w:val="001328D9"/>
    <w:rsid w:val="001329DA"/>
    <w:rsid w:val="00132DE2"/>
    <w:rsid w:val="00133568"/>
    <w:rsid w:val="001348E1"/>
    <w:rsid w:val="00134934"/>
    <w:rsid w:val="00134A90"/>
    <w:rsid w:val="00134AC4"/>
    <w:rsid w:val="00134ED9"/>
    <w:rsid w:val="00135E68"/>
    <w:rsid w:val="00135F34"/>
    <w:rsid w:val="001366B7"/>
    <w:rsid w:val="00136D3A"/>
    <w:rsid w:val="00136F47"/>
    <w:rsid w:val="001370F1"/>
    <w:rsid w:val="00137767"/>
    <w:rsid w:val="001401E2"/>
    <w:rsid w:val="00140219"/>
    <w:rsid w:val="00140BA5"/>
    <w:rsid w:val="00140E1C"/>
    <w:rsid w:val="0014127F"/>
    <w:rsid w:val="0014199B"/>
    <w:rsid w:val="00141CCE"/>
    <w:rsid w:val="00141E3F"/>
    <w:rsid w:val="00142179"/>
    <w:rsid w:val="00142DE2"/>
    <w:rsid w:val="0014308A"/>
    <w:rsid w:val="00143256"/>
    <w:rsid w:val="00143FA6"/>
    <w:rsid w:val="00144297"/>
    <w:rsid w:val="00144684"/>
    <w:rsid w:val="00144F77"/>
    <w:rsid w:val="00145A8B"/>
    <w:rsid w:val="00145ED2"/>
    <w:rsid w:val="0014630E"/>
    <w:rsid w:val="00146716"/>
    <w:rsid w:val="00146C23"/>
    <w:rsid w:val="0014758D"/>
    <w:rsid w:val="00147E77"/>
    <w:rsid w:val="00151CCD"/>
    <w:rsid w:val="00152521"/>
    <w:rsid w:val="0015337F"/>
    <w:rsid w:val="00153C52"/>
    <w:rsid w:val="00153EF2"/>
    <w:rsid w:val="001542BE"/>
    <w:rsid w:val="001545AF"/>
    <w:rsid w:val="00154B78"/>
    <w:rsid w:val="0015529C"/>
    <w:rsid w:val="00155B85"/>
    <w:rsid w:val="0015602A"/>
    <w:rsid w:val="00157699"/>
    <w:rsid w:val="00157A8D"/>
    <w:rsid w:val="00161AA7"/>
    <w:rsid w:val="00161AB5"/>
    <w:rsid w:val="00161AB7"/>
    <w:rsid w:val="0016242A"/>
    <w:rsid w:val="00162459"/>
    <w:rsid w:val="001625B7"/>
    <w:rsid w:val="0016295A"/>
    <w:rsid w:val="0016397B"/>
    <w:rsid w:val="0016444B"/>
    <w:rsid w:val="00164514"/>
    <w:rsid w:val="00164FBA"/>
    <w:rsid w:val="001657BF"/>
    <w:rsid w:val="00166450"/>
    <w:rsid w:val="001667C4"/>
    <w:rsid w:val="00166DF8"/>
    <w:rsid w:val="00167878"/>
    <w:rsid w:val="00167DE2"/>
    <w:rsid w:val="001700EC"/>
    <w:rsid w:val="00170959"/>
    <w:rsid w:val="00171065"/>
    <w:rsid w:val="00171535"/>
    <w:rsid w:val="00171725"/>
    <w:rsid w:val="0017194C"/>
    <w:rsid w:val="00171F96"/>
    <w:rsid w:val="001721F6"/>
    <w:rsid w:val="0017499F"/>
    <w:rsid w:val="00174F26"/>
    <w:rsid w:val="00175A04"/>
    <w:rsid w:val="00175A3C"/>
    <w:rsid w:val="00176764"/>
    <w:rsid w:val="001769EE"/>
    <w:rsid w:val="00176D19"/>
    <w:rsid w:val="00176FC1"/>
    <w:rsid w:val="001774DA"/>
    <w:rsid w:val="00177945"/>
    <w:rsid w:val="00177C1F"/>
    <w:rsid w:val="001800DF"/>
    <w:rsid w:val="001801A4"/>
    <w:rsid w:val="00180624"/>
    <w:rsid w:val="00180D8F"/>
    <w:rsid w:val="00180F60"/>
    <w:rsid w:val="00181571"/>
    <w:rsid w:val="00181E37"/>
    <w:rsid w:val="00183844"/>
    <w:rsid w:val="00183F39"/>
    <w:rsid w:val="0018432B"/>
    <w:rsid w:val="00185F31"/>
    <w:rsid w:val="00186368"/>
    <w:rsid w:val="001866E3"/>
    <w:rsid w:val="00186970"/>
    <w:rsid w:val="00186FA0"/>
    <w:rsid w:val="0018773A"/>
    <w:rsid w:val="00187B7E"/>
    <w:rsid w:val="00190966"/>
    <w:rsid w:val="00190C4B"/>
    <w:rsid w:val="0019113C"/>
    <w:rsid w:val="00191541"/>
    <w:rsid w:val="0019274F"/>
    <w:rsid w:val="00192D85"/>
    <w:rsid w:val="00192DE3"/>
    <w:rsid w:val="001938AA"/>
    <w:rsid w:val="00193C1D"/>
    <w:rsid w:val="00194D98"/>
    <w:rsid w:val="00195766"/>
    <w:rsid w:val="00195970"/>
    <w:rsid w:val="00195E85"/>
    <w:rsid w:val="001966BC"/>
    <w:rsid w:val="001966E8"/>
    <w:rsid w:val="00197319"/>
    <w:rsid w:val="00197653"/>
    <w:rsid w:val="001A00D8"/>
    <w:rsid w:val="001A0658"/>
    <w:rsid w:val="001A0A78"/>
    <w:rsid w:val="001A1242"/>
    <w:rsid w:val="001A150E"/>
    <w:rsid w:val="001A1A42"/>
    <w:rsid w:val="001A1EC3"/>
    <w:rsid w:val="001A24B2"/>
    <w:rsid w:val="001A2502"/>
    <w:rsid w:val="001A2C3A"/>
    <w:rsid w:val="001A3191"/>
    <w:rsid w:val="001A34D6"/>
    <w:rsid w:val="001A36F8"/>
    <w:rsid w:val="001A3DD2"/>
    <w:rsid w:val="001A5104"/>
    <w:rsid w:val="001A51D1"/>
    <w:rsid w:val="001A5E32"/>
    <w:rsid w:val="001A67DB"/>
    <w:rsid w:val="001A745D"/>
    <w:rsid w:val="001A7B5F"/>
    <w:rsid w:val="001B01AE"/>
    <w:rsid w:val="001B06FD"/>
    <w:rsid w:val="001B0D42"/>
    <w:rsid w:val="001B16E6"/>
    <w:rsid w:val="001B2143"/>
    <w:rsid w:val="001B2DF2"/>
    <w:rsid w:val="001B304E"/>
    <w:rsid w:val="001B311A"/>
    <w:rsid w:val="001B37A5"/>
    <w:rsid w:val="001B37AC"/>
    <w:rsid w:val="001B393D"/>
    <w:rsid w:val="001B3BD0"/>
    <w:rsid w:val="001B42A2"/>
    <w:rsid w:val="001B523C"/>
    <w:rsid w:val="001B5672"/>
    <w:rsid w:val="001B5855"/>
    <w:rsid w:val="001B5A8B"/>
    <w:rsid w:val="001B5B1A"/>
    <w:rsid w:val="001B70FE"/>
    <w:rsid w:val="001B7C9C"/>
    <w:rsid w:val="001C0139"/>
    <w:rsid w:val="001C0285"/>
    <w:rsid w:val="001C02CD"/>
    <w:rsid w:val="001C04EC"/>
    <w:rsid w:val="001C08CB"/>
    <w:rsid w:val="001C0EF1"/>
    <w:rsid w:val="001C1CA3"/>
    <w:rsid w:val="001C2107"/>
    <w:rsid w:val="001C217F"/>
    <w:rsid w:val="001C24FC"/>
    <w:rsid w:val="001C2669"/>
    <w:rsid w:val="001C2A35"/>
    <w:rsid w:val="001C30D1"/>
    <w:rsid w:val="001C30D3"/>
    <w:rsid w:val="001C3CDA"/>
    <w:rsid w:val="001C4216"/>
    <w:rsid w:val="001C4633"/>
    <w:rsid w:val="001C4AE6"/>
    <w:rsid w:val="001C5587"/>
    <w:rsid w:val="001C55E5"/>
    <w:rsid w:val="001C58CE"/>
    <w:rsid w:val="001C6112"/>
    <w:rsid w:val="001C7AB5"/>
    <w:rsid w:val="001C7CF0"/>
    <w:rsid w:val="001C7D0D"/>
    <w:rsid w:val="001D0292"/>
    <w:rsid w:val="001D0819"/>
    <w:rsid w:val="001D0A30"/>
    <w:rsid w:val="001D0E5C"/>
    <w:rsid w:val="001D0E73"/>
    <w:rsid w:val="001D1A95"/>
    <w:rsid w:val="001D1C1C"/>
    <w:rsid w:val="001D2125"/>
    <w:rsid w:val="001D290A"/>
    <w:rsid w:val="001D2ADD"/>
    <w:rsid w:val="001D36AC"/>
    <w:rsid w:val="001D3A0F"/>
    <w:rsid w:val="001D3D45"/>
    <w:rsid w:val="001D3D7C"/>
    <w:rsid w:val="001D3FA4"/>
    <w:rsid w:val="001D405D"/>
    <w:rsid w:val="001D48F4"/>
    <w:rsid w:val="001D4B90"/>
    <w:rsid w:val="001D4CCC"/>
    <w:rsid w:val="001D5258"/>
    <w:rsid w:val="001D68DA"/>
    <w:rsid w:val="001D6B65"/>
    <w:rsid w:val="001D7E68"/>
    <w:rsid w:val="001D7F99"/>
    <w:rsid w:val="001D7FAF"/>
    <w:rsid w:val="001E0D38"/>
    <w:rsid w:val="001E0EA3"/>
    <w:rsid w:val="001E0F66"/>
    <w:rsid w:val="001E0FC6"/>
    <w:rsid w:val="001E1F72"/>
    <w:rsid w:val="001E232D"/>
    <w:rsid w:val="001E32DA"/>
    <w:rsid w:val="001E33F4"/>
    <w:rsid w:val="001E360C"/>
    <w:rsid w:val="001E3B98"/>
    <w:rsid w:val="001E3D5E"/>
    <w:rsid w:val="001E3D81"/>
    <w:rsid w:val="001E5071"/>
    <w:rsid w:val="001E526F"/>
    <w:rsid w:val="001E53D1"/>
    <w:rsid w:val="001E5B9D"/>
    <w:rsid w:val="001E6447"/>
    <w:rsid w:val="001E7162"/>
    <w:rsid w:val="001E7A98"/>
    <w:rsid w:val="001F0E75"/>
    <w:rsid w:val="001F0EC8"/>
    <w:rsid w:val="001F0F71"/>
    <w:rsid w:val="001F1BB0"/>
    <w:rsid w:val="001F2413"/>
    <w:rsid w:val="001F245E"/>
    <w:rsid w:val="001F248A"/>
    <w:rsid w:val="001F2689"/>
    <w:rsid w:val="001F2D52"/>
    <w:rsid w:val="001F2FAC"/>
    <w:rsid w:val="001F41A6"/>
    <w:rsid w:val="001F47FB"/>
    <w:rsid w:val="001F4B1A"/>
    <w:rsid w:val="001F4C84"/>
    <w:rsid w:val="001F5419"/>
    <w:rsid w:val="001F5664"/>
    <w:rsid w:val="001F594D"/>
    <w:rsid w:val="001F5C0A"/>
    <w:rsid w:val="001F5C91"/>
    <w:rsid w:val="001F5CC8"/>
    <w:rsid w:val="001F5ECF"/>
    <w:rsid w:val="001F5F41"/>
    <w:rsid w:val="001F6D39"/>
    <w:rsid w:val="001F72A6"/>
    <w:rsid w:val="001F7D06"/>
    <w:rsid w:val="002004CF"/>
    <w:rsid w:val="00201047"/>
    <w:rsid w:val="002011EC"/>
    <w:rsid w:val="002015AE"/>
    <w:rsid w:val="002015CC"/>
    <w:rsid w:val="00201C1B"/>
    <w:rsid w:val="00201C60"/>
    <w:rsid w:val="00201EE3"/>
    <w:rsid w:val="00202D11"/>
    <w:rsid w:val="0020318F"/>
    <w:rsid w:val="002035AD"/>
    <w:rsid w:val="002036C2"/>
    <w:rsid w:val="002039B0"/>
    <w:rsid w:val="00203EEF"/>
    <w:rsid w:val="00203F75"/>
    <w:rsid w:val="00204216"/>
    <w:rsid w:val="002049DD"/>
    <w:rsid w:val="002053D7"/>
    <w:rsid w:val="00206339"/>
    <w:rsid w:val="0020687E"/>
    <w:rsid w:val="002071C7"/>
    <w:rsid w:val="0020746D"/>
    <w:rsid w:val="00207840"/>
    <w:rsid w:val="00210C6A"/>
    <w:rsid w:val="00211045"/>
    <w:rsid w:val="002116AB"/>
    <w:rsid w:val="002121BB"/>
    <w:rsid w:val="0021261F"/>
    <w:rsid w:val="00212933"/>
    <w:rsid w:val="002133D9"/>
    <w:rsid w:val="002149DB"/>
    <w:rsid w:val="002154B6"/>
    <w:rsid w:val="002166D0"/>
    <w:rsid w:val="00216A8F"/>
    <w:rsid w:val="00216D14"/>
    <w:rsid w:val="00216F16"/>
    <w:rsid w:val="00217058"/>
    <w:rsid w:val="0021770F"/>
    <w:rsid w:val="00220421"/>
    <w:rsid w:val="00220884"/>
    <w:rsid w:val="00220E31"/>
    <w:rsid w:val="00220F33"/>
    <w:rsid w:val="002220B4"/>
    <w:rsid w:val="0022226D"/>
    <w:rsid w:val="00222855"/>
    <w:rsid w:val="0022301C"/>
    <w:rsid w:val="00223199"/>
    <w:rsid w:val="002237B9"/>
    <w:rsid w:val="00224DE5"/>
    <w:rsid w:val="002251A7"/>
    <w:rsid w:val="002253FD"/>
    <w:rsid w:val="00226342"/>
    <w:rsid w:val="002264C0"/>
    <w:rsid w:val="002264EB"/>
    <w:rsid w:val="0022677A"/>
    <w:rsid w:val="002268BC"/>
    <w:rsid w:val="00226C45"/>
    <w:rsid w:val="002271B3"/>
    <w:rsid w:val="00227673"/>
    <w:rsid w:val="0022790C"/>
    <w:rsid w:val="002279C5"/>
    <w:rsid w:val="00227D34"/>
    <w:rsid w:val="0023032B"/>
    <w:rsid w:val="00230366"/>
    <w:rsid w:val="002309B2"/>
    <w:rsid w:val="00230AFD"/>
    <w:rsid w:val="00230D4B"/>
    <w:rsid w:val="00230F89"/>
    <w:rsid w:val="0023127F"/>
    <w:rsid w:val="00231671"/>
    <w:rsid w:val="00231C9E"/>
    <w:rsid w:val="0023212F"/>
    <w:rsid w:val="00232340"/>
    <w:rsid w:val="00232659"/>
    <w:rsid w:val="00232F32"/>
    <w:rsid w:val="00233074"/>
    <w:rsid w:val="00233084"/>
    <w:rsid w:val="002339AB"/>
    <w:rsid w:val="00233D9E"/>
    <w:rsid w:val="00234098"/>
    <w:rsid w:val="002340C2"/>
    <w:rsid w:val="0023480A"/>
    <w:rsid w:val="00235321"/>
    <w:rsid w:val="00235687"/>
    <w:rsid w:val="00235846"/>
    <w:rsid w:val="00235B11"/>
    <w:rsid w:val="00237178"/>
    <w:rsid w:val="00237925"/>
    <w:rsid w:val="00237B9D"/>
    <w:rsid w:val="00237F2C"/>
    <w:rsid w:val="00240025"/>
    <w:rsid w:val="0024132E"/>
    <w:rsid w:val="0024238E"/>
    <w:rsid w:val="00242C80"/>
    <w:rsid w:val="00242F8F"/>
    <w:rsid w:val="00243770"/>
    <w:rsid w:val="00243D62"/>
    <w:rsid w:val="00244855"/>
    <w:rsid w:val="00244B85"/>
    <w:rsid w:val="00245167"/>
    <w:rsid w:val="0024546C"/>
    <w:rsid w:val="0024563B"/>
    <w:rsid w:val="0024588C"/>
    <w:rsid w:val="002459A6"/>
    <w:rsid w:val="00245CD3"/>
    <w:rsid w:val="00245DDF"/>
    <w:rsid w:val="00246006"/>
    <w:rsid w:val="00246E04"/>
    <w:rsid w:val="00246E28"/>
    <w:rsid w:val="00247318"/>
    <w:rsid w:val="002473CE"/>
    <w:rsid w:val="002478DA"/>
    <w:rsid w:val="00247F8B"/>
    <w:rsid w:val="00250491"/>
    <w:rsid w:val="00250FB0"/>
    <w:rsid w:val="00251051"/>
    <w:rsid w:val="002514D9"/>
    <w:rsid w:val="002526F4"/>
    <w:rsid w:val="00252809"/>
    <w:rsid w:val="00252A2D"/>
    <w:rsid w:val="0025349A"/>
    <w:rsid w:val="002538BD"/>
    <w:rsid w:val="002543A0"/>
    <w:rsid w:val="002547BC"/>
    <w:rsid w:val="00255052"/>
    <w:rsid w:val="002550D4"/>
    <w:rsid w:val="00255302"/>
    <w:rsid w:val="00255CC1"/>
    <w:rsid w:val="00255F93"/>
    <w:rsid w:val="00256248"/>
    <w:rsid w:val="002564ED"/>
    <w:rsid w:val="00257364"/>
    <w:rsid w:val="00257513"/>
    <w:rsid w:val="00257B19"/>
    <w:rsid w:val="00260237"/>
    <w:rsid w:val="002602EC"/>
    <w:rsid w:val="00260723"/>
    <w:rsid w:val="00260C09"/>
    <w:rsid w:val="00260CF3"/>
    <w:rsid w:val="002614BD"/>
    <w:rsid w:val="00261950"/>
    <w:rsid w:val="00261ADB"/>
    <w:rsid w:val="002623C4"/>
    <w:rsid w:val="00262582"/>
    <w:rsid w:val="00262927"/>
    <w:rsid w:val="00262C1A"/>
    <w:rsid w:val="00262C39"/>
    <w:rsid w:val="00262F47"/>
    <w:rsid w:val="00263688"/>
    <w:rsid w:val="002641CE"/>
    <w:rsid w:val="0026496B"/>
    <w:rsid w:val="00264CBD"/>
    <w:rsid w:val="00264E9C"/>
    <w:rsid w:val="00265A8C"/>
    <w:rsid w:val="00265DD2"/>
    <w:rsid w:val="00266C35"/>
    <w:rsid w:val="00266DB9"/>
    <w:rsid w:val="00266FBE"/>
    <w:rsid w:val="002677D0"/>
    <w:rsid w:val="00267AF5"/>
    <w:rsid w:val="00270247"/>
    <w:rsid w:val="00270C2D"/>
    <w:rsid w:val="0027115B"/>
    <w:rsid w:val="00271794"/>
    <w:rsid w:val="00271B41"/>
    <w:rsid w:val="002722EC"/>
    <w:rsid w:val="002724D5"/>
    <w:rsid w:val="00272C68"/>
    <w:rsid w:val="00272F97"/>
    <w:rsid w:val="00273364"/>
    <w:rsid w:val="00273B40"/>
    <w:rsid w:val="00273C4A"/>
    <w:rsid w:val="0027459E"/>
    <w:rsid w:val="002745DE"/>
    <w:rsid w:val="00274AB6"/>
    <w:rsid w:val="00274CBC"/>
    <w:rsid w:val="0027534B"/>
    <w:rsid w:val="00275A78"/>
    <w:rsid w:val="00276E54"/>
    <w:rsid w:val="00276E60"/>
    <w:rsid w:val="0027734D"/>
    <w:rsid w:val="00277550"/>
    <w:rsid w:val="00277FF2"/>
    <w:rsid w:val="00280B01"/>
    <w:rsid w:val="00281DA5"/>
    <w:rsid w:val="00283B6F"/>
    <w:rsid w:val="00283F07"/>
    <w:rsid w:val="00283FE8"/>
    <w:rsid w:val="0028447D"/>
    <w:rsid w:val="00284483"/>
    <w:rsid w:val="002845B4"/>
    <w:rsid w:val="00284FB1"/>
    <w:rsid w:val="00284FBE"/>
    <w:rsid w:val="002850BB"/>
    <w:rsid w:val="002855A0"/>
    <w:rsid w:val="0028582C"/>
    <w:rsid w:val="00285AEC"/>
    <w:rsid w:val="00286108"/>
    <w:rsid w:val="002869B6"/>
    <w:rsid w:val="00287390"/>
    <w:rsid w:val="0028792F"/>
    <w:rsid w:val="00287AB7"/>
    <w:rsid w:val="0029060B"/>
    <w:rsid w:val="00290D95"/>
    <w:rsid w:val="0029128F"/>
    <w:rsid w:val="00292535"/>
    <w:rsid w:val="002933F7"/>
    <w:rsid w:val="00294048"/>
    <w:rsid w:val="0029424E"/>
    <w:rsid w:val="00294411"/>
    <w:rsid w:val="00295082"/>
    <w:rsid w:val="00296B46"/>
    <w:rsid w:val="00296CCB"/>
    <w:rsid w:val="0029709E"/>
    <w:rsid w:val="002971C2"/>
    <w:rsid w:val="00297282"/>
    <w:rsid w:val="0029774D"/>
    <w:rsid w:val="002977CB"/>
    <w:rsid w:val="002A0173"/>
    <w:rsid w:val="002A0BF0"/>
    <w:rsid w:val="002A1800"/>
    <w:rsid w:val="002A236A"/>
    <w:rsid w:val="002A2632"/>
    <w:rsid w:val="002A269B"/>
    <w:rsid w:val="002A303E"/>
    <w:rsid w:val="002A377E"/>
    <w:rsid w:val="002A3A4A"/>
    <w:rsid w:val="002A40EA"/>
    <w:rsid w:val="002A421C"/>
    <w:rsid w:val="002A4DCC"/>
    <w:rsid w:val="002A5146"/>
    <w:rsid w:val="002A5874"/>
    <w:rsid w:val="002A5AFD"/>
    <w:rsid w:val="002A6376"/>
    <w:rsid w:val="002A6559"/>
    <w:rsid w:val="002A799B"/>
    <w:rsid w:val="002A7DF3"/>
    <w:rsid w:val="002B03A2"/>
    <w:rsid w:val="002B04B2"/>
    <w:rsid w:val="002B0873"/>
    <w:rsid w:val="002B0F46"/>
    <w:rsid w:val="002B147E"/>
    <w:rsid w:val="002B1F8C"/>
    <w:rsid w:val="002B2CE9"/>
    <w:rsid w:val="002B3450"/>
    <w:rsid w:val="002B37EE"/>
    <w:rsid w:val="002B4AC7"/>
    <w:rsid w:val="002B57A7"/>
    <w:rsid w:val="002B5D82"/>
    <w:rsid w:val="002B6F8D"/>
    <w:rsid w:val="002B70D5"/>
    <w:rsid w:val="002B7AC5"/>
    <w:rsid w:val="002C04AB"/>
    <w:rsid w:val="002C0BA3"/>
    <w:rsid w:val="002C0BA5"/>
    <w:rsid w:val="002C1F6F"/>
    <w:rsid w:val="002C2E76"/>
    <w:rsid w:val="002C333C"/>
    <w:rsid w:val="002C3522"/>
    <w:rsid w:val="002C4017"/>
    <w:rsid w:val="002C439E"/>
    <w:rsid w:val="002C4412"/>
    <w:rsid w:val="002C4BF3"/>
    <w:rsid w:val="002C4ED6"/>
    <w:rsid w:val="002C5EC5"/>
    <w:rsid w:val="002C6209"/>
    <w:rsid w:val="002C6486"/>
    <w:rsid w:val="002D08C4"/>
    <w:rsid w:val="002D15BC"/>
    <w:rsid w:val="002D1FC7"/>
    <w:rsid w:val="002D24D2"/>
    <w:rsid w:val="002D26D3"/>
    <w:rsid w:val="002D28CD"/>
    <w:rsid w:val="002D3113"/>
    <w:rsid w:val="002D3367"/>
    <w:rsid w:val="002D33B5"/>
    <w:rsid w:val="002D3C30"/>
    <w:rsid w:val="002D4403"/>
    <w:rsid w:val="002D44DE"/>
    <w:rsid w:val="002D4E96"/>
    <w:rsid w:val="002D5373"/>
    <w:rsid w:val="002D5EC2"/>
    <w:rsid w:val="002D6007"/>
    <w:rsid w:val="002D6276"/>
    <w:rsid w:val="002D62EE"/>
    <w:rsid w:val="002D64DE"/>
    <w:rsid w:val="002D6AA0"/>
    <w:rsid w:val="002E012E"/>
    <w:rsid w:val="002E0316"/>
    <w:rsid w:val="002E062F"/>
    <w:rsid w:val="002E103D"/>
    <w:rsid w:val="002E1051"/>
    <w:rsid w:val="002E1A2F"/>
    <w:rsid w:val="002E1E84"/>
    <w:rsid w:val="002E1F91"/>
    <w:rsid w:val="002E211C"/>
    <w:rsid w:val="002E21ED"/>
    <w:rsid w:val="002E2C68"/>
    <w:rsid w:val="002E2F62"/>
    <w:rsid w:val="002E3E5D"/>
    <w:rsid w:val="002E47E4"/>
    <w:rsid w:val="002E4A1F"/>
    <w:rsid w:val="002E4D17"/>
    <w:rsid w:val="002E4D64"/>
    <w:rsid w:val="002E4F3E"/>
    <w:rsid w:val="002E4F73"/>
    <w:rsid w:val="002E6A66"/>
    <w:rsid w:val="002E77DF"/>
    <w:rsid w:val="002F048D"/>
    <w:rsid w:val="002F0966"/>
    <w:rsid w:val="002F0A6F"/>
    <w:rsid w:val="002F0AFC"/>
    <w:rsid w:val="002F15B7"/>
    <w:rsid w:val="002F1AE6"/>
    <w:rsid w:val="002F2734"/>
    <w:rsid w:val="002F2AEB"/>
    <w:rsid w:val="002F2E9E"/>
    <w:rsid w:val="002F3144"/>
    <w:rsid w:val="002F322C"/>
    <w:rsid w:val="002F3D1F"/>
    <w:rsid w:val="002F425B"/>
    <w:rsid w:val="002F428A"/>
    <w:rsid w:val="002F45EC"/>
    <w:rsid w:val="002F5538"/>
    <w:rsid w:val="002F5968"/>
    <w:rsid w:val="002F5EA1"/>
    <w:rsid w:val="002F6020"/>
    <w:rsid w:val="002F6188"/>
    <w:rsid w:val="002F6342"/>
    <w:rsid w:val="002F6D64"/>
    <w:rsid w:val="002F6E48"/>
    <w:rsid w:val="00300571"/>
    <w:rsid w:val="0030065F"/>
    <w:rsid w:val="003010FD"/>
    <w:rsid w:val="003012F2"/>
    <w:rsid w:val="003016DD"/>
    <w:rsid w:val="00301ACB"/>
    <w:rsid w:val="0030211D"/>
    <w:rsid w:val="00303918"/>
    <w:rsid w:val="00303965"/>
    <w:rsid w:val="00303B86"/>
    <w:rsid w:val="00304B37"/>
    <w:rsid w:val="00305243"/>
    <w:rsid w:val="00305565"/>
    <w:rsid w:val="003057B8"/>
    <w:rsid w:val="0030595E"/>
    <w:rsid w:val="00306939"/>
    <w:rsid w:val="00306BD2"/>
    <w:rsid w:val="00307599"/>
    <w:rsid w:val="00307713"/>
    <w:rsid w:val="003079A9"/>
    <w:rsid w:val="00307A46"/>
    <w:rsid w:val="00307DF6"/>
    <w:rsid w:val="00307F1D"/>
    <w:rsid w:val="00310318"/>
    <w:rsid w:val="0031058A"/>
    <w:rsid w:val="0031069D"/>
    <w:rsid w:val="00310932"/>
    <w:rsid w:val="00310D20"/>
    <w:rsid w:val="00310DF6"/>
    <w:rsid w:val="00310EE1"/>
    <w:rsid w:val="00311F53"/>
    <w:rsid w:val="00312528"/>
    <w:rsid w:val="0031280C"/>
    <w:rsid w:val="00312BB1"/>
    <w:rsid w:val="00312FB3"/>
    <w:rsid w:val="00313F16"/>
    <w:rsid w:val="003141AB"/>
    <w:rsid w:val="003141D8"/>
    <w:rsid w:val="00314CF4"/>
    <w:rsid w:val="00314E07"/>
    <w:rsid w:val="003157F4"/>
    <w:rsid w:val="00315B18"/>
    <w:rsid w:val="0031673F"/>
    <w:rsid w:val="00317091"/>
    <w:rsid w:val="003175E0"/>
    <w:rsid w:val="00317F4F"/>
    <w:rsid w:val="00320689"/>
    <w:rsid w:val="00320B2F"/>
    <w:rsid w:val="00320EF7"/>
    <w:rsid w:val="0032146C"/>
    <w:rsid w:val="00321587"/>
    <w:rsid w:val="00321885"/>
    <w:rsid w:val="00321F6F"/>
    <w:rsid w:val="00322972"/>
    <w:rsid w:val="00322DA7"/>
    <w:rsid w:val="00323055"/>
    <w:rsid w:val="0032321D"/>
    <w:rsid w:val="00323563"/>
    <w:rsid w:val="0032471E"/>
    <w:rsid w:val="00324794"/>
    <w:rsid w:val="003248CC"/>
    <w:rsid w:val="00324A27"/>
    <w:rsid w:val="00325542"/>
    <w:rsid w:val="003263E9"/>
    <w:rsid w:val="00326700"/>
    <w:rsid w:val="00326D08"/>
    <w:rsid w:val="0032740B"/>
    <w:rsid w:val="00327FB0"/>
    <w:rsid w:val="00330D9B"/>
    <w:rsid w:val="003314D5"/>
    <w:rsid w:val="003328AE"/>
    <w:rsid w:val="00332EFF"/>
    <w:rsid w:val="0033351B"/>
    <w:rsid w:val="00333A21"/>
    <w:rsid w:val="00335742"/>
    <w:rsid w:val="00335A6B"/>
    <w:rsid w:val="003368AB"/>
    <w:rsid w:val="00336A55"/>
    <w:rsid w:val="00336CE0"/>
    <w:rsid w:val="00337022"/>
    <w:rsid w:val="00337073"/>
    <w:rsid w:val="00340268"/>
    <w:rsid w:val="0034063A"/>
    <w:rsid w:val="003407BF"/>
    <w:rsid w:val="00340C59"/>
    <w:rsid w:val="0034147F"/>
    <w:rsid w:val="0034174D"/>
    <w:rsid w:val="0034180E"/>
    <w:rsid w:val="003422CD"/>
    <w:rsid w:val="0034237B"/>
    <w:rsid w:val="0034298A"/>
    <w:rsid w:val="00342B5B"/>
    <w:rsid w:val="0034577C"/>
    <w:rsid w:val="003466C3"/>
    <w:rsid w:val="00346BDC"/>
    <w:rsid w:val="003471AB"/>
    <w:rsid w:val="003475BB"/>
    <w:rsid w:val="003476C6"/>
    <w:rsid w:val="00347AA5"/>
    <w:rsid w:val="00347CDB"/>
    <w:rsid w:val="00350474"/>
    <w:rsid w:val="00350D69"/>
    <w:rsid w:val="00351201"/>
    <w:rsid w:val="00351454"/>
    <w:rsid w:val="00352309"/>
    <w:rsid w:val="003526B5"/>
    <w:rsid w:val="00354257"/>
    <w:rsid w:val="003543AB"/>
    <w:rsid w:val="00354A6D"/>
    <w:rsid w:val="00355344"/>
    <w:rsid w:val="00355403"/>
    <w:rsid w:val="003562B6"/>
    <w:rsid w:val="0035661D"/>
    <w:rsid w:val="00356A53"/>
    <w:rsid w:val="00357CA4"/>
    <w:rsid w:val="0036050F"/>
    <w:rsid w:val="00360666"/>
    <w:rsid w:val="00360767"/>
    <w:rsid w:val="00361BF8"/>
    <w:rsid w:val="00361FA8"/>
    <w:rsid w:val="00362656"/>
    <w:rsid w:val="00362831"/>
    <w:rsid w:val="003651DA"/>
    <w:rsid w:val="00365F73"/>
    <w:rsid w:val="00366501"/>
    <w:rsid w:val="0036675D"/>
    <w:rsid w:val="00366940"/>
    <w:rsid w:val="00366F18"/>
    <w:rsid w:val="00370030"/>
    <w:rsid w:val="0037032F"/>
    <w:rsid w:val="0037083D"/>
    <w:rsid w:val="00370CFD"/>
    <w:rsid w:val="00370EBE"/>
    <w:rsid w:val="00370FF0"/>
    <w:rsid w:val="00370FF6"/>
    <w:rsid w:val="0037111E"/>
    <w:rsid w:val="003713B7"/>
    <w:rsid w:val="00371C09"/>
    <w:rsid w:val="00371E9A"/>
    <w:rsid w:val="00372580"/>
    <w:rsid w:val="00372958"/>
    <w:rsid w:val="003730A6"/>
    <w:rsid w:val="00374135"/>
    <w:rsid w:val="00374C9C"/>
    <w:rsid w:val="00375087"/>
    <w:rsid w:val="003755B8"/>
    <w:rsid w:val="00376468"/>
    <w:rsid w:val="0037660E"/>
    <w:rsid w:val="003767F3"/>
    <w:rsid w:val="00376E35"/>
    <w:rsid w:val="003770B8"/>
    <w:rsid w:val="0037772A"/>
    <w:rsid w:val="003804A5"/>
    <w:rsid w:val="00381277"/>
    <w:rsid w:val="0038284A"/>
    <w:rsid w:val="003837C4"/>
    <w:rsid w:val="0038400B"/>
    <w:rsid w:val="003851B4"/>
    <w:rsid w:val="0038534B"/>
    <w:rsid w:val="003858A3"/>
    <w:rsid w:val="00386AB1"/>
    <w:rsid w:val="00387825"/>
    <w:rsid w:val="0039053D"/>
    <w:rsid w:val="00392393"/>
    <w:rsid w:val="0039258A"/>
    <w:rsid w:val="00392953"/>
    <w:rsid w:val="00392BB1"/>
    <w:rsid w:val="00393795"/>
    <w:rsid w:val="0039441F"/>
    <w:rsid w:val="00395033"/>
    <w:rsid w:val="0039543A"/>
    <w:rsid w:val="003957BF"/>
    <w:rsid w:val="0039586C"/>
    <w:rsid w:val="00396437"/>
    <w:rsid w:val="00396EF0"/>
    <w:rsid w:val="00397AF9"/>
    <w:rsid w:val="00397DBC"/>
    <w:rsid w:val="00397EB4"/>
    <w:rsid w:val="003A0A0D"/>
    <w:rsid w:val="003A0B65"/>
    <w:rsid w:val="003A0C52"/>
    <w:rsid w:val="003A152D"/>
    <w:rsid w:val="003A2101"/>
    <w:rsid w:val="003A211A"/>
    <w:rsid w:val="003A33B9"/>
    <w:rsid w:val="003A344F"/>
    <w:rsid w:val="003A5033"/>
    <w:rsid w:val="003A5285"/>
    <w:rsid w:val="003A53E8"/>
    <w:rsid w:val="003A5D2C"/>
    <w:rsid w:val="003A7233"/>
    <w:rsid w:val="003B006F"/>
    <w:rsid w:val="003B0356"/>
    <w:rsid w:val="003B13B1"/>
    <w:rsid w:val="003B1B28"/>
    <w:rsid w:val="003B1BA4"/>
    <w:rsid w:val="003B2269"/>
    <w:rsid w:val="003B288D"/>
    <w:rsid w:val="003B3347"/>
    <w:rsid w:val="003B38B3"/>
    <w:rsid w:val="003B3B31"/>
    <w:rsid w:val="003B3DEF"/>
    <w:rsid w:val="003B44B3"/>
    <w:rsid w:val="003B5454"/>
    <w:rsid w:val="003B56C4"/>
    <w:rsid w:val="003B646B"/>
    <w:rsid w:val="003B660E"/>
    <w:rsid w:val="003B7974"/>
    <w:rsid w:val="003B7AD2"/>
    <w:rsid w:val="003C1A4D"/>
    <w:rsid w:val="003C21A1"/>
    <w:rsid w:val="003C252D"/>
    <w:rsid w:val="003C2552"/>
    <w:rsid w:val="003C28BA"/>
    <w:rsid w:val="003C35E1"/>
    <w:rsid w:val="003C36DE"/>
    <w:rsid w:val="003C3B8C"/>
    <w:rsid w:val="003C438F"/>
    <w:rsid w:val="003C5CEC"/>
    <w:rsid w:val="003C5D55"/>
    <w:rsid w:val="003C6028"/>
    <w:rsid w:val="003C648B"/>
    <w:rsid w:val="003C678F"/>
    <w:rsid w:val="003C6A2F"/>
    <w:rsid w:val="003C7DC8"/>
    <w:rsid w:val="003C7F1C"/>
    <w:rsid w:val="003D051E"/>
    <w:rsid w:val="003D2755"/>
    <w:rsid w:val="003D2FA8"/>
    <w:rsid w:val="003D375D"/>
    <w:rsid w:val="003D442C"/>
    <w:rsid w:val="003D5C4D"/>
    <w:rsid w:val="003D6AB4"/>
    <w:rsid w:val="003D6C4B"/>
    <w:rsid w:val="003D7418"/>
    <w:rsid w:val="003D7EEA"/>
    <w:rsid w:val="003DAB4D"/>
    <w:rsid w:val="003E0434"/>
    <w:rsid w:val="003E0520"/>
    <w:rsid w:val="003E0614"/>
    <w:rsid w:val="003E0755"/>
    <w:rsid w:val="003E0C26"/>
    <w:rsid w:val="003E0F7C"/>
    <w:rsid w:val="003E18F0"/>
    <w:rsid w:val="003E1B2F"/>
    <w:rsid w:val="003E207B"/>
    <w:rsid w:val="003E26C6"/>
    <w:rsid w:val="003E2983"/>
    <w:rsid w:val="003E2FB7"/>
    <w:rsid w:val="003E3BF1"/>
    <w:rsid w:val="003E49F4"/>
    <w:rsid w:val="003E5024"/>
    <w:rsid w:val="003E55FA"/>
    <w:rsid w:val="003E5E2C"/>
    <w:rsid w:val="003E5FBF"/>
    <w:rsid w:val="003E6660"/>
    <w:rsid w:val="003E6A93"/>
    <w:rsid w:val="003E6BA0"/>
    <w:rsid w:val="003E7325"/>
    <w:rsid w:val="003E764E"/>
    <w:rsid w:val="003E7789"/>
    <w:rsid w:val="003E7F55"/>
    <w:rsid w:val="003F0046"/>
    <w:rsid w:val="003F0710"/>
    <w:rsid w:val="003F072E"/>
    <w:rsid w:val="003F0CC8"/>
    <w:rsid w:val="003F1530"/>
    <w:rsid w:val="003F168C"/>
    <w:rsid w:val="003F192C"/>
    <w:rsid w:val="003F233A"/>
    <w:rsid w:val="003F2730"/>
    <w:rsid w:val="003F2CC8"/>
    <w:rsid w:val="003F2D9E"/>
    <w:rsid w:val="003F3165"/>
    <w:rsid w:val="003F3B89"/>
    <w:rsid w:val="003F3EDD"/>
    <w:rsid w:val="003F53B3"/>
    <w:rsid w:val="003F5891"/>
    <w:rsid w:val="003F5EFE"/>
    <w:rsid w:val="003F6388"/>
    <w:rsid w:val="003F6699"/>
    <w:rsid w:val="003F67BA"/>
    <w:rsid w:val="003F6D88"/>
    <w:rsid w:val="003F6F6F"/>
    <w:rsid w:val="003F705F"/>
    <w:rsid w:val="003F7146"/>
    <w:rsid w:val="003F7197"/>
    <w:rsid w:val="003F7403"/>
    <w:rsid w:val="00401918"/>
    <w:rsid w:val="00401B74"/>
    <w:rsid w:val="004026EE"/>
    <w:rsid w:val="00402872"/>
    <w:rsid w:val="00403030"/>
    <w:rsid w:val="004031C4"/>
    <w:rsid w:val="00403542"/>
    <w:rsid w:val="00403CF8"/>
    <w:rsid w:val="0040467C"/>
    <w:rsid w:val="004046C5"/>
    <w:rsid w:val="0040488A"/>
    <w:rsid w:val="004069B6"/>
    <w:rsid w:val="00407413"/>
    <w:rsid w:val="0040761D"/>
    <w:rsid w:val="0040763C"/>
    <w:rsid w:val="00407822"/>
    <w:rsid w:val="00407A85"/>
    <w:rsid w:val="004107F2"/>
    <w:rsid w:val="00410DDE"/>
    <w:rsid w:val="0041159B"/>
    <w:rsid w:val="004116E1"/>
    <w:rsid w:val="004117AF"/>
    <w:rsid w:val="00411EE2"/>
    <w:rsid w:val="00411FD2"/>
    <w:rsid w:val="00412D49"/>
    <w:rsid w:val="00413936"/>
    <w:rsid w:val="00414E5D"/>
    <w:rsid w:val="0041665C"/>
    <w:rsid w:val="004167C3"/>
    <w:rsid w:val="004174A8"/>
    <w:rsid w:val="00417819"/>
    <w:rsid w:val="00417AB7"/>
    <w:rsid w:val="0042015B"/>
    <w:rsid w:val="00420210"/>
    <w:rsid w:val="00420456"/>
    <w:rsid w:val="00420B41"/>
    <w:rsid w:val="00421179"/>
    <w:rsid w:val="00421330"/>
    <w:rsid w:val="00421D23"/>
    <w:rsid w:val="00422419"/>
    <w:rsid w:val="00423325"/>
    <w:rsid w:val="00423B63"/>
    <w:rsid w:val="00423D4A"/>
    <w:rsid w:val="00424204"/>
    <w:rsid w:val="0042481F"/>
    <w:rsid w:val="00424CD0"/>
    <w:rsid w:val="00425445"/>
    <w:rsid w:val="004254D4"/>
    <w:rsid w:val="00425A1B"/>
    <w:rsid w:val="00425D89"/>
    <w:rsid w:val="00426188"/>
    <w:rsid w:val="004264E1"/>
    <w:rsid w:val="0042702C"/>
    <w:rsid w:val="00427060"/>
    <w:rsid w:val="0042789F"/>
    <w:rsid w:val="004279ED"/>
    <w:rsid w:val="00427CD3"/>
    <w:rsid w:val="0043010A"/>
    <w:rsid w:val="00430531"/>
    <w:rsid w:val="00430958"/>
    <w:rsid w:val="00430B7C"/>
    <w:rsid w:val="00431316"/>
    <w:rsid w:val="004315E3"/>
    <w:rsid w:val="004317DA"/>
    <w:rsid w:val="00432848"/>
    <w:rsid w:val="004338C1"/>
    <w:rsid w:val="004344AD"/>
    <w:rsid w:val="0043470E"/>
    <w:rsid w:val="004357BC"/>
    <w:rsid w:val="00435833"/>
    <w:rsid w:val="004358FD"/>
    <w:rsid w:val="00435925"/>
    <w:rsid w:val="00435AA6"/>
    <w:rsid w:val="00435ACA"/>
    <w:rsid w:val="00435DA0"/>
    <w:rsid w:val="00436724"/>
    <w:rsid w:val="004376B7"/>
    <w:rsid w:val="00437E9B"/>
    <w:rsid w:val="00440536"/>
    <w:rsid w:val="00441663"/>
    <w:rsid w:val="00441B5E"/>
    <w:rsid w:val="00441B61"/>
    <w:rsid w:val="0044204B"/>
    <w:rsid w:val="004424E2"/>
    <w:rsid w:val="004436A3"/>
    <w:rsid w:val="00443A2C"/>
    <w:rsid w:val="00443E24"/>
    <w:rsid w:val="00444883"/>
    <w:rsid w:val="004449F6"/>
    <w:rsid w:val="00444B51"/>
    <w:rsid w:val="00445D55"/>
    <w:rsid w:val="004464DA"/>
    <w:rsid w:val="00446ADB"/>
    <w:rsid w:val="00447778"/>
    <w:rsid w:val="00447893"/>
    <w:rsid w:val="00447BDE"/>
    <w:rsid w:val="00447E40"/>
    <w:rsid w:val="00447F9C"/>
    <w:rsid w:val="004503DF"/>
    <w:rsid w:val="0045049E"/>
    <w:rsid w:val="004505F4"/>
    <w:rsid w:val="00450BC7"/>
    <w:rsid w:val="00450F29"/>
    <w:rsid w:val="00450F78"/>
    <w:rsid w:val="0045120A"/>
    <w:rsid w:val="0045123D"/>
    <w:rsid w:val="00451250"/>
    <w:rsid w:val="0045154D"/>
    <w:rsid w:val="00451CDE"/>
    <w:rsid w:val="00452C6C"/>
    <w:rsid w:val="004530DC"/>
    <w:rsid w:val="004531B0"/>
    <w:rsid w:val="00453299"/>
    <w:rsid w:val="00454437"/>
    <w:rsid w:val="004545FA"/>
    <w:rsid w:val="00454F65"/>
    <w:rsid w:val="00455FE4"/>
    <w:rsid w:val="004561D1"/>
    <w:rsid w:val="0045622A"/>
    <w:rsid w:val="00456AB2"/>
    <w:rsid w:val="004576B3"/>
    <w:rsid w:val="00457FEB"/>
    <w:rsid w:val="0046048E"/>
    <w:rsid w:val="00460B11"/>
    <w:rsid w:val="004615D8"/>
    <w:rsid w:val="00461894"/>
    <w:rsid w:val="0046191C"/>
    <w:rsid w:val="00462BDD"/>
    <w:rsid w:val="00462DB2"/>
    <w:rsid w:val="00464773"/>
    <w:rsid w:val="00465838"/>
    <w:rsid w:val="004658A1"/>
    <w:rsid w:val="00465987"/>
    <w:rsid w:val="004660F0"/>
    <w:rsid w:val="0046666B"/>
    <w:rsid w:val="004669E9"/>
    <w:rsid w:val="00467006"/>
    <w:rsid w:val="004672D0"/>
    <w:rsid w:val="004674E6"/>
    <w:rsid w:val="00467B74"/>
    <w:rsid w:val="00470404"/>
    <w:rsid w:val="00470A1C"/>
    <w:rsid w:val="00470D81"/>
    <w:rsid w:val="00470F2E"/>
    <w:rsid w:val="00471296"/>
    <w:rsid w:val="004715FF"/>
    <w:rsid w:val="004721F8"/>
    <w:rsid w:val="0047233F"/>
    <w:rsid w:val="00472833"/>
    <w:rsid w:val="004729AE"/>
    <w:rsid w:val="00472F50"/>
    <w:rsid w:val="0047307C"/>
    <w:rsid w:val="00473A90"/>
    <w:rsid w:val="00473AF6"/>
    <w:rsid w:val="00474FB0"/>
    <w:rsid w:val="004757B9"/>
    <w:rsid w:val="00475BA0"/>
    <w:rsid w:val="00475C0D"/>
    <w:rsid w:val="004762E6"/>
    <w:rsid w:val="00476853"/>
    <w:rsid w:val="00476A2F"/>
    <w:rsid w:val="004771B6"/>
    <w:rsid w:val="004771F3"/>
    <w:rsid w:val="00477232"/>
    <w:rsid w:val="00477671"/>
    <w:rsid w:val="00477A5D"/>
    <w:rsid w:val="00477C8D"/>
    <w:rsid w:val="00481263"/>
    <w:rsid w:val="00481580"/>
    <w:rsid w:val="00481B84"/>
    <w:rsid w:val="004823FF"/>
    <w:rsid w:val="00482763"/>
    <w:rsid w:val="00482D9C"/>
    <w:rsid w:val="00484DFC"/>
    <w:rsid w:val="00484FA6"/>
    <w:rsid w:val="00485D44"/>
    <w:rsid w:val="00485DAE"/>
    <w:rsid w:val="0048641B"/>
    <w:rsid w:val="004871B7"/>
    <w:rsid w:val="00487312"/>
    <w:rsid w:val="00487487"/>
    <w:rsid w:val="00490480"/>
    <w:rsid w:val="00490AF0"/>
    <w:rsid w:val="00490E18"/>
    <w:rsid w:val="0049114C"/>
    <w:rsid w:val="00491197"/>
    <w:rsid w:val="00491252"/>
    <w:rsid w:val="00491400"/>
    <w:rsid w:val="00491482"/>
    <w:rsid w:val="004927FF"/>
    <w:rsid w:val="00492984"/>
    <w:rsid w:val="00492BD1"/>
    <w:rsid w:val="00493283"/>
    <w:rsid w:val="0049464F"/>
    <w:rsid w:val="00494B82"/>
    <w:rsid w:val="00494FCE"/>
    <w:rsid w:val="004952EC"/>
    <w:rsid w:val="00495A2F"/>
    <w:rsid w:val="00495D46"/>
    <w:rsid w:val="00495E76"/>
    <w:rsid w:val="0049654A"/>
    <w:rsid w:val="00496779"/>
    <w:rsid w:val="00496883"/>
    <w:rsid w:val="00497073"/>
    <w:rsid w:val="0049721B"/>
    <w:rsid w:val="00497303"/>
    <w:rsid w:val="0049755D"/>
    <w:rsid w:val="00497720"/>
    <w:rsid w:val="00497DD1"/>
    <w:rsid w:val="00497E06"/>
    <w:rsid w:val="004A0562"/>
    <w:rsid w:val="004A05B8"/>
    <w:rsid w:val="004A098C"/>
    <w:rsid w:val="004A0A3F"/>
    <w:rsid w:val="004A1572"/>
    <w:rsid w:val="004A19D6"/>
    <w:rsid w:val="004A1CC7"/>
    <w:rsid w:val="004A2953"/>
    <w:rsid w:val="004A35B8"/>
    <w:rsid w:val="004A36DF"/>
    <w:rsid w:val="004A38DD"/>
    <w:rsid w:val="004A5221"/>
    <w:rsid w:val="004A526F"/>
    <w:rsid w:val="004A532E"/>
    <w:rsid w:val="004A5403"/>
    <w:rsid w:val="004A5710"/>
    <w:rsid w:val="004A5833"/>
    <w:rsid w:val="004A65C0"/>
    <w:rsid w:val="004A6AC1"/>
    <w:rsid w:val="004A7718"/>
    <w:rsid w:val="004A780B"/>
    <w:rsid w:val="004A795C"/>
    <w:rsid w:val="004A7CA6"/>
    <w:rsid w:val="004A7D60"/>
    <w:rsid w:val="004B077C"/>
    <w:rsid w:val="004B0D55"/>
    <w:rsid w:val="004B0EAC"/>
    <w:rsid w:val="004B0FB3"/>
    <w:rsid w:val="004B1040"/>
    <w:rsid w:val="004B1FD6"/>
    <w:rsid w:val="004B2458"/>
    <w:rsid w:val="004B2D1F"/>
    <w:rsid w:val="004B2E7C"/>
    <w:rsid w:val="004B31B9"/>
    <w:rsid w:val="004B36A2"/>
    <w:rsid w:val="004B4030"/>
    <w:rsid w:val="004B4296"/>
    <w:rsid w:val="004B476C"/>
    <w:rsid w:val="004B4972"/>
    <w:rsid w:val="004B4B72"/>
    <w:rsid w:val="004B4EED"/>
    <w:rsid w:val="004B55BE"/>
    <w:rsid w:val="004B5B51"/>
    <w:rsid w:val="004B5E8C"/>
    <w:rsid w:val="004B6387"/>
    <w:rsid w:val="004B6AB8"/>
    <w:rsid w:val="004B6D08"/>
    <w:rsid w:val="004B6D36"/>
    <w:rsid w:val="004B7FFD"/>
    <w:rsid w:val="004C0625"/>
    <w:rsid w:val="004C0F39"/>
    <w:rsid w:val="004C1400"/>
    <w:rsid w:val="004C1F80"/>
    <w:rsid w:val="004C2419"/>
    <w:rsid w:val="004C2448"/>
    <w:rsid w:val="004C26FC"/>
    <w:rsid w:val="004C2A60"/>
    <w:rsid w:val="004C38B7"/>
    <w:rsid w:val="004C49CD"/>
    <w:rsid w:val="004C4BBB"/>
    <w:rsid w:val="004C4E6E"/>
    <w:rsid w:val="004C59CB"/>
    <w:rsid w:val="004C59CF"/>
    <w:rsid w:val="004C5C04"/>
    <w:rsid w:val="004C6188"/>
    <w:rsid w:val="004C6671"/>
    <w:rsid w:val="004C67E6"/>
    <w:rsid w:val="004C6899"/>
    <w:rsid w:val="004C6C38"/>
    <w:rsid w:val="004C6C71"/>
    <w:rsid w:val="004C6D7D"/>
    <w:rsid w:val="004C7312"/>
    <w:rsid w:val="004C774D"/>
    <w:rsid w:val="004C781F"/>
    <w:rsid w:val="004C7884"/>
    <w:rsid w:val="004C7B68"/>
    <w:rsid w:val="004D0216"/>
    <w:rsid w:val="004D0217"/>
    <w:rsid w:val="004D0DB1"/>
    <w:rsid w:val="004D0F4C"/>
    <w:rsid w:val="004D11C3"/>
    <w:rsid w:val="004D13CA"/>
    <w:rsid w:val="004D1421"/>
    <w:rsid w:val="004D1DA5"/>
    <w:rsid w:val="004D2266"/>
    <w:rsid w:val="004D2C80"/>
    <w:rsid w:val="004D377A"/>
    <w:rsid w:val="004D3A9D"/>
    <w:rsid w:val="004D3F1F"/>
    <w:rsid w:val="004D447A"/>
    <w:rsid w:val="004D4B06"/>
    <w:rsid w:val="004D4B43"/>
    <w:rsid w:val="004D4B91"/>
    <w:rsid w:val="004D5BBF"/>
    <w:rsid w:val="004D5D59"/>
    <w:rsid w:val="004D5D7E"/>
    <w:rsid w:val="004D6884"/>
    <w:rsid w:val="004D6AC8"/>
    <w:rsid w:val="004D6DFA"/>
    <w:rsid w:val="004E067B"/>
    <w:rsid w:val="004E21A1"/>
    <w:rsid w:val="004E25B5"/>
    <w:rsid w:val="004E2992"/>
    <w:rsid w:val="004E3967"/>
    <w:rsid w:val="004E3FCD"/>
    <w:rsid w:val="004E40D6"/>
    <w:rsid w:val="004E4D02"/>
    <w:rsid w:val="004E4D1A"/>
    <w:rsid w:val="004E4D8B"/>
    <w:rsid w:val="004E4FED"/>
    <w:rsid w:val="004E5136"/>
    <w:rsid w:val="004E60FB"/>
    <w:rsid w:val="004E6489"/>
    <w:rsid w:val="004E6D25"/>
    <w:rsid w:val="004E7435"/>
    <w:rsid w:val="004E74EA"/>
    <w:rsid w:val="004E7A61"/>
    <w:rsid w:val="004E7B98"/>
    <w:rsid w:val="004E7BF2"/>
    <w:rsid w:val="004F0344"/>
    <w:rsid w:val="004F04C8"/>
    <w:rsid w:val="004F0E54"/>
    <w:rsid w:val="004F1A1A"/>
    <w:rsid w:val="004F1C35"/>
    <w:rsid w:val="004F2396"/>
    <w:rsid w:val="004F2477"/>
    <w:rsid w:val="004F27ED"/>
    <w:rsid w:val="004F33F3"/>
    <w:rsid w:val="004F429C"/>
    <w:rsid w:val="004F4800"/>
    <w:rsid w:val="004F4E7E"/>
    <w:rsid w:val="004F5028"/>
    <w:rsid w:val="004F5222"/>
    <w:rsid w:val="004F523F"/>
    <w:rsid w:val="004F5429"/>
    <w:rsid w:val="004F58B2"/>
    <w:rsid w:val="004F67E0"/>
    <w:rsid w:val="004F6BB0"/>
    <w:rsid w:val="005004E8"/>
    <w:rsid w:val="005007ED"/>
    <w:rsid w:val="0050112A"/>
    <w:rsid w:val="0050169A"/>
    <w:rsid w:val="00501798"/>
    <w:rsid w:val="00501E9D"/>
    <w:rsid w:val="00502C99"/>
    <w:rsid w:val="0050391D"/>
    <w:rsid w:val="00505D16"/>
    <w:rsid w:val="0050692E"/>
    <w:rsid w:val="00506A55"/>
    <w:rsid w:val="005070A7"/>
    <w:rsid w:val="00507F72"/>
    <w:rsid w:val="00510881"/>
    <w:rsid w:val="00510D82"/>
    <w:rsid w:val="005114B3"/>
    <w:rsid w:val="00511B18"/>
    <w:rsid w:val="0051206D"/>
    <w:rsid w:val="005120A8"/>
    <w:rsid w:val="0051210D"/>
    <w:rsid w:val="005129F0"/>
    <w:rsid w:val="00513127"/>
    <w:rsid w:val="00513296"/>
    <w:rsid w:val="00513517"/>
    <w:rsid w:val="00513E08"/>
    <w:rsid w:val="00514D4C"/>
    <w:rsid w:val="005154EE"/>
    <w:rsid w:val="00517AD8"/>
    <w:rsid w:val="005201F8"/>
    <w:rsid w:val="00520489"/>
    <w:rsid w:val="00522027"/>
    <w:rsid w:val="00522621"/>
    <w:rsid w:val="00524F1F"/>
    <w:rsid w:val="00524FDF"/>
    <w:rsid w:val="00525A7A"/>
    <w:rsid w:val="00525BC5"/>
    <w:rsid w:val="00525C6A"/>
    <w:rsid w:val="005266D5"/>
    <w:rsid w:val="00526FA2"/>
    <w:rsid w:val="00527186"/>
    <w:rsid w:val="00527AC1"/>
    <w:rsid w:val="005305F7"/>
    <w:rsid w:val="00530813"/>
    <w:rsid w:val="00530C3D"/>
    <w:rsid w:val="00530FD2"/>
    <w:rsid w:val="00531020"/>
    <w:rsid w:val="005317DE"/>
    <w:rsid w:val="00531977"/>
    <w:rsid w:val="0053357A"/>
    <w:rsid w:val="00533722"/>
    <w:rsid w:val="0053399D"/>
    <w:rsid w:val="00534011"/>
    <w:rsid w:val="0053409D"/>
    <w:rsid w:val="00534CF6"/>
    <w:rsid w:val="00535B0B"/>
    <w:rsid w:val="00536912"/>
    <w:rsid w:val="005370EC"/>
    <w:rsid w:val="005373EE"/>
    <w:rsid w:val="005375AA"/>
    <w:rsid w:val="005403D7"/>
    <w:rsid w:val="00540A33"/>
    <w:rsid w:val="00540BDC"/>
    <w:rsid w:val="005420D5"/>
    <w:rsid w:val="00543651"/>
    <w:rsid w:val="00544234"/>
    <w:rsid w:val="005444A8"/>
    <w:rsid w:val="00546019"/>
    <w:rsid w:val="005461E0"/>
    <w:rsid w:val="00547241"/>
    <w:rsid w:val="005502DD"/>
    <w:rsid w:val="0055096D"/>
    <w:rsid w:val="00550B90"/>
    <w:rsid w:val="005510C1"/>
    <w:rsid w:val="00551F52"/>
    <w:rsid w:val="00552A1A"/>
    <w:rsid w:val="00552D3E"/>
    <w:rsid w:val="0055300A"/>
    <w:rsid w:val="00553C11"/>
    <w:rsid w:val="00554250"/>
    <w:rsid w:val="00554EC8"/>
    <w:rsid w:val="0055521B"/>
    <w:rsid w:val="00556383"/>
    <w:rsid w:val="0055641F"/>
    <w:rsid w:val="0055647F"/>
    <w:rsid w:val="0055670F"/>
    <w:rsid w:val="00556E2E"/>
    <w:rsid w:val="005574AD"/>
    <w:rsid w:val="00557585"/>
    <w:rsid w:val="0055759C"/>
    <w:rsid w:val="00557708"/>
    <w:rsid w:val="005602A1"/>
    <w:rsid w:val="0056044E"/>
    <w:rsid w:val="0056129E"/>
    <w:rsid w:val="00561415"/>
    <w:rsid w:val="0056173C"/>
    <w:rsid w:val="00561799"/>
    <w:rsid w:val="005620E1"/>
    <w:rsid w:val="00562C4C"/>
    <w:rsid w:val="005642D3"/>
    <w:rsid w:val="005642F1"/>
    <w:rsid w:val="00564400"/>
    <w:rsid w:val="005645F3"/>
    <w:rsid w:val="00564938"/>
    <w:rsid w:val="00564B27"/>
    <w:rsid w:val="00565095"/>
    <w:rsid w:val="00565F68"/>
    <w:rsid w:val="00566719"/>
    <w:rsid w:val="005678C0"/>
    <w:rsid w:val="00567A47"/>
    <w:rsid w:val="005707E8"/>
    <w:rsid w:val="00571642"/>
    <w:rsid w:val="005727DF"/>
    <w:rsid w:val="0057297D"/>
    <w:rsid w:val="005738BC"/>
    <w:rsid w:val="005749AC"/>
    <w:rsid w:val="00574B15"/>
    <w:rsid w:val="005750DD"/>
    <w:rsid w:val="00575E24"/>
    <w:rsid w:val="0057621A"/>
    <w:rsid w:val="005764CE"/>
    <w:rsid w:val="00577328"/>
    <w:rsid w:val="0057752E"/>
    <w:rsid w:val="0057783B"/>
    <w:rsid w:val="00577E89"/>
    <w:rsid w:val="00581088"/>
    <w:rsid w:val="00581BD1"/>
    <w:rsid w:val="00581D68"/>
    <w:rsid w:val="00581F2F"/>
    <w:rsid w:val="005822A9"/>
    <w:rsid w:val="00582708"/>
    <w:rsid w:val="0058386C"/>
    <w:rsid w:val="00583CEE"/>
    <w:rsid w:val="0058401B"/>
    <w:rsid w:val="0058409E"/>
    <w:rsid w:val="00584419"/>
    <w:rsid w:val="0058526C"/>
    <w:rsid w:val="0058527C"/>
    <w:rsid w:val="0058577A"/>
    <w:rsid w:val="00585971"/>
    <w:rsid w:val="0058619F"/>
    <w:rsid w:val="00586279"/>
    <w:rsid w:val="00586B0B"/>
    <w:rsid w:val="00586CD8"/>
    <w:rsid w:val="00587E10"/>
    <w:rsid w:val="0059054A"/>
    <w:rsid w:val="00590F1A"/>
    <w:rsid w:val="005919D0"/>
    <w:rsid w:val="00592807"/>
    <w:rsid w:val="00592DCA"/>
    <w:rsid w:val="00593086"/>
    <w:rsid w:val="0059314E"/>
    <w:rsid w:val="00593260"/>
    <w:rsid w:val="005938A9"/>
    <w:rsid w:val="00595131"/>
    <w:rsid w:val="00596371"/>
    <w:rsid w:val="00596DAF"/>
    <w:rsid w:val="00596E1F"/>
    <w:rsid w:val="005970F1"/>
    <w:rsid w:val="005A0672"/>
    <w:rsid w:val="005A0801"/>
    <w:rsid w:val="005A2371"/>
    <w:rsid w:val="005A41ED"/>
    <w:rsid w:val="005A42FE"/>
    <w:rsid w:val="005A448E"/>
    <w:rsid w:val="005A48A4"/>
    <w:rsid w:val="005A4A4C"/>
    <w:rsid w:val="005A4D0D"/>
    <w:rsid w:val="005A6547"/>
    <w:rsid w:val="005A6BB8"/>
    <w:rsid w:val="005A6E81"/>
    <w:rsid w:val="005A7256"/>
    <w:rsid w:val="005A72CF"/>
    <w:rsid w:val="005A733E"/>
    <w:rsid w:val="005A77A0"/>
    <w:rsid w:val="005A799F"/>
    <w:rsid w:val="005A7B56"/>
    <w:rsid w:val="005A7C15"/>
    <w:rsid w:val="005B113F"/>
    <w:rsid w:val="005B1A5A"/>
    <w:rsid w:val="005B1DC1"/>
    <w:rsid w:val="005B2103"/>
    <w:rsid w:val="005B294B"/>
    <w:rsid w:val="005B336F"/>
    <w:rsid w:val="005B33A5"/>
    <w:rsid w:val="005B3FD1"/>
    <w:rsid w:val="005B5533"/>
    <w:rsid w:val="005B5B82"/>
    <w:rsid w:val="005B5E63"/>
    <w:rsid w:val="005B64C8"/>
    <w:rsid w:val="005B6EA0"/>
    <w:rsid w:val="005C060C"/>
    <w:rsid w:val="005C0AF2"/>
    <w:rsid w:val="005C1036"/>
    <w:rsid w:val="005C11F3"/>
    <w:rsid w:val="005C149C"/>
    <w:rsid w:val="005C2301"/>
    <w:rsid w:val="005C2416"/>
    <w:rsid w:val="005C2A98"/>
    <w:rsid w:val="005C2DC8"/>
    <w:rsid w:val="005C3F1D"/>
    <w:rsid w:val="005C3FF1"/>
    <w:rsid w:val="005C4086"/>
    <w:rsid w:val="005C484B"/>
    <w:rsid w:val="005C5410"/>
    <w:rsid w:val="005C5BFF"/>
    <w:rsid w:val="005C602F"/>
    <w:rsid w:val="005C65BC"/>
    <w:rsid w:val="005C6D30"/>
    <w:rsid w:val="005C6F84"/>
    <w:rsid w:val="005C7208"/>
    <w:rsid w:val="005C72BD"/>
    <w:rsid w:val="005C75B8"/>
    <w:rsid w:val="005D00E6"/>
    <w:rsid w:val="005D0D43"/>
    <w:rsid w:val="005D0DBB"/>
    <w:rsid w:val="005D0DE0"/>
    <w:rsid w:val="005D1668"/>
    <w:rsid w:val="005D1E19"/>
    <w:rsid w:val="005D1E50"/>
    <w:rsid w:val="005D1EB3"/>
    <w:rsid w:val="005D24DD"/>
    <w:rsid w:val="005D2553"/>
    <w:rsid w:val="005D32C0"/>
    <w:rsid w:val="005D358F"/>
    <w:rsid w:val="005D4122"/>
    <w:rsid w:val="005D412D"/>
    <w:rsid w:val="005D41D5"/>
    <w:rsid w:val="005D4389"/>
    <w:rsid w:val="005D4609"/>
    <w:rsid w:val="005D4BE0"/>
    <w:rsid w:val="005D4DDE"/>
    <w:rsid w:val="005D504B"/>
    <w:rsid w:val="005D537D"/>
    <w:rsid w:val="005D5418"/>
    <w:rsid w:val="005D5E81"/>
    <w:rsid w:val="005D62EF"/>
    <w:rsid w:val="005D65D5"/>
    <w:rsid w:val="005D6B3E"/>
    <w:rsid w:val="005D6EC4"/>
    <w:rsid w:val="005D7208"/>
    <w:rsid w:val="005D730B"/>
    <w:rsid w:val="005D7929"/>
    <w:rsid w:val="005E0355"/>
    <w:rsid w:val="005E08CA"/>
    <w:rsid w:val="005E0D97"/>
    <w:rsid w:val="005E0E8A"/>
    <w:rsid w:val="005E14F9"/>
    <w:rsid w:val="005E185D"/>
    <w:rsid w:val="005E1E0C"/>
    <w:rsid w:val="005E1FD6"/>
    <w:rsid w:val="005E2419"/>
    <w:rsid w:val="005E24BD"/>
    <w:rsid w:val="005E307E"/>
    <w:rsid w:val="005E3340"/>
    <w:rsid w:val="005E37F5"/>
    <w:rsid w:val="005E3B62"/>
    <w:rsid w:val="005E3D8B"/>
    <w:rsid w:val="005E3EDC"/>
    <w:rsid w:val="005E4B8F"/>
    <w:rsid w:val="005E4FF2"/>
    <w:rsid w:val="005E558B"/>
    <w:rsid w:val="005E6164"/>
    <w:rsid w:val="005E643A"/>
    <w:rsid w:val="005E7C3F"/>
    <w:rsid w:val="005E7D74"/>
    <w:rsid w:val="005E7DF9"/>
    <w:rsid w:val="005F021E"/>
    <w:rsid w:val="005F065A"/>
    <w:rsid w:val="005F0EDD"/>
    <w:rsid w:val="005F1481"/>
    <w:rsid w:val="005F21C9"/>
    <w:rsid w:val="005F2342"/>
    <w:rsid w:val="005F2955"/>
    <w:rsid w:val="005F33B8"/>
    <w:rsid w:val="005F3C19"/>
    <w:rsid w:val="005F3F21"/>
    <w:rsid w:val="005F4060"/>
    <w:rsid w:val="005F53F4"/>
    <w:rsid w:val="005F5CA7"/>
    <w:rsid w:val="005F7832"/>
    <w:rsid w:val="00600AE3"/>
    <w:rsid w:val="006016A8"/>
    <w:rsid w:val="006016B6"/>
    <w:rsid w:val="00601A63"/>
    <w:rsid w:val="00601DE3"/>
    <w:rsid w:val="00602BB1"/>
    <w:rsid w:val="0060419F"/>
    <w:rsid w:val="006043EE"/>
    <w:rsid w:val="006044B5"/>
    <w:rsid w:val="00604B4D"/>
    <w:rsid w:val="006050FE"/>
    <w:rsid w:val="006052BF"/>
    <w:rsid w:val="00605A14"/>
    <w:rsid w:val="00606779"/>
    <w:rsid w:val="00606942"/>
    <w:rsid w:val="006078BB"/>
    <w:rsid w:val="006101D5"/>
    <w:rsid w:val="00612175"/>
    <w:rsid w:val="00612F97"/>
    <w:rsid w:val="006131A1"/>
    <w:rsid w:val="0061402E"/>
    <w:rsid w:val="00614A6F"/>
    <w:rsid w:val="00614CA4"/>
    <w:rsid w:val="00614E4B"/>
    <w:rsid w:val="00615277"/>
    <w:rsid w:val="00615880"/>
    <w:rsid w:val="00616B0A"/>
    <w:rsid w:val="00617191"/>
    <w:rsid w:val="0061755B"/>
    <w:rsid w:val="00617761"/>
    <w:rsid w:val="00617EDE"/>
    <w:rsid w:val="00620891"/>
    <w:rsid w:val="00621DDA"/>
    <w:rsid w:val="00621E96"/>
    <w:rsid w:val="00622494"/>
    <w:rsid w:val="00622535"/>
    <w:rsid w:val="00622FDF"/>
    <w:rsid w:val="0062302B"/>
    <w:rsid w:val="00623946"/>
    <w:rsid w:val="006263C6"/>
    <w:rsid w:val="00627C6A"/>
    <w:rsid w:val="00630816"/>
    <w:rsid w:val="00630A94"/>
    <w:rsid w:val="0063149C"/>
    <w:rsid w:val="00631918"/>
    <w:rsid w:val="006319D9"/>
    <w:rsid w:val="00631CD8"/>
    <w:rsid w:val="00631E39"/>
    <w:rsid w:val="006323C9"/>
    <w:rsid w:val="006328C2"/>
    <w:rsid w:val="0063297C"/>
    <w:rsid w:val="00632B6B"/>
    <w:rsid w:val="006330DC"/>
    <w:rsid w:val="006330EC"/>
    <w:rsid w:val="0063418E"/>
    <w:rsid w:val="00634618"/>
    <w:rsid w:val="00635730"/>
    <w:rsid w:val="00635A36"/>
    <w:rsid w:val="00635D8D"/>
    <w:rsid w:val="00635EFB"/>
    <w:rsid w:val="00636322"/>
    <w:rsid w:val="00636433"/>
    <w:rsid w:val="0063683C"/>
    <w:rsid w:val="00636ECD"/>
    <w:rsid w:val="0063710E"/>
    <w:rsid w:val="006377A2"/>
    <w:rsid w:val="00637F47"/>
    <w:rsid w:val="00640080"/>
    <w:rsid w:val="006403BA"/>
    <w:rsid w:val="00640E37"/>
    <w:rsid w:val="00641005"/>
    <w:rsid w:val="00641324"/>
    <w:rsid w:val="00641883"/>
    <w:rsid w:val="00641C6D"/>
    <w:rsid w:val="006424F5"/>
    <w:rsid w:val="00642A8C"/>
    <w:rsid w:val="00642BD3"/>
    <w:rsid w:val="00643D62"/>
    <w:rsid w:val="00644315"/>
    <w:rsid w:val="006448FB"/>
    <w:rsid w:val="00644ACC"/>
    <w:rsid w:val="00644BFA"/>
    <w:rsid w:val="00644EE9"/>
    <w:rsid w:val="00645D9E"/>
    <w:rsid w:val="00646044"/>
    <w:rsid w:val="006461E1"/>
    <w:rsid w:val="00646720"/>
    <w:rsid w:val="00647949"/>
    <w:rsid w:val="006507B1"/>
    <w:rsid w:val="00650AB9"/>
    <w:rsid w:val="00651037"/>
    <w:rsid w:val="00651050"/>
    <w:rsid w:val="006510A4"/>
    <w:rsid w:val="00651934"/>
    <w:rsid w:val="00651A5A"/>
    <w:rsid w:val="00652113"/>
    <w:rsid w:val="00652856"/>
    <w:rsid w:val="00652F41"/>
    <w:rsid w:val="00653438"/>
    <w:rsid w:val="0065437B"/>
    <w:rsid w:val="00654588"/>
    <w:rsid w:val="00655359"/>
    <w:rsid w:val="0065555C"/>
    <w:rsid w:val="0065585D"/>
    <w:rsid w:val="00655961"/>
    <w:rsid w:val="00655DE3"/>
    <w:rsid w:val="00656054"/>
    <w:rsid w:val="0065622D"/>
    <w:rsid w:val="00656268"/>
    <w:rsid w:val="0065628E"/>
    <w:rsid w:val="00656417"/>
    <w:rsid w:val="006564D0"/>
    <w:rsid w:val="006568B7"/>
    <w:rsid w:val="00656939"/>
    <w:rsid w:val="0065724C"/>
    <w:rsid w:val="00657755"/>
    <w:rsid w:val="00660257"/>
    <w:rsid w:val="00660725"/>
    <w:rsid w:val="006618F7"/>
    <w:rsid w:val="00661ADB"/>
    <w:rsid w:val="00661FF7"/>
    <w:rsid w:val="006623CE"/>
    <w:rsid w:val="00662F6A"/>
    <w:rsid w:val="0066324A"/>
    <w:rsid w:val="00663AA2"/>
    <w:rsid w:val="006649EF"/>
    <w:rsid w:val="00664E62"/>
    <w:rsid w:val="00664FCF"/>
    <w:rsid w:val="00665869"/>
    <w:rsid w:val="00666259"/>
    <w:rsid w:val="0066736E"/>
    <w:rsid w:val="00667AC0"/>
    <w:rsid w:val="00667D79"/>
    <w:rsid w:val="00670710"/>
    <w:rsid w:val="006721AA"/>
    <w:rsid w:val="0067244A"/>
    <w:rsid w:val="006724AF"/>
    <w:rsid w:val="00672758"/>
    <w:rsid w:val="00672C8A"/>
    <w:rsid w:val="00673627"/>
    <w:rsid w:val="00673854"/>
    <w:rsid w:val="0067388C"/>
    <w:rsid w:val="00673A65"/>
    <w:rsid w:val="00673C52"/>
    <w:rsid w:val="00674249"/>
    <w:rsid w:val="00674466"/>
    <w:rsid w:val="00676B41"/>
    <w:rsid w:val="00676E3C"/>
    <w:rsid w:val="006771A9"/>
    <w:rsid w:val="006778E1"/>
    <w:rsid w:val="00677C2D"/>
    <w:rsid w:val="00680D92"/>
    <w:rsid w:val="0068123E"/>
    <w:rsid w:val="0068154C"/>
    <w:rsid w:val="00681F52"/>
    <w:rsid w:val="006828FC"/>
    <w:rsid w:val="006829E3"/>
    <w:rsid w:val="00682B9D"/>
    <w:rsid w:val="006839BF"/>
    <w:rsid w:val="00683D7A"/>
    <w:rsid w:val="0068449D"/>
    <w:rsid w:val="00684970"/>
    <w:rsid w:val="0068575D"/>
    <w:rsid w:val="00685C84"/>
    <w:rsid w:val="006861F0"/>
    <w:rsid w:val="00687014"/>
    <w:rsid w:val="00687F53"/>
    <w:rsid w:val="00690566"/>
    <w:rsid w:val="006905C0"/>
    <w:rsid w:val="00690B23"/>
    <w:rsid w:val="006918FD"/>
    <w:rsid w:val="00691D03"/>
    <w:rsid w:val="00691F17"/>
    <w:rsid w:val="00692526"/>
    <w:rsid w:val="006929F7"/>
    <w:rsid w:val="00692CCE"/>
    <w:rsid w:val="00694601"/>
    <w:rsid w:val="00694821"/>
    <w:rsid w:val="006953D6"/>
    <w:rsid w:val="00695B72"/>
    <w:rsid w:val="00695DE5"/>
    <w:rsid w:val="00696057"/>
    <w:rsid w:val="006963A7"/>
    <w:rsid w:val="00697466"/>
    <w:rsid w:val="006A006A"/>
    <w:rsid w:val="006A0A19"/>
    <w:rsid w:val="006A0A6F"/>
    <w:rsid w:val="006A0CB5"/>
    <w:rsid w:val="006A1676"/>
    <w:rsid w:val="006A29CB"/>
    <w:rsid w:val="006A29DB"/>
    <w:rsid w:val="006A2DB0"/>
    <w:rsid w:val="006A31FF"/>
    <w:rsid w:val="006A43DB"/>
    <w:rsid w:val="006A4719"/>
    <w:rsid w:val="006A4CE3"/>
    <w:rsid w:val="006A65F7"/>
    <w:rsid w:val="006A683F"/>
    <w:rsid w:val="006A7637"/>
    <w:rsid w:val="006B0039"/>
    <w:rsid w:val="006B069D"/>
    <w:rsid w:val="006B0B00"/>
    <w:rsid w:val="006B0B9F"/>
    <w:rsid w:val="006B1A50"/>
    <w:rsid w:val="006B1F39"/>
    <w:rsid w:val="006B2148"/>
    <w:rsid w:val="006B2759"/>
    <w:rsid w:val="006B37DE"/>
    <w:rsid w:val="006B3A63"/>
    <w:rsid w:val="006B3F81"/>
    <w:rsid w:val="006B47EE"/>
    <w:rsid w:val="006B4A05"/>
    <w:rsid w:val="006B525A"/>
    <w:rsid w:val="006B5659"/>
    <w:rsid w:val="006B6085"/>
    <w:rsid w:val="006B7238"/>
    <w:rsid w:val="006B75F4"/>
    <w:rsid w:val="006B7AFC"/>
    <w:rsid w:val="006B7B66"/>
    <w:rsid w:val="006B7DE0"/>
    <w:rsid w:val="006C091F"/>
    <w:rsid w:val="006C1256"/>
    <w:rsid w:val="006C1551"/>
    <w:rsid w:val="006C1B8E"/>
    <w:rsid w:val="006C1BA7"/>
    <w:rsid w:val="006C1CF1"/>
    <w:rsid w:val="006C2291"/>
    <w:rsid w:val="006C23FC"/>
    <w:rsid w:val="006C25BD"/>
    <w:rsid w:val="006C29C1"/>
    <w:rsid w:val="006C38B1"/>
    <w:rsid w:val="006C4052"/>
    <w:rsid w:val="006C528E"/>
    <w:rsid w:val="006C52D5"/>
    <w:rsid w:val="006C5C7C"/>
    <w:rsid w:val="006C7CA9"/>
    <w:rsid w:val="006D001D"/>
    <w:rsid w:val="006D0242"/>
    <w:rsid w:val="006D050A"/>
    <w:rsid w:val="006D0787"/>
    <w:rsid w:val="006D25F6"/>
    <w:rsid w:val="006D3219"/>
    <w:rsid w:val="006D3954"/>
    <w:rsid w:val="006D3B8A"/>
    <w:rsid w:val="006D483E"/>
    <w:rsid w:val="006D5324"/>
    <w:rsid w:val="006D549B"/>
    <w:rsid w:val="006D5A01"/>
    <w:rsid w:val="006D5A43"/>
    <w:rsid w:val="006D5C1D"/>
    <w:rsid w:val="006D6DE0"/>
    <w:rsid w:val="006D748D"/>
    <w:rsid w:val="006D7542"/>
    <w:rsid w:val="006E12DF"/>
    <w:rsid w:val="006E1B3B"/>
    <w:rsid w:val="006E1E5F"/>
    <w:rsid w:val="006E1F8B"/>
    <w:rsid w:val="006E22DE"/>
    <w:rsid w:val="006E2855"/>
    <w:rsid w:val="006E287D"/>
    <w:rsid w:val="006E2A23"/>
    <w:rsid w:val="006E2D89"/>
    <w:rsid w:val="006E2EA2"/>
    <w:rsid w:val="006E349A"/>
    <w:rsid w:val="006E376B"/>
    <w:rsid w:val="006E404A"/>
    <w:rsid w:val="006E4CD7"/>
    <w:rsid w:val="006E52D6"/>
    <w:rsid w:val="006E5AFF"/>
    <w:rsid w:val="006E5BF1"/>
    <w:rsid w:val="006E61E3"/>
    <w:rsid w:val="006E671F"/>
    <w:rsid w:val="006E6840"/>
    <w:rsid w:val="006E6CD3"/>
    <w:rsid w:val="006E73B2"/>
    <w:rsid w:val="006E79BB"/>
    <w:rsid w:val="006E7D6F"/>
    <w:rsid w:val="006F01B5"/>
    <w:rsid w:val="006F0F12"/>
    <w:rsid w:val="006F157C"/>
    <w:rsid w:val="006F1898"/>
    <w:rsid w:val="006F1E4D"/>
    <w:rsid w:val="006F1E9B"/>
    <w:rsid w:val="006F1EFC"/>
    <w:rsid w:val="006F21E0"/>
    <w:rsid w:val="006F25C1"/>
    <w:rsid w:val="006F27BC"/>
    <w:rsid w:val="006F29BE"/>
    <w:rsid w:val="006F32D1"/>
    <w:rsid w:val="006F3797"/>
    <w:rsid w:val="006F3F8E"/>
    <w:rsid w:val="006F5316"/>
    <w:rsid w:val="006F564B"/>
    <w:rsid w:val="006F5A10"/>
    <w:rsid w:val="006F5AC9"/>
    <w:rsid w:val="006F663E"/>
    <w:rsid w:val="006F66B3"/>
    <w:rsid w:val="006F69DE"/>
    <w:rsid w:val="006F7090"/>
    <w:rsid w:val="006F7B77"/>
    <w:rsid w:val="006F7C8F"/>
    <w:rsid w:val="00700295"/>
    <w:rsid w:val="00700734"/>
    <w:rsid w:val="00701357"/>
    <w:rsid w:val="00702338"/>
    <w:rsid w:val="0070268A"/>
    <w:rsid w:val="007041DF"/>
    <w:rsid w:val="00704E95"/>
    <w:rsid w:val="007053CC"/>
    <w:rsid w:val="00705A9C"/>
    <w:rsid w:val="00705CD3"/>
    <w:rsid w:val="00706607"/>
    <w:rsid w:val="00706A1D"/>
    <w:rsid w:val="00706EA3"/>
    <w:rsid w:val="00707030"/>
    <w:rsid w:val="00707475"/>
    <w:rsid w:val="00707515"/>
    <w:rsid w:val="007077AC"/>
    <w:rsid w:val="007077CE"/>
    <w:rsid w:val="00707B15"/>
    <w:rsid w:val="007113C2"/>
    <w:rsid w:val="007118E0"/>
    <w:rsid w:val="00711B6B"/>
    <w:rsid w:val="0071218B"/>
    <w:rsid w:val="00712311"/>
    <w:rsid w:val="0071245F"/>
    <w:rsid w:val="0071380E"/>
    <w:rsid w:val="00713968"/>
    <w:rsid w:val="00713A1C"/>
    <w:rsid w:val="00713E86"/>
    <w:rsid w:val="0071494C"/>
    <w:rsid w:val="00714D17"/>
    <w:rsid w:val="00714FC9"/>
    <w:rsid w:val="007151E6"/>
    <w:rsid w:val="007153B6"/>
    <w:rsid w:val="00715A6C"/>
    <w:rsid w:val="00715E16"/>
    <w:rsid w:val="00716A79"/>
    <w:rsid w:val="00717048"/>
    <w:rsid w:val="007172EF"/>
    <w:rsid w:val="0071788D"/>
    <w:rsid w:val="00717BBD"/>
    <w:rsid w:val="00720118"/>
    <w:rsid w:val="00720184"/>
    <w:rsid w:val="00720B73"/>
    <w:rsid w:val="00720D98"/>
    <w:rsid w:val="00720F0F"/>
    <w:rsid w:val="00721178"/>
    <w:rsid w:val="007214F4"/>
    <w:rsid w:val="00722117"/>
    <w:rsid w:val="007226C4"/>
    <w:rsid w:val="0072331F"/>
    <w:rsid w:val="007239B1"/>
    <w:rsid w:val="00723B76"/>
    <w:rsid w:val="0072429A"/>
    <w:rsid w:val="00724950"/>
    <w:rsid w:val="00725C7E"/>
    <w:rsid w:val="00725DE5"/>
    <w:rsid w:val="00725F4E"/>
    <w:rsid w:val="00725F8C"/>
    <w:rsid w:val="00725FA2"/>
    <w:rsid w:val="00726A9E"/>
    <w:rsid w:val="00726E2E"/>
    <w:rsid w:val="00727681"/>
    <w:rsid w:val="0072773A"/>
    <w:rsid w:val="00727A75"/>
    <w:rsid w:val="007307BA"/>
    <w:rsid w:val="00730D74"/>
    <w:rsid w:val="0073162A"/>
    <w:rsid w:val="00731D96"/>
    <w:rsid w:val="007322C2"/>
    <w:rsid w:val="007324A5"/>
    <w:rsid w:val="00733A9F"/>
    <w:rsid w:val="00734009"/>
    <w:rsid w:val="007341F7"/>
    <w:rsid w:val="00735A31"/>
    <w:rsid w:val="00735B3F"/>
    <w:rsid w:val="0073655F"/>
    <w:rsid w:val="007367F6"/>
    <w:rsid w:val="00736F08"/>
    <w:rsid w:val="00737982"/>
    <w:rsid w:val="00740129"/>
    <w:rsid w:val="00740587"/>
    <w:rsid w:val="00740828"/>
    <w:rsid w:val="00740C18"/>
    <w:rsid w:val="0074285F"/>
    <w:rsid w:val="00742AB5"/>
    <w:rsid w:val="00743087"/>
    <w:rsid w:val="00743B70"/>
    <w:rsid w:val="00744C3B"/>
    <w:rsid w:val="00744D0A"/>
    <w:rsid w:val="00746540"/>
    <w:rsid w:val="00746954"/>
    <w:rsid w:val="00746965"/>
    <w:rsid w:val="00746F2A"/>
    <w:rsid w:val="00747C39"/>
    <w:rsid w:val="00747F29"/>
    <w:rsid w:val="00750B75"/>
    <w:rsid w:val="00750C47"/>
    <w:rsid w:val="00750C61"/>
    <w:rsid w:val="00750D86"/>
    <w:rsid w:val="0075139B"/>
    <w:rsid w:val="00751A96"/>
    <w:rsid w:val="00751E43"/>
    <w:rsid w:val="00751E4F"/>
    <w:rsid w:val="00752334"/>
    <w:rsid w:val="00753148"/>
    <w:rsid w:val="00753997"/>
    <w:rsid w:val="00753A20"/>
    <w:rsid w:val="00753AF0"/>
    <w:rsid w:val="00753CA6"/>
    <w:rsid w:val="00754E0F"/>
    <w:rsid w:val="00755021"/>
    <w:rsid w:val="007557B5"/>
    <w:rsid w:val="00755956"/>
    <w:rsid w:val="00755D7C"/>
    <w:rsid w:val="00755F96"/>
    <w:rsid w:val="00756159"/>
    <w:rsid w:val="007566A1"/>
    <w:rsid w:val="00756B9C"/>
    <w:rsid w:val="00756BCD"/>
    <w:rsid w:val="00756E6C"/>
    <w:rsid w:val="00757040"/>
    <w:rsid w:val="0075787D"/>
    <w:rsid w:val="00761071"/>
    <w:rsid w:val="00761097"/>
    <w:rsid w:val="0076141D"/>
    <w:rsid w:val="00761727"/>
    <w:rsid w:val="00761DC8"/>
    <w:rsid w:val="00762422"/>
    <w:rsid w:val="00762CB6"/>
    <w:rsid w:val="0076335A"/>
    <w:rsid w:val="0076391E"/>
    <w:rsid w:val="0076398A"/>
    <w:rsid w:val="00763B73"/>
    <w:rsid w:val="00763D3D"/>
    <w:rsid w:val="0076466A"/>
    <w:rsid w:val="00764957"/>
    <w:rsid w:val="00764B37"/>
    <w:rsid w:val="00764F1E"/>
    <w:rsid w:val="00764FA5"/>
    <w:rsid w:val="007654CB"/>
    <w:rsid w:val="00765528"/>
    <w:rsid w:val="00765993"/>
    <w:rsid w:val="00765A93"/>
    <w:rsid w:val="00765B1C"/>
    <w:rsid w:val="00766602"/>
    <w:rsid w:val="0076675A"/>
    <w:rsid w:val="007671D9"/>
    <w:rsid w:val="0076781C"/>
    <w:rsid w:val="007678FE"/>
    <w:rsid w:val="007707CD"/>
    <w:rsid w:val="00771DE2"/>
    <w:rsid w:val="00772E5E"/>
    <w:rsid w:val="007732A7"/>
    <w:rsid w:val="00773CEE"/>
    <w:rsid w:val="007743B3"/>
    <w:rsid w:val="007744E0"/>
    <w:rsid w:val="00774887"/>
    <w:rsid w:val="00775091"/>
    <w:rsid w:val="00775D2D"/>
    <w:rsid w:val="00775D46"/>
    <w:rsid w:val="00775E8D"/>
    <w:rsid w:val="00776495"/>
    <w:rsid w:val="0078034B"/>
    <w:rsid w:val="007803C8"/>
    <w:rsid w:val="007805E2"/>
    <w:rsid w:val="00780C97"/>
    <w:rsid w:val="007817B2"/>
    <w:rsid w:val="00781AFD"/>
    <w:rsid w:val="00782A35"/>
    <w:rsid w:val="0078352A"/>
    <w:rsid w:val="00783C73"/>
    <w:rsid w:val="00784F0E"/>
    <w:rsid w:val="00784F54"/>
    <w:rsid w:val="00785A03"/>
    <w:rsid w:val="0078715B"/>
    <w:rsid w:val="00787634"/>
    <w:rsid w:val="007908A7"/>
    <w:rsid w:val="00790AF6"/>
    <w:rsid w:val="0079154E"/>
    <w:rsid w:val="007922F3"/>
    <w:rsid w:val="0079299D"/>
    <w:rsid w:val="00792AA2"/>
    <w:rsid w:val="00792CDF"/>
    <w:rsid w:val="00793189"/>
    <w:rsid w:val="007935F8"/>
    <w:rsid w:val="00793C20"/>
    <w:rsid w:val="00793DAC"/>
    <w:rsid w:val="00794404"/>
    <w:rsid w:val="0079451E"/>
    <w:rsid w:val="007952C1"/>
    <w:rsid w:val="00795695"/>
    <w:rsid w:val="00795707"/>
    <w:rsid w:val="00795DCA"/>
    <w:rsid w:val="00795F9B"/>
    <w:rsid w:val="007977C5"/>
    <w:rsid w:val="007978CF"/>
    <w:rsid w:val="00797C17"/>
    <w:rsid w:val="007A0223"/>
    <w:rsid w:val="007A103E"/>
    <w:rsid w:val="007A157B"/>
    <w:rsid w:val="007A15A8"/>
    <w:rsid w:val="007A15B1"/>
    <w:rsid w:val="007A1EE5"/>
    <w:rsid w:val="007A1F4A"/>
    <w:rsid w:val="007A20C6"/>
    <w:rsid w:val="007A2639"/>
    <w:rsid w:val="007A2BEF"/>
    <w:rsid w:val="007A2EF6"/>
    <w:rsid w:val="007A36ED"/>
    <w:rsid w:val="007A3737"/>
    <w:rsid w:val="007A4F29"/>
    <w:rsid w:val="007A505C"/>
    <w:rsid w:val="007A509A"/>
    <w:rsid w:val="007A526A"/>
    <w:rsid w:val="007A57B8"/>
    <w:rsid w:val="007A5CD6"/>
    <w:rsid w:val="007A6199"/>
    <w:rsid w:val="007A63C3"/>
    <w:rsid w:val="007A6F53"/>
    <w:rsid w:val="007A78B1"/>
    <w:rsid w:val="007A78CA"/>
    <w:rsid w:val="007A7CCA"/>
    <w:rsid w:val="007B0907"/>
    <w:rsid w:val="007B0B44"/>
    <w:rsid w:val="007B0BF4"/>
    <w:rsid w:val="007B19F7"/>
    <w:rsid w:val="007B1C6F"/>
    <w:rsid w:val="007B1F0E"/>
    <w:rsid w:val="007B2A86"/>
    <w:rsid w:val="007B2F91"/>
    <w:rsid w:val="007B450D"/>
    <w:rsid w:val="007B4B7F"/>
    <w:rsid w:val="007B4CB7"/>
    <w:rsid w:val="007B4E64"/>
    <w:rsid w:val="007B5427"/>
    <w:rsid w:val="007B712A"/>
    <w:rsid w:val="007B765A"/>
    <w:rsid w:val="007B7891"/>
    <w:rsid w:val="007C05E2"/>
    <w:rsid w:val="007C0FE1"/>
    <w:rsid w:val="007C11A8"/>
    <w:rsid w:val="007C127F"/>
    <w:rsid w:val="007C196E"/>
    <w:rsid w:val="007C19B7"/>
    <w:rsid w:val="007C2532"/>
    <w:rsid w:val="007C2AA1"/>
    <w:rsid w:val="007C31C5"/>
    <w:rsid w:val="007C32AF"/>
    <w:rsid w:val="007C49EA"/>
    <w:rsid w:val="007C4A30"/>
    <w:rsid w:val="007C5018"/>
    <w:rsid w:val="007C519F"/>
    <w:rsid w:val="007C5438"/>
    <w:rsid w:val="007C7532"/>
    <w:rsid w:val="007C76D4"/>
    <w:rsid w:val="007D1BD3"/>
    <w:rsid w:val="007D1C2D"/>
    <w:rsid w:val="007D1EA1"/>
    <w:rsid w:val="007D25FD"/>
    <w:rsid w:val="007D2948"/>
    <w:rsid w:val="007D31E4"/>
    <w:rsid w:val="007D3268"/>
    <w:rsid w:val="007D3454"/>
    <w:rsid w:val="007D352B"/>
    <w:rsid w:val="007D366C"/>
    <w:rsid w:val="007D3797"/>
    <w:rsid w:val="007D3875"/>
    <w:rsid w:val="007D47DD"/>
    <w:rsid w:val="007D4B7E"/>
    <w:rsid w:val="007D4C26"/>
    <w:rsid w:val="007D4DF3"/>
    <w:rsid w:val="007D55DA"/>
    <w:rsid w:val="007D658D"/>
    <w:rsid w:val="007D67D8"/>
    <w:rsid w:val="007D6E98"/>
    <w:rsid w:val="007D7423"/>
    <w:rsid w:val="007D7442"/>
    <w:rsid w:val="007D74FB"/>
    <w:rsid w:val="007D7A66"/>
    <w:rsid w:val="007D7BEC"/>
    <w:rsid w:val="007E05B7"/>
    <w:rsid w:val="007E0A72"/>
    <w:rsid w:val="007E0EE9"/>
    <w:rsid w:val="007E101D"/>
    <w:rsid w:val="007E20FC"/>
    <w:rsid w:val="007E21E2"/>
    <w:rsid w:val="007E26A7"/>
    <w:rsid w:val="007E2959"/>
    <w:rsid w:val="007E2BB4"/>
    <w:rsid w:val="007E2EF6"/>
    <w:rsid w:val="007E3092"/>
    <w:rsid w:val="007E35EF"/>
    <w:rsid w:val="007E38DF"/>
    <w:rsid w:val="007E3C60"/>
    <w:rsid w:val="007E429F"/>
    <w:rsid w:val="007E48D8"/>
    <w:rsid w:val="007E4AA1"/>
    <w:rsid w:val="007E5FD0"/>
    <w:rsid w:val="007E62FA"/>
    <w:rsid w:val="007E65AC"/>
    <w:rsid w:val="007E6DBE"/>
    <w:rsid w:val="007E6F7E"/>
    <w:rsid w:val="007E739F"/>
    <w:rsid w:val="007F00F4"/>
    <w:rsid w:val="007F07B3"/>
    <w:rsid w:val="007F0F12"/>
    <w:rsid w:val="007F126B"/>
    <w:rsid w:val="007F15B6"/>
    <w:rsid w:val="007F1F2C"/>
    <w:rsid w:val="007F2223"/>
    <w:rsid w:val="007F3003"/>
    <w:rsid w:val="007F32DC"/>
    <w:rsid w:val="007F35D1"/>
    <w:rsid w:val="007F3914"/>
    <w:rsid w:val="007F3A00"/>
    <w:rsid w:val="007F3A23"/>
    <w:rsid w:val="007F4939"/>
    <w:rsid w:val="007F5412"/>
    <w:rsid w:val="007F56ED"/>
    <w:rsid w:val="007F5800"/>
    <w:rsid w:val="007F5BCF"/>
    <w:rsid w:val="007F6A5F"/>
    <w:rsid w:val="007F735D"/>
    <w:rsid w:val="00800171"/>
    <w:rsid w:val="0080097B"/>
    <w:rsid w:val="008009C0"/>
    <w:rsid w:val="00801262"/>
    <w:rsid w:val="00801267"/>
    <w:rsid w:val="008029CA"/>
    <w:rsid w:val="008039A2"/>
    <w:rsid w:val="00804DB3"/>
    <w:rsid w:val="008051D4"/>
    <w:rsid w:val="00805A8D"/>
    <w:rsid w:val="00805C5E"/>
    <w:rsid w:val="00805ED9"/>
    <w:rsid w:val="00806207"/>
    <w:rsid w:val="00806B7A"/>
    <w:rsid w:val="00806C8C"/>
    <w:rsid w:val="00806CB2"/>
    <w:rsid w:val="00806F74"/>
    <w:rsid w:val="00807A5D"/>
    <w:rsid w:val="00807AE7"/>
    <w:rsid w:val="00807B0A"/>
    <w:rsid w:val="008108D5"/>
    <w:rsid w:val="0081105D"/>
    <w:rsid w:val="00811263"/>
    <w:rsid w:val="00811A6B"/>
    <w:rsid w:val="0081207C"/>
    <w:rsid w:val="00813EA0"/>
    <w:rsid w:val="00814F75"/>
    <w:rsid w:val="00815DB9"/>
    <w:rsid w:val="00816031"/>
    <w:rsid w:val="008161EF"/>
    <w:rsid w:val="00816357"/>
    <w:rsid w:val="008163A3"/>
    <w:rsid w:val="0081659B"/>
    <w:rsid w:val="008173C6"/>
    <w:rsid w:val="00817FBD"/>
    <w:rsid w:val="008200EB"/>
    <w:rsid w:val="00820196"/>
    <w:rsid w:val="0082061C"/>
    <w:rsid w:val="00820EE8"/>
    <w:rsid w:val="00820F32"/>
    <w:rsid w:val="00821D1D"/>
    <w:rsid w:val="008226A2"/>
    <w:rsid w:val="0082332A"/>
    <w:rsid w:val="00823488"/>
    <w:rsid w:val="00824A78"/>
    <w:rsid w:val="00826273"/>
    <w:rsid w:val="008274A9"/>
    <w:rsid w:val="0083059E"/>
    <w:rsid w:val="00831331"/>
    <w:rsid w:val="008313AC"/>
    <w:rsid w:val="008319C1"/>
    <w:rsid w:val="00831AFF"/>
    <w:rsid w:val="00831F95"/>
    <w:rsid w:val="00832D0A"/>
    <w:rsid w:val="0083379D"/>
    <w:rsid w:val="00834FDA"/>
    <w:rsid w:val="0083556B"/>
    <w:rsid w:val="00835F31"/>
    <w:rsid w:val="00836A7B"/>
    <w:rsid w:val="00836BBF"/>
    <w:rsid w:val="00837089"/>
    <w:rsid w:val="00840DDA"/>
    <w:rsid w:val="00841544"/>
    <w:rsid w:val="0084199B"/>
    <w:rsid w:val="00842455"/>
    <w:rsid w:val="00842DC8"/>
    <w:rsid w:val="00844970"/>
    <w:rsid w:val="00844BC9"/>
    <w:rsid w:val="00844DC2"/>
    <w:rsid w:val="00845950"/>
    <w:rsid w:val="00845B88"/>
    <w:rsid w:val="00846562"/>
    <w:rsid w:val="008465E7"/>
    <w:rsid w:val="00846701"/>
    <w:rsid w:val="00847845"/>
    <w:rsid w:val="00847890"/>
    <w:rsid w:val="00847B5B"/>
    <w:rsid w:val="0085045D"/>
    <w:rsid w:val="0085083C"/>
    <w:rsid w:val="008508FA"/>
    <w:rsid w:val="00851A35"/>
    <w:rsid w:val="0085261E"/>
    <w:rsid w:val="00852B69"/>
    <w:rsid w:val="00852E76"/>
    <w:rsid w:val="00853128"/>
    <w:rsid w:val="008531C7"/>
    <w:rsid w:val="00853FAF"/>
    <w:rsid w:val="00854240"/>
    <w:rsid w:val="0085433D"/>
    <w:rsid w:val="00854549"/>
    <w:rsid w:val="0085454D"/>
    <w:rsid w:val="00854906"/>
    <w:rsid w:val="00854DAD"/>
    <w:rsid w:val="00855122"/>
    <w:rsid w:val="0085541F"/>
    <w:rsid w:val="00855B05"/>
    <w:rsid w:val="00855BE5"/>
    <w:rsid w:val="00857A20"/>
    <w:rsid w:val="008602AC"/>
    <w:rsid w:val="00861219"/>
    <w:rsid w:val="00861F03"/>
    <w:rsid w:val="008623DA"/>
    <w:rsid w:val="00862AB9"/>
    <w:rsid w:val="0086335B"/>
    <w:rsid w:val="0086344D"/>
    <w:rsid w:val="00863872"/>
    <w:rsid w:val="00864048"/>
    <w:rsid w:val="00865402"/>
    <w:rsid w:val="00865CBE"/>
    <w:rsid w:val="00865D93"/>
    <w:rsid w:val="00865F0F"/>
    <w:rsid w:val="00866342"/>
    <w:rsid w:val="00866FEE"/>
    <w:rsid w:val="008674D3"/>
    <w:rsid w:val="00867974"/>
    <w:rsid w:val="0087075B"/>
    <w:rsid w:val="00870A37"/>
    <w:rsid w:val="00872428"/>
    <w:rsid w:val="008726AD"/>
    <w:rsid w:val="00872AF4"/>
    <w:rsid w:val="00873C96"/>
    <w:rsid w:val="00873F40"/>
    <w:rsid w:val="0087425B"/>
    <w:rsid w:val="00874674"/>
    <w:rsid w:val="008747C0"/>
    <w:rsid w:val="00874AE6"/>
    <w:rsid w:val="00874E3A"/>
    <w:rsid w:val="0087501D"/>
    <w:rsid w:val="0087591E"/>
    <w:rsid w:val="00875B2D"/>
    <w:rsid w:val="00876033"/>
    <w:rsid w:val="008760CB"/>
    <w:rsid w:val="00876970"/>
    <w:rsid w:val="00876E3C"/>
    <w:rsid w:val="0087755F"/>
    <w:rsid w:val="0087774B"/>
    <w:rsid w:val="008815C5"/>
    <w:rsid w:val="0088191D"/>
    <w:rsid w:val="00881A27"/>
    <w:rsid w:val="00881ADA"/>
    <w:rsid w:val="008821A4"/>
    <w:rsid w:val="008821CF"/>
    <w:rsid w:val="008824DC"/>
    <w:rsid w:val="00882DF2"/>
    <w:rsid w:val="00883102"/>
    <w:rsid w:val="00883845"/>
    <w:rsid w:val="00883949"/>
    <w:rsid w:val="00883AD4"/>
    <w:rsid w:val="00884110"/>
    <w:rsid w:val="00884F41"/>
    <w:rsid w:val="008851B5"/>
    <w:rsid w:val="008857CC"/>
    <w:rsid w:val="00885B58"/>
    <w:rsid w:val="00885B78"/>
    <w:rsid w:val="008869E2"/>
    <w:rsid w:val="00886C6C"/>
    <w:rsid w:val="008871D6"/>
    <w:rsid w:val="00887839"/>
    <w:rsid w:val="00890711"/>
    <w:rsid w:val="0089283F"/>
    <w:rsid w:val="0089287F"/>
    <w:rsid w:val="00892964"/>
    <w:rsid w:val="00892EC2"/>
    <w:rsid w:val="0089310C"/>
    <w:rsid w:val="0089316E"/>
    <w:rsid w:val="008935DA"/>
    <w:rsid w:val="00894D08"/>
    <w:rsid w:val="0089596F"/>
    <w:rsid w:val="008966E9"/>
    <w:rsid w:val="00896941"/>
    <w:rsid w:val="00897602"/>
    <w:rsid w:val="008977D9"/>
    <w:rsid w:val="008A0DAC"/>
    <w:rsid w:val="008A0E40"/>
    <w:rsid w:val="008A0F91"/>
    <w:rsid w:val="008A10AC"/>
    <w:rsid w:val="008A2423"/>
    <w:rsid w:val="008A25BF"/>
    <w:rsid w:val="008A31B3"/>
    <w:rsid w:val="008A3423"/>
    <w:rsid w:val="008A39A9"/>
    <w:rsid w:val="008A3B12"/>
    <w:rsid w:val="008A3DBF"/>
    <w:rsid w:val="008A4664"/>
    <w:rsid w:val="008A49C6"/>
    <w:rsid w:val="008A4BAB"/>
    <w:rsid w:val="008A4F77"/>
    <w:rsid w:val="008A5B5D"/>
    <w:rsid w:val="008A64A7"/>
    <w:rsid w:val="008A6E8D"/>
    <w:rsid w:val="008A7687"/>
    <w:rsid w:val="008A7DF5"/>
    <w:rsid w:val="008B04F7"/>
    <w:rsid w:val="008B1507"/>
    <w:rsid w:val="008B16EA"/>
    <w:rsid w:val="008B18D2"/>
    <w:rsid w:val="008B1F65"/>
    <w:rsid w:val="008B2ABD"/>
    <w:rsid w:val="008B2E92"/>
    <w:rsid w:val="008B3315"/>
    <w:rsid w:val="008B3667"/>
    <w:rsid w:val="008B4364"/>
    <w:rsid w:val="008B55ED"/>
    <w:rsid w:val="008B5D77"/>
    <w:rsid w:val="008B67E2"/>
    <w:rsid w:val="008B6B86"/>
    <w:rsid w:val="008B72D3"/>
    <w:rsid w:val="008B759E"/>
    <w:rsid w:val="008B7862"/>
    <w:rsid w:val="008B7FEF"/>
    <w:rsid w:val="008C123C"/>
    <w:rsid w:val="008C176B"/>
    <w:rsid w:val="008C19C3"/>
    <w:rsid w:val="008C1ABC"/>
    <w:rsid w:val="008C1E22"/>
    <w:rsid w:val="008C2151"/>
    <w:rsid w:val="008C269E"/>
    <w:rsid w:val="008C2911"/>
    <w:rsid w:val="008C292B"/>
    <w:rsid w:val="008C2E10"/>
    <w:rsid w:val="008C341E"/>
    <w:rsid w:val="008C378E"/>
    <w:rsid w:val="008C3EA1"/>
    <w:rsid w:val="008C47EC"/>
    <w:rsid w:val="008C5450"/>
    <w:rsid w:val="008C5AAC"/>
    <w:rsid w:val="008C5EA1"/>
    <w:rsid w:val="008C62FB"/>
    <w:rsid w:val="008C67E7"/>
    <w:rsid w:val="008C69DF"/>
    <w:rsid w:val="008C7399"/>
    <w:rsid w:val="008C75E4"/>
    <w:rsid w:val="008C7649"/>
    <w:rsid w:val="008C7E65"/>
    <w:rsid w:val="008D05A6"/>
    <w:rsid w:val="008D0902"/>
    <w:rsid w:val="008D10F0"/>
    <w:rsid w:val="008D2BF1"/>
    <w:rsid w:val="008D2E69"/>
    <w:rsid w:val="008D3409"/>
    <w:rsid w:val="008D34CF"/>
    <w:rsid w:val="008D36C9"/>
    <w:rsid w:val="008D39D7"/>
    <w:rsid w:val="008D45D0"/>
    <w:rsid w:val="008D4718"/>
    <w:rsid w:val="008D48DF"/>
    <w:rsid w:val="008D5738"/>
    <w:rsid w:val="008D6146"/>
    <w:rsid w:val="008D6759"/>
    <w:rsid w:val="008D6D67"/>
    <w:rsid w:val="008E00EE"/>
    <w:rsid w:val="008E04CD"/>
    <w:rsid w:val="008E0DB5"/>
    <w:rsid w:val="008E26FA"/>
    <w:rsid w:val="008E2C1A"/>
    <w:rsid w:val="008E2F68"/>
    <w:rsid w:val="008E3567"/>
    <w:rsid w:val="008E38DB"/>
    <w:rsid w:val="008E3B08"/>
    <w:rsid w:val="008E47F9"/>
    <w:rsid w:val="008E4898"/>
    <w:rsid w:val="008E52FF"/>
    <w:rsid w:val="008E5705"/>
    <w:rsid w:val="008E60A6"/>
    <w:rsid w:val="008E60DA"/>
    <w:rsid w:val="008E64A6"/>
    <w:rsid w:val="008E66CF"/>
    <w:rsid w:val="008E7763"/>
    <w:rsid w:val="008E782E"/>
    <w:rsid w:val="008F02DA"/>
    <w:rsid w:val="008F09CC"/>
    <w:rsid w:val="008F0CC9"/>
    <w:rsid w:val="008F0E16"/>
    <w:rsid w:val="008F130C"/>
    <w:rsid w:val="008F1521"/>
    <w:rsid w:val="008F16B6"/>
    <w:rsid w:val="008F1D24"/>
    <w:rsid w:val="008F1E59"/>
    <w:rsid w:val="008F367F"/>
    <w:rsid w:val="008F3F2C"/>
    <w:rsid w:val="008F45A0"/>
    <w:rsid w:val="008F5DF0"/>
    <w:rsid w:val="008F7E40"/>
    <w:rsid w:val="00900CF1"/>
    <w:rsid w:val="00900D3C"/>
    <w:rsid w:val="00900DF3"/>
    <w:rsid w:val="00901078"/>
    <w:rsid w:val="00901444"/>
    <w:rsid w:val="0090156D"/>
    <w:rsid w:val="00901C04"/>
    <w:rsid w:val="00901C1D"/>
    <w:rsid w:val="009022B2"/>
    <w:rsid w:val="009025FC"/>
    <w:rsid w:val="00902641"/>
    <w:rsid w:val="00902CD2"/>
    <w:rsid w:val="00902E60"/>
    <w:rsid w:val="0090326F"/>
    <w:rsid w:val="00903B05"/>
    <w:rsid w:val="00903BA5"/>
    <w:rsid w:val="00903DA3"/>
    <w:rsid w:val="0090424A"/>
    <w:rsid w:val="00904960"/>
    <w:rsid w:val="0090539F"/>
    <w:rsid w:val="00905498"/>
    <w:rsid w:val="009057B5"/>
    <w:rsid w:val="00905D2A"/>
    <w:rsid w:val="00905F9A"/>
    <w:rsid w:val="0090602D"/>
    <w:rsid w:val="00906155"/>
    <w:rsid w:val="009062EA"/>
    <w:rsid w:val="00906749"/>
    <w:rsid w:val="00906CF4"/>
    <w:rsid w:val="0090705F"/>
    <w:rsid w:val="00907C19"/>
    <w:rsid w:val="00907DFA"/>
    <w:rsid w:val="00910A1E"/>
    <w:rsid w:val="00911480"/>
    <w:rsid w:val="009121A4"/>
    <w:rsid w:val="0091241A"/>
    <w:rsid w:val="00912917"/>
    <w:rsid w:val="00912B2B"/>
    <w:rsid w:val="0091330A"/>
    <w:rsid w:val="0091332F"/>
    <w:rsid w:val="00913677"/>
    <w:rsid w:val="00913AA1"/>
    <w:rsid w:val="00913AB8"/>
    <w:rsid w:val="009144AF"/>
    <w:rsid w:val="009146BA"/>
    <w:rsid w:val="009146E7"/>
    <w:rsid w:val="00914BFB"/>
    <w:rsid w:val="0091519B"/>
    <w:rsid w:val="00915B0E"/>
    <w:rsid w:val="00915F35"/>
    <w:rsid w:val="009167DD"/>
    <w:rsid w:val="0091683A"/>
    <w:rsid w:val="009169C8"/>
    <w:rsid w:val="00916EE3"/>
    <w:rsid w:val="00917ACA"/>
    <w:rsid w:val="00920723"/>
    <w:rsid w:val="00920BC1"/>
    <w:rsid w:val="00920C30"/>
    <w:rsid w:val="00921CE9"/>
    <w:rsid w:val="00922AA2"/>
    <w:rsid w:val="00922D35"/>
    <w:rsid w:val="00922E52"/>
    <w:rsid w:val="0092401D"/>
    <w:rsid w:val="009242ED"/>
    <w:rsid w:val="00924B7A"/>
    <w:rsid w:val="00925F38"/>
    <w:rsid w:val="00926595"/>
    <w:rsid w:val="00927198"/>
    <w:rsid w:val="00927861"/>
    <w:rsid w:val="009279DA"/>
    <w:rsid w:val="009313D0"/>
    <w:rsid w:val="00931646"/>
    <w:rsid w:val="009316CE"/>
    <w:rsid w:val="00931F30"/>
    <w:rsid w:val="00931FCF"/>
    <w:rsid w:val="00932F23"/>
    <w:rsid w:val="00932F55"/>
    <w:rsid w:val="00934041"/>
    <w:rsid w:val="0093558A"/>
    <w:rsid w:val="00935C24"/>
    <w:rsid w:val="00935F69"/>
    <w:rsid w:val="00936A2B"/>
    <w:rsid w:val="00936C1A"/>
    <w:rsid w:val="00936E44"/>
    <w:rsid w:val="00937503"/>
    <w:rsid w:val="00940DAC"/>
    <w:rsid w:val="0094110C"/>
    <w:rsid w:val="009412B1"/>
    <w:rsid w:val="0094152D"/>
    <w:rsid w:val="00941642"/>
    <w:rsid w:val="00941F06"/>
    <w:rsid w:val="009423D3"/>
    <w:rsid w:val="009427B7"/>
    <w:rsid w:val="00943B95"/>
    <w:rsid w:val="009442C5"/>
    <w:rsid w:val="00944A01"/>
    <w:rsid w:val="00944A36"/>
    <w:rsid w:val="00944CD8"/>
    <w:rsid w:val="00945018"/>
    <w:rsid w:val="00945476"/>
    <w:rsid w:val="00945711"/>
    <w:rsid w:val="00946165"/>
    <w:rsid w:val="00946964"/>
    <w:rsid w:val="0094729B"/>
    <w:rsid w:val="0094754F"/>
    <w:rsid w:val="00947DF9"/>
    <w:rsid w:val="00950048"/>
    <w:rsid w:val="00950087"/>
    <w:rsid w:val="00950707"/>
    <w:rsid w:val="00950D7E"/>
    <w:rsid w:val="00951215"/>
    <w:rsid w:val="009513CA"/>
    <w:rsid w:val="009514D3"/>
    <w:rsid w:val="00951CDC"/>
    <w:rsid w:val="00952579"/>
    <w:rsid w:val="00952FB7"/>
    <w:rsid w:val="00952FDB"/>
    <w:rsid w:val="00953206"/>
    <w:rsid w:val="00953448"/>
    <w:rsid w:val="00955BFE"/>
    <w:rsid w:val="00956726"/>
    <w:rsid w:val="0095751A"/>
    <w:rsid w:val="00957ADF"/>
    <w:rsid w:val="009607DC"/>
    <w:rsid w:val="009618C1"/>
    <w:rsid w:val="00961C61"/>
    <w:rsid w:val="00961E7D"/>
    <w:rsid w:val="00963046"/>
    <w:rsid w:val="0096343A"/>
    <w:rsid w:val="00963876"/>
    <w:rsid w:val="00963CFB"/>
    <w:rsid w:val="00963F32"/>
    <w:rsid w:val="00963F67"/>
    <w:rsid w:val="009640A7"/>
    <w:rsid w:val="00964C04"/>
    <w:rsid w:val="00964EBE"/>
    <w:rsid w:val="0096563E"/>
    <w:rsid w:val="009656A8"/>
    <w:rsid w:val="00966906"/>
    <w:rsid w:val="00966C19"/>
    <w:rsid w:val="00967451"/>
    <w:rsid w:val="00967802"/>
    <w:rsid w:val="00971605"/>
    <w:rsid w:val="00971770"/>
    <w:rsid w:val="00971994"/>
    <w:rsid w:val="00971D03"/>
    <w:rsid w:val="009729F6"/>
    <w:rsid w:val="00973937"/>
    <w:rsid w:val="00973AE7"/>
    <w:rsid w:val="00973BA9"/>
    <w:rsid w:val="00973CA4"/>
    <w:rsid w:val="00974A07"/>
    <w:rsid w:val="00974ADE"/>
    <w:rsid w:val="0097593C"/>
    <w:rsid w:val="00975A6D"/>
    <w:rsid w:val="00975B36"/>
    <w:rsid w:val="00976C5E"/>
    <w:rsid w:val="0097713D"/>
    <w:rsid w:val="00977787"/>
    <w:rsid w:val="00980149"/>
    <w:rsid w:val="00980311"/>
    <w:rsid w:val="0098081A"/>
    <w:rsid w:val="00980971"/>
    <w:rsid w:val="00982C12"/>
    <w:rsid w:val="009835F2"/>
    <w:rsid w:val="00983845"/>
    <w:rsid w:val="00984CEE"/>
    <w:rsid w:val="0098509C"/>
    <w:rsid w:val="00985361"/>
    <w:rsid w:val="00985656"/>
    <w:rsid w:val="00985956"/>
    <w:rsid w:val="009859BD"/>
    <w:rsid w:val="00986191"/>
    <w:rsid w:val="009869FA"/>
    <w:rsid w:val="00986F27"/>
    <w:rsid w:val="009876A7"/>
    <w:rsid w:val="00987BE8"/>
    <w:rsid w:val="00987D8D"/>
    <w:rsid w:val="0099021A"/>
    <w:rsid w:val="0099043A"/>
    <w:rsid w:val="00990509"/>
    <w:rsid w:val="009905C7"/>
    <w:rsid w:val="00990F5F"/>
    <w:rsid w:val="009911CC"/>
    <w:rsid w:val="00992004"/>
    <w:rsid w:val="0099234A"/>
    <w:rsid w:val="009925EF"/>
    <w:rsid w:val="00993BD7"/>
    <w:rsid w:val="00994269"/>
    <w:rsid w:val="009947EC"/>
    <w:rsid w:val="009948BA"/>
    <w:rsid w:val="00994DCF"/>
    <w:rsid w:val="00994FDF"/>
    <w:rsid w:val="009960B3"/>
    <w:rsid w:val="00996179"/>
    <w:rsid w:val="00996459"/>
    <w:rsid w:val="009965B3"/>
    <w:rsid w:val="00996A36"/>
    <w:rsid w:val="00997001"/>
    <w:rsid w:val="009975B0"/>
    <w:rsid w:val="00997603"/>
    <w:rsid w:val="009A0B70"/>
    <w:rsid w:val="009A1A69"/>
    <w:rsid w:val="009A1C7D"/>
    <w:rsid w:val="009A245F"/>
    <w:rsid w:val="009A25C2"/>
    <w:rsid w:val="009A2C45"/>
    <w:rsid w:val="009A2E6C"/>
    <w:rsid w:val="009A305B"/>
    <w:rsid w:val="009A3192"/>
    <w:rsid w:val="009A38E1"/>
    <w:rsid w:val="009A3A3F"/>
    <w:rsid w:val="009A4725"/>
    <w:rsid w:val="009A4D9E"/>
    <w:rsid w:val="009A4F2A"/>
    <w:rsid w:val="009A576D"/>
    <w:rsid w:val="009A591F"/>
    <w:rsid w:val="009A5DED"/>
    <w:rsid w:val="009A6FC0"/>
    <w:rsid w:val="009A724B"/>
    <w:rsid w:val="009A7B13"/>
    <w:rsid w:val="009A7B3A"/>
    <w:rsid w:val="009A7BD1"/>
    <w:rsid w:val="009B0628"/>
    <w:rsid w:val="009B0C6D"/>
    <w:rsid w:val="009B104A"/>
    <w:rsid w:val="009B16E6"/>
    <w:rsid w:val="009B2663"/>
    <w:rsid w:val="009B29B4"/>
    <w:rsid w:val="009B2AFF"/>
    <w:rsid w:val="009B4575"/>
    <w:rsid w:val="009B4813"/>
    <w:rsid w:val="009B4A2F"/>
    <w:rsid w:val="009B4A37"/>
    <w:rsid w:val="009B4B46"/>
    <w:rsid w:val="009B4D03"/>
    <w:rsid w:val="009B4D5A"/>
    <w:rsid w:val="009B519C"/>
    <w:rsid w:val="009B56B2"/>
    <w:rsid w:val="009B5806"/>
    <w:rsid w:val="009B5FDC"/>
    <w:rsid w:val="009B6642"/>
    <w:rsid w:val="009B67E7"/>
    <w:rsid w:val="009B76BA"/>
    <w:rsid w:val="009B77EA"/>
    <w:rsid w:val="009B78D4"/>
    <w:rsid w:val="009B7D10"/>
    <w:rsid w:val="009C043E"/>
    <w:rsid w:val="009C0E0F"/>
    <w:rsid w:val="009C0EE4"/>
    <w:rsid w:val="009C2201"/>
    <w:rsid w:val="009C2565"/>
    <w:rsid w:val="009C2BAB"/>
    <w:rsid w:val="009C3242"/>
    <w:rsid w:val="009C3939"/>
    <w:rsid w:val="009C44A2"/>
    <w:rsid w:val="009C4B4D"/>
    <w:rsid w:val="009C4B51"/>
    <w:rsid w:val="009C4F3B"/>
    <w:rsid w:val="009C5080"/>
    <w:rsid w:val="009C50AA"/>
    <w:rsid w:val="009C60DE"/>
    <w:rsid w:val="009C6965"/>
    <w:rsid w:val="009C7914"/>
    <w:rsid w:val="009C7BAB"/>
    <w:rsid w:val="009D00F8"/>
    <w:rsid w:val="009D0960"/>
    <w:rsid w:val="009D2CB8"/>
    <w:rsid w:val="009D3006"/>
    <w:rsid w:val="009D30D0"/>
    <w:rsid w:val="009D3B8D"/>
    <w:rsid w:val="009D3C03"/>
    <w:rsid w:val="009D48D7"/>
    <w:rsid w:val="009D56D1"/>
    <w:rsid w:val="009D56D8"/>
    <w:rsid w:val="009D631B"/>
    <w:rsid w:val="009D6C45"/>
    <w:rsid w:val="009E068D"/>
    <w:rsid w:val="009E0B2B"/>
    <w:rsid w:val="009E0DC2"/>
    <w:rsid w:val="009E120F"/>
    <w:rsid w:val="009E19A8"/>
    <w:rsid w:val="009E1B45"/>
    <w:rsid w:val="009E1C93"/>
    <w:rsid w:val="009E267E"/>
    <w:rsid w:val="009E35B0"/>
    <w:rsid w:val="009E36C2"/>
    <w:rsid w:val="009E3B62"/>
    <w:rsid w:val="009E3D28"/>
    <w:rsid w:val="009E468D"/>
    <w:rsid w:val="009E589C"/>
    <w:rsid w:val="009E599E"/>
    <w:rsid w:val="009E5AED"/>
    <w:rsid w:val="009E5E93"/>
    <w:rsid w:val="009E6951"/>
    <w:rsid w:val="009E6A24"/>
    <w:rsid w:val="009E6B42"/>
    <w:rsid w:val="009E6C60"/>
    <w:rsid w:val="009E6E3B"/>
    <w:rsid w:val="009E6F04"/>
    <w:rsid w:val="009E7376"/>
    <w:rsid w:val="009E773E"/>
    <w:rsid w:val="009E7CE0"/>
    <w:rsid w:val="009F0C63"/>
    <w:rsid w:val="009F0C83"/>
    <w:rsid w:val="009F0D1D"/>
    <w:rsid w:val="009F1A1A"/>
    <w:rsid w:val="009F1A31"/>
    <w:rsid w:val="009F3E47"/>
    <w:rsid w:val="009F40E2"/>
    <w:rsid w:val="009F43F8"/>
    <w:rsid w:val="009F4C5D"/>
    <w:rsid w:val="009F5AC4"/>
    <w:rsid w:val="009F5F09"/>
    <w:rsid w:val="009F755D"/>
    <w:rsid w:val="009F79D9"/>
    <w:rsid w:val="00A003A2"/>
    <w:rsid w:val="00A00419"/>
    <w:rsid w:val="00A00AEE"/>
    <w:rsid w:val="00A00B4B"/>
    <w:rsid w:val="00A00E5B"/>
    <w:rsid w:val="00A00F1C"/>
    <w:rsid w:val="00A011AB"/>
    <w:rsid w:val="00A01347"/>
    <w:rsid w:val="00A01C0F"/>
    <w:rsid w:val="00A01EE2"/>
    <w:rsid w:val="00A02306"/>
    <w:rsid w:val="00A02CCF"/>
    <w:rsid w:val="00A03407"/>
    <w:rsid w:val="00A040A9"/>
    <w:rsid w:val="00A04551"/>
    <w:rsid w:val="00A048D1"/>
    <w:rsid w:val="00A06A0A"/>
    <w:rsid w:val="00A07068"/>
    <w:rsid w:val="00A07692"/>
    <w:rsid w:val="00A1022E"/>
    <w:rsid w:val="00A107C7"/>
    <w:rsid w:val="00A10FB6"/>
    <w:rsid w:val="00A11178"/>
    <w:rsid w:val="00A111CF"/>
    <w:rsid w:val="00A11548"/>
    <w:rsid w:val="00A1162B"/>
    <w:rsid w:val="00A12967"/>
    <w:rsid w:val="00A12C4C"/>
    <w:rsid w:val="00A12FB1"/>
    <w:rsid w:val="00A13723"/>
    <w:rsid w:val="00A13915"/>
    <w:rsid w:val="00A145A9"/>
    <w:rsid w:val="00A14681"/>
    <w:rsid w:val="00A14E11"/>
    <w:rsid w:val="00A14FDE"/>
    <w:rsid w:val="00A150E3"/>
    <w:rsid w:val="00A15839"/>
    <w:rsid w:val="00A158FD"/>
    <w:rsid w:val="00A16415"/>
    <w:rsid w:val="00A16F74"/>
    <w:rsid w:val="00A174BA"/>
    <w:rsid w:val="00A17BE0"/>
    <w:rsid w:val="00A208B9"/>
    <w:rsid w:val="00A20BD7"/>
    <w:rsid w:val="00A20F09"/>
    <w:rsid w:val="00A21698"/>
    <w:rsid w:val="00A217B5"/>
    <w:rsid w:val="00A218B9"/>
    <w:rsid w:val="00A219F3"/>
    <w:rsid w:val="00A2233C"/>
    <w:rsid w:val="00A2269B"/>
    <w:rsid w:val="00A228B2"/>
    <w:rsid w:val="00A22A42"/>
    <w:rsid w:val="00A22C88"/>
    <w:rsid w:val="00A2334D"/>
    <w:rsid w:val="00A237A8"/>
    <w:rsid w:val="00A23AA7"/>
    <w:rsid w:val="00A2421A"/>
    <w:rsid w:val="00A2454E"/>
    <w:rsid w:val="00A24B51"/>
    <w:rsid w:val="00A25BED"/>
    <w:rsid w:val="00A25D26"/>
    <w:rsid w:val="00A26152"/>
    <w:rsid w:val="00A2633A"/>
    <w:rsid w:val="00A268D7"/>
    <w:rsid w:val="00A268E2"/>
    <w:rsid w:val="00A26CAB"/>
    <w:rsid w:val="00A27094"/>
    <w:rsid w:val="00A273C6"/>
    <w:rsid w:val="00A307FF"/>
    <w:rsid w:val="00A30E01"/>
    <w:rsid w:val="00A318D8"/>
    <w:rsid w:val="00A31B45"/>
    <w:rsid w:val="00A330E5"/>
    <w:rsid w:val="00A33223"/>
    <w:rsid w:val="00A338F0"/>
    <w:rsid w:val="00A346F9"/>
    <w:rsid w:val="00A34BEF"/>
    <w:rsid w:val="00A3580E"/>
    <w:rsid w:val="00A35922"/>
    <w:rsid w:val="00A360B3"/>
    <w:rsid w:val="00A3635D"/>
    <w:rsid w:val="00A364D9"/>
    <w:rsid w:val="00A36960"/>
    <w:rsid w:val="00A36E7E"/>
    <w:rsid w:val="00A3733A"/>
    <w:rsid w:val="00A3798C"/>
    <w:rsid w:val="00A406BE"/>
    <w:rsid w:val="00A41239"/>
    <w:rsid w:val="00A415AE"/>
    <w:rsid w:val="00A41782"/>
    <w:rsid w:val="00A41CBE"/>
    <w:rsid w:val="00A41E81"/>
    <w:rsid w:val="00A420F1"/>
    <w:rsid w:val="00A431F0"/>
    <w:rsid w:val="00A43530"/>
    <w:rsid w:val="00A43BE1"/>
    <w:rsid w:val="00A43D13"/>
    <w:rsid w:val="00A43D43"/>
    <w:rsid w:val="00A44439"/>
    <w:rsid w:val="00A4496D"/>
    <w:rsid w:val="00A44BE0"/>
    <w:rsid w:val="00A44FCA"/>
    <w:rsid w:val="00A45391"/>
    <w:rsid w:val="00A4633C"/>
    <w:rsid w:val="00A46395"/>
    <w:rsid w:val="00A47073"/>
    <w:rsid w:val="00A47E08"/>
    <w:rsid w:val="00A5054C"/>
    <w:rsid w:val="00A50941"/>
    <w:rsid w:val="00A50E13"/>
    <w:rsid w:val="00A514E7"/>
    <w:rsid w:val="00A51C82"/>
    <w:rsid w:val="00A51CCE"/>
    <w:rsid w:val="00A52C12"/>
    <w:rsid w:val="00A53494"/>
    <w:rsid w:val="00A538A1"/>
    <w:rsid w:val="00A53CDB"/>
    <w:rsid w:val="00A54AE7"/>
    <w:rsid w:val="00A560B5"/>
    <w:rsid w:val="00A56602"/>
    <w:rsid w:val="00A56FDA"/>
    <w:rsid w:val="00A5721B"/>
    <w:rsid w:val="00A5789A"/>
    <w:rsid w:val="00A60CD8"/>
    <w:rsid w:val="00A61156"/>
    <w:rsid w:val="00A6124F"/>
    <w:rsid w:val="00A61465"/>
    <w:rsid w:val="00A6152A"/>
    <w:rsid w:val="00A61A6A"/>
    <w:rsid w:val="00A61C90"/>
    <w:rsid w:val="00A62751"/>
    <w:rsid w:val="00A63A37"/>
    <w:rsid w:val="00A63B3A"/>
    <w:rsid w:val="00A64218"/>
    <w:rsid w:val="00A6427C"/>
    <w:rsid w:val="00A6527B"/>
    <w:rsid w:val="00A65A14"/>
    <w:rsid w:val="00A65A76"/>
    <w:rsid w:val="00A65F55"/>
    <w:rsid w:val="00A66A61"/>
    <w:rsid w:val="00A66C12"/>
    <w:rsid w:val="00A66F0B"/>
    <w:rsid w:val="00A677F0"/>
    <w:rsid w:val="00A67D27"/>
    <w:rsid w:val="00A700D8"/>
    <w:rsid w:val="00A7071A"/>
    <w:rsid w:val="00A70C1A"/>
    <w:rsid w:val="00A718F3"/>
    <w:rsid w:val="00A71A0B"/>
    <w:rsid w:val="00A7236C"/>
    <w:rsid w:val="00A73666"/>
    <w:rsid w:val="00A7399C"/>
    <w:rsid w:val="00A73BD3"/>
    <w:rsid w:val="00A74050"/>
    <w:rsid w:val="00A74532"/>
    <w:rsid w:val="00A74BF7"/>
    <w:rsid w:val="00A74C2F"/>
    <w:rsid w:val="00A753DE"/>
    <w:rsid w:val="00A754C8"/>
    <w:rsid w:val="00A755CF"/>
    <w:rsid w:val="00A75B2F"/>
    <w:rsid w:val="00A7624D"/>
    <w:rsid w:val="00A765F5"/>
    <w:rsid w:val="00A76BA7"/>
    <w:rsid w:val="00A76E98"/>
    <w:rsid w:val="00A77E2F"/>
    <w:rsid w:val="00A8003B"/>
    <w:rsid w:val="00A803DC"/>
    <w:rsid w:val="00A805F5"/>
    <w:rsid w:val="00A8091E"/>
    <w:rsid w:val="00A82277"/>
    <w:rsid w:val="00A836A9"/>
    <w:rsid w:val="00A83C50"/>
    <w:rsid w:val="00A83F5E"/>
    <w:rsid w:val="00A84FBA"/>
    <w:rsid w:val="00A85889"/>
    <w:rsid w:val="00A85BA3"/>
    <w:rsid w:val="00A86022"/>
    <w:rsid w:val="00A86478"/>
    <w:rsid w:val="00A86B32"/>
    <w:rsid w:val="00A87373"/>
    <w:rsid w:val="00A874B5"/>
    <w:rsid w:val="00A875EC"/>
    <w:rsid w:val="00A87DE6"/>
    <w:rsid w:val="00A90259"/>
    <w:rsid w:val="00A90BA4"/>
    <w:rsid w:val="00A91158"/>
    <w:rsid w:val="00A91666"/>
    <w:rsid w:val="00A91EED"/>
    <w:rsid w:val="00A92F2A"/>
    <w:rsid w:val="00A92FB1"/>
    <w:rsid w:val="00A93132"/>
    <w:rsid w:val="00A93267"/>
    <w:rsid w:val="00A93617"/>
    <w:rsid w:val="00A94B1D"/>
    <w:rsid w:val="00A954A0"/>
    <w:rsid w:val="00A961AE"/>
    <w:rsid w:val="00A96732"/>
    <w:rsid w:val="00A96A02"/>
    <w:rsid w:val="00A9785A"/>
    <w:rsid w:val="00AA0558"/>
    <w:rsid w:val="00AA0A17"/>
    <w:rsid w:val="00AA0E09"/>
    <w:rsid w:val="00AA18BE"/>
    <w:rsid w:val="00AA1E21"/>
    <w:rsid w:val="00AA2073"/>
    <w:rsid w:val="00AA25E8"/>
    <w:rsid w:val="00AA2B97"/>
    <w:rsid w:val="00AA2F34"/>
    <w:rsid w:val="00AA35E2"/>
    <w:rsid w:val="00AA3D1F"/>
    <w:rsid w:val="00AA4931"/>
    <w:rsid w:val="00AA4C98"/>
    <w:rsid w:val="00AA51BB"/>
    <w:rsid w:val="00AA537A"/>
    <w:rsid w:val="00AA575A"/>
    <w:rsid w:val="00AA5819"/>
    <w:rsid w:val="00AA6114"/>
    <w:rsid w:val="00AA66DC"/>
    <w:rsid w:val="00AA7D9B"/>
    <w:rsid w:val="00AB12E3"/>
    <w:rsid w:val="00AB1404"/>
    <w:rsid w:val="00AB21C4"/>
    <w:rsid w:val="00AB2712"/>
    <w:rsid w:val="00AB2A56"/>
    <w:rsid w:val="00AB3274"/>
    <w:rsid w:val="00AB3327"/>
    <w:rsid w:val="00AB3D8D"/>
    <w:rsid w:val="00AB3F38"/>
    <w:rsid w:val="00AB456B"/>
    <w:rsid w:val="00AB503C"/>
    <w:rsid w:val="00AB51E9"/>
    <w:rsid w:val="00AB5369"/>
    <w:rsid w:val="00AB5D01"/>
    <w:rsid w:val="00AB5E7F"/>
    <w:rsid w:val="00AB5F04"/>
    <w:rsid w:val="00AB6437"/>
    <w:rsid w:val="00AB69F3"/>
    <w:rsid w:val="00AB6AD9"/>
    <w:rsid w:val="00AB6C91"/>
    <w:rsid w:val="00AB6EAC"/>
    <w:rsid w:val="00AB74F0"/>
    <w:rsid w:val="00AC069D"/>
    <w:rsid w:val="00AC06AB"/>
    <w:rsid w:val="00AC0854"/>
    <w:rsid w:val="00AC0912"/>
    <w:rsid w:val="00AC2BA9"/>
    <w:rsid w:val="00AC2F52"/>
    <w:rsid w:val="00AC32D4"/>
    <w:rsid w:val="00AC34A3"/>
    <w:rsid w:val="00AC40AE"/>
    <w:rsid w:val="00AC4B34"/>
    <w:rsid w:val="00AC5985"/>
    <w:rsid w:val="00AC6098"/>
    <w:rsid w:val="00AC615D"/>
    <w:rsid w:val="00AC70FD"/>
    <w:rsid w:val="00AC74F6"/>
    <w:rsid w:val="00AC779F"/>
    <w:rsid w:val="00AC7BBE"/>
    <w:rsid w:val="00AD03FF"/>
    <w:rsid w:val="00AD0678"/>
    <w:rsid w:val="00AD0742"/>
    <w:rsid w:val="00AD1912"/>
    <w:rsid w:val="00AD2391"/>
    <w:rsid w:val="00AD2685"/>
    <w:rsid w:val="00AD28AB"/>
    <w:rsid w:val="00AD28F1"/>
    <w:rsid w:val="00AD2D3A"/>
    <w:rsid w:val="00AD39AB"/>
    <w:rsid w:val="00AD3B3B"/>
    <w:rsid w:val="00AD3D6D"/>
    <w:rsid w:val="00AD523D"/>
    <w:rsid w:val="00AD567D"/>
    <w:rsid w:val="00AD5D20"/>
    <w:rsid w:val="00AD6418"/>
    <w:rsid w:val="00AD665E"/>
    <w:rsid w:val="00AD6A10"/>
    <w:rsid w:val="00AD6CA8"/>
    <w:rsid w:val="00AD70F1"/>
    <w:rsid w:val="00AD770A"/>
    <w:rsid w:val="00AD7B86"/>
    <w:rsid w:val="00AD7D75"/>
    <w:rsid w:val="00AD7ECB"/>
    <w:rsid w:val="00AE0397"/>
    <w:rsid w:val="00AE06B7"/>
    <w:rsid w:val="00AE1015"/>
    <w:rsid w:val="00AE132C"/>
    <w:rsid w:val="00AE1407"/>
    <w:rsid w:val="00AE14C2"/>
    <w:rsid w:val="00AE1529"/>
    <w:rsid w:val="00AE1651"/>
    <w:rsid w:val="00AE1C11"/>
    <w:rsid w:val="00AE1D1E"/>
    <w:rsid w:val="00AE2816"/>
    <w:rsid w:val="00AE30B0"/>
    <w:rsid w:val="00AE4048"/>
    <w:rsid w:val="00AE4E3B"/>
    <w:rsid w:val="00AE6169"/>
    <w:rsid w:val="00AE6B4D"/>
    <w:rsid w:val="00AE6CC4"/>
    <w:rsid w:val="00AE75DF"/>
    <w:rsid w:val="00AF072D"/>
    <w:rsid w:val="00AF0A4B"/>
    <w:rsid w:val="00AF1CB0"/>
    <w:rsid w:val="00AF2E56"/>
    <w:rsid w:val="00AF3E05"/>
    <w:rsid w:val="00AF4069"/>
    <w:rsid w:val="00AF42E0"/>
    <w:rsid w:val="00AF43A5"/>
    <w:rsid w:val="00AF4421"/>
    <w:rsid w:val="00AF4E02"/>
    <w:rsid w:val="00AF4EA3"/>
    <w:rsid w:val="00AF50FF"/>
    <w:rsid w:val="00AF51C2"/>
    <w:rsid w:val="00AF56FD"/>
    <w:rsid w:val="00AF5DFD"/>
    <w:rsid w:val="00AF5E07"/>
    <w:rsid w:val="00AF70F0"/>
    <w:rsid w:val="00B006C9"/>
    <w:rsid w:val="00B00754"/>
    <w:rsid w:val="00B00DAF"/>
    <w:rsid w:val="00B01D4B"/>
    <w:rsid w:val="00B02E51"/>
    <w:rsid w:val="00B03207"/>
    <w:rsid w:val="00B034F5"/>
    <w:rsid w:val="00B03C84"/>
    <w:rsid w:val="00B03E3F"/>
    <w:rsid w:val="00B04AB7"/>
    <w:rsid w:val="00B04C79"/>
    <w:rsid w:val="00B04CA2"/>
    <w:rsid w:val="00B058A3"/>
    <w:rsid w:val="00B05DA2"/>
    <w:rsid w:val="00B05E9C"/>
    <w:rsid w:val="00B05F96"/>
    <w:rsid w:val="00B0602D"/>
    <w:rsid w:val="00B06243"/>
    <w:rsid w:val="00B0651D"/>
    <w:rsid w:val="00B06ADB"/>
    <w:rsid w:val="00B06C4F"/>
    <w:rsid w:val="00B06F8A"/>
    <w:rsid w:val="00B072C6"/>
    <w:rsid w:val="00B07A48"/>
    <w:rsid w:val="00B07B82"/>
    <w:rsid w:val="00B07CB4"/>
    <w:rsid w:val="00B102F3"/>
    <w:rsid w:val="00B106B5"/>
    <w:rsid w:val="00B10EB3"/>
    <w:rsid w:val="00B11755"/>
    <w:rsid w:val="00B11F83"/>
    <w:rsid w:val="00B123CB"/>
    <w:rsid w:val="00B12629"/>
    <w:rsid w:val="00B126AE"/>
    <w:rsid w:val="00B12C43"/>
    <w:rsid w:val="00B12F0D"/>
    <w:rsid w:val="00B131DD"/>
    <w:rsid w:val="00B13667"/>
    <w:rsid w:val="00B13E2F"/>
    <w:rsid w:val="00B14E03"/>
    <w:rsid w:val="00B152FC"/>
    <w:rsid w:val="00B16A43"/>
    <w:rsid w:val="00B17C52"/>
    <w:rsid w:val="00B17E3A"/>
    <w:rsid w:val="00B20D3F"/>
    <w:rsid w:val="00B20EE7"/>
    <w:rsid w:val="00B2197E"/>
    <w:rsid w:val="00B21A2E"/>
    <w:rsid w:val="00B2216B"/>
    <w:rsid w:val="00B22D3D"/>
    <w:rsid w:val="00B24474"/>
    <w:rsid w:val="00B247FE"/>
    <w:rsid w:val="00B252C3"/>
    <w:rsid w:val="00B25AA8"/>
    <w:rsid w:val="00B25B80"/>
    <w:rsid w:val="00B26202"/>
    <w:rsid w:val="00B26519"/>
    <w:rsid w:val="00B278AC"/>
    <w:rsid w:val="00B278FF"/>
    <w:rsid w:val="00B27A49"/>
    <w:rsid w:val="00B30E10"/>
    <w:rsid w:val="00B310F8"/>
    <w:rsid w:val="00B31CBF"/>
    <w:rsid w:val="00B31D81"/>
    <w:rsid w:val="00B31E9B"/>
    <w:rsid w:val="00B32519"/>
    <w:rsid w:val="00B3275F"/>
    <w:rsid w:val="00B327D9"/>
    <w:rsid w:val="00B329A7"/>
    <w:rsid w:val="00B32B54"/>
    <w:rsid w:val="00B32D0D"/>
    <w:rsid w:val="00B33183"/>
    <w:rsid w:val="00B3430B"/>
    <w:rsid w:val="00B3453B"/>
    <w:rsid w:val="00B34F3C"/>
    <w:rsid w:val="00B35475"/>
    <w:rsid w:val="00B35AC0"/>
    <w:rsid w:val="00B35FE2"/>
    <w:rsid w:val="00B369AA"/>
    <w:rsid w:val="00B37A1D"/>
    <w:rsid w:val="00B37B87"/>
    <w:rsid w:val="00B4019B"/>
    <w:rsid w:val="00B4071E"/>
    <w:rsid w:val="00B40A60"/>
    <w:rsid w:val="00B41108"/>
    <w:rsid w:val="00B4130A"/>
    <w:rsid w:val="00B41751"/>
    <w:rsid w:val="00B41A93"/>
    <w:rsid w:val="00B41C30"/>
    <w:rsid w:val="00B422F0"/>
    <w:rsid w:val="00B4266B"/>
    <w:rsid w:val="00B4269F"/>
    <w:rsid w:val="00B42871"/>
    <w:rsid w:val="00B428A5"/>
    <w:rsid w:val="00B428E3"/>
    <w:rsid w:val="00B43CAA"/>
    <w:rsid w:val="00B43EC4"/>
    <w:rsid w:val="00B43FB3"/>
    <w:rsid w:val="00B44105"/>
    <w:rsid w:val="00B44115"/>
    <w:rsid w:val="00B445B5"/>
    <w:rsid w:val="00B448CC"/>
    <w:rsid w:val="00B44D84"/>
    <w:rsid w:val="00B44EA9"/>
    <w:rsid w:val="00B45001"/>
    <w:rsid w:val="00B453AB"/>
    <w:rsid w:val="00B4681B"/>
    <w:rsid w:val="00B468D2"/>
    <w:rsid w:val="00B46D74"/>
    <w:rsid w:val="00B477F1"/>
    <w:rsid w:val="00B47D5C"/>
    <w:rsid w:val="00B47D75"/>
    <w:rsid w:val="00B50598"/>
    <w:rsid w:val="00B50878"/>
    <w:rsid w:val="00B50C4A"/>
    <w:rsid w:val="00B517BF"/>
    <w:rsid w:val="00B51883"/>
    <w:rsid w:val="00B518F8"/>
    <w:rsid w:val="00B51A75"/>
    <w:rsid w:val="00B524C0"/>
    <w:rsid w:val="00B53A8E"/>
    <w:rsid w:val="00B54B1F"/>
    <w:rsid w:val="00B55611"/>
    <w:rsid w:val="00B561E1"/>
    <w:rsid w:val="00B568DC"/>
    <w:rsid w:val="00B572B8"/>
    <w:rsid w:val="00B5730C"/>
    <w:rsid w:val="00B57A4A"/>
    <w:rsid w:val="00B61B9C"/>
    <w:rsid w:val="00B61D02"/>
    <w:rsid w:val="00B62026"/>
    <w:rsid w:val="00B62638"/>
    <w:rsid w:val="00B62928"/>
    <w:rsid w:val="00B62FCB"/>
    <w:rsid w:val="00B6306E"/>
    <w:rsid w:val="00B63159"/>
    <w:rsid w:val="00B64868"/>
    <w:rsid w:val="00B651BF"/>
    <w:rsid w:val="00B655D6"/>
    <w:rsid w:val="00B656CC"/>
    <w:rsid w:val="00B656EF"/>
    <w:rsid w:val="00B668D6"/>
    <w:rsid w:val="00B66AA2"/>
    <w:rsid w:val="00B66C80"/>
    <w:rsid w:val="00B66F8C"/>
    <w:rsid w:val="00B67DFF"/>
    <w:rsid w:val="00B70263"/>
    <w:rsid w:val="00B70C62"/>
    <w:rsid w:val="00B71161"/>
    <w:rsid w:val="00B71879"/>
    <w:rsid w:val="00B71AE9"/>
    <w:rsid w:val="00B7227E"/>
    <w:rsid w:val="00B7259B"/>
    <w:rsid w:val="00B727F7"/>
    <w:rsid w:val="00B72D46"/>
    <w:rsid w:val="00B72F19"/>
    <w:rsid w:val="00B74043"/>
    <w:rsid w:val="00B7547C"/>
    <w:rsid w:val="00B764BA"/>
    <w:rsid w:val="00B76675"/>
    <w:rsid w:val="00B76FD8"/>
    <w:rsid w:val="00B773B9"/>
    <w:rsid w:val="00B777C5"/>
    <w:rsid w:val="00B77E37"/>
    <w:rsid w:val="00B80505"/>
    <w:rsid w:val="00B809B6"/>
    <w:rsid w:val="00B80FE6"/>
    <w:rsid w:val="00B812DD"/>
    <w:rsid w:val="00B81412"/>
    <w:rsid w:val="00B81FB7"/>
    <w:rsid w:val="00B825F7"/>
    <w:rsid w:val="00B82705"/>
    <w:rsid w:val="00B833A4"/>
    <w:rsid w:val="00B8365E"/>
    <w:rsid w:val="00B83B23"/>
    <w:rsid w:val="00B83FE6"/>
    <w:rsid w:val="00B847C1"/>
    <w:rsid w:val="00B84EA0"/>
    <w:rsid w:val="00B855DC"/>
    <w:rsid w:val="00B8589C"/>
    <w:rsid w:val="00B85921"/>
    <w:rsid w:val="00B859BA"/>
    <w:rsid w:val="00B862EF"/>
    <w:rsid w:val="00B86A04"/>
    <w:rsid w:val="00B87468"/>
    <w:rsid w:val="00B87484"/>
    <w:rsid w:val="00B87606"/>
    <w:rsid w:val="00B90238"/>
    <w:rsid w:val="00B90F35"/>
    <w:rsid w:val="00B9177F"/>
    <w:rsid w:val="00B91E5E"/>
    <w:rsid w:val="00B9324C"/>
    <w:rsid w:val="00B94299"/>
    <w:rsid w:val="00B94DAE"/>
    <w:rsid w:val="00B95028"/>
    <w:rsid w:val="00B95575"/>
    <w:rsid w:val="00B956DF"/>
    <w:rsid w:val="00B9574D"/>
    <w:rsid w:val="00B95AF3"/>
    <w:rsid w:val="00B96629"/>
    <w:rsid w:val="00B9735E"/>
    <w:rsid w:val="00B97522"/>
    <w:rsid w:val="00B97CD0"/>
    <w:rsid w:val="00BA019F"/>
    <w:rsid w:val="00BA0264"/>
    <w:rsid w:val="00BA05E8"/>
    <w:rsid w:val="00BA09F6"/>
    <w:rsid w:val="00BA0C46"/>
    <w:rsid w:val="00BA1000"/>
    <w:rsid w:val="00BA12AD"/>
    <w:rsid w:val="00BA134E"/>
    <w:rsid w:val="00BA1453"/>
    <w:rsid w:val="00BA2B29"/>
    <w:rsid w:val="00BA2BC2"/>
    <w:rsid w:val="00BA2CE4"/>
    <w:rsid w:val="00BA328A"/>
    <w:rsid w:val="00BA35D0"/>
    <w:rsid w:val="00BA39F8"/>
    <w:rsid w:val="00BA3E51"/>
    <w:rsid w:val="00BA3FF1"/>
    <w:rsid w:val="00BA594A"/>
    <w:rsid w:val="00BA5F53"/>
    <w:rsid w:val="00BA6243"/>
    <w:rsid w:val="00BA64E5"/>
    <w:rsid w:val="00BA66BE"/>
    <w:rsid w:val="00BA673D"/>
    <w:rsid w:val="00BA6B84"/>
    <w:rsid w:val="00BA6EB9"/>
    <w:rsid w:val="00BA6ECB"/>
    <w:rsid w:val="00BA6F98"/>
    <w:rsid w:val="00BA73A9"/>
    <w:rsid w:val="00BA75C1"/>
    <w:rsid w:val="00BB0BFC"/>
    <w:rsid w:val="00BB1929"/>
    <w:rsid w:val="00BB248E"/>
    <w:rsid w:val="00BB2844"/>
    <w:rsid w:val="00BB2BBA"/>
    <w:rsid w:val="00BB30F4"/>
    <w:rsid w:val="00BB3A98"/>
    <w:rsid w:val="00BB3FE1"/>
    <w:rsid w:val="00BB4311"/>
    <w:rsid w:val="00BB4474"/>
    <w:rsid w:val="00BB4928"/>
    <w:rsid w:val="00BB4AE9"/>
    <w:rsid w:val="00BB56CD"/>
    <w:rsid w:val="00BB5B63"/>
    <w:rsid w:val="00BB5C67"/>
    <w:rsid w:val="00BB5DBB"/>
    <w:rsid w:val="00BB60B3"/>
    <w:rsid w:val="00BB6D74"/>
    <w:rsid w:val="00BB713A"/>
    <w:rsid w:val="00BB7965"/>
    <w:rsid w:val="00BB7B58"/>
    <w:rsid w:val="00BB7B5D"/>
    <w:rsid w:val="00BB7D86"/>
    <w:rsid w:val="00BC0C07"/>
    <w:rsid w:val="00BC0DB8"/>
    <w:rsid w:val="00BC0F26"/>
    <w:rsid w:val="00BC0F61"/>
    <w:rsid w:val="00BC14E4"/>
    <w:rsid w:val="00BC1FC0"/>
    <w:rsid w:val="00BC2109"/>
    <w:rsid w:val="00BC2160"/>
    <w:rsid w:val="00BC28CB"/>
    <w:rsid w:val="00BC2918"/>
    <w:rsid w:val="00BC2E95"/>
    <w:rsid w:val="00BC4331"/>
    <w:rsid w:val="00BC474F"/>
    <w:rsid w:val="00BC4F73"/>
    <w:rsid w:val="00BC4F84"/>
    <w:rsid w:val="00BC52CB"/>
    <w:rsid w:val="00BC530A"/>
    <w:rsid w:val="00BC53AD"/>
    <w:rsid w:val="00BC64EB"/>
    <w:rsid w:val="00BC680E"/>
    <w:rsid w:val="00BC69B6"/>
    <w:rsid w:val="00BC7056"/>
    <w:rsid w:val="00BC74CC"/>
    <w:rsid w:val="00BD008B"/>
    <w:rsid w:val="00BD1198"/>
    <w:rsid w:val="00BD135B"/>
    <w:rsid w:val="00BD1701"/>
    <w:rsid w:val="00BD2423"/>
    <w:rsid w:val="00BD31BB"/>
    <w:rsid w:val="00BD3B31"/>
    <w:rsid w:val="00BD4A1B"/>
    <w:rsid w:val="00BD4B98"/>
    <w:rsid w:val="00BD4CB1"/>
    <w:rsid w:val="00BD55A1"/>
    <w:rsid w:val="00BD6351"/>
    <w:rsid w:val="00BD69BF"/>
    <w:rsid w:val="00BD6A2E"/>
    <w:rsid w:val="00BD7037"/>
    <w:rsid w:val="00BD7084"/>
    <w:rsid w:val="00BD7086"/>
    <w:rsid w:val="00BE022F"/>
    <w:rsid w:val="00BE0B3E"/>
    <w:rsid w:val="00BE0E65"/>
    <w:rsid w:val="00BE1088"/>
    <w:rsid w:val="00BE2C8C"/>
    <w:rsid w:val="00BE2C8E"/>
    <w:rsid w:val="00BE2CDB"/>
    <w:rsid w:val="00BE36C5"/>
    <w:rsid w:val="00BE3977"/>
    <w:rsid w:val="00BE41CB"/>
    <w:rsid w:val="00BE41E1"/>
    <w:rsid w:val="00BE4377"/>
    <w:rsid w:val="00BE51C4"/>
    <w:rsid w:val="00BE555D"/>
    <w:rsid w:val="00BE55B6"/>
    <w:rsid w:val="00BE640E"/>
    <w:rsid w:val="00BE6933"/>
    <w:rsid w:val="00BE71FA"/>
    <w:rsid w:val="00BE77E2"/>
    <w:rsid w:val="00BE7BCE"/>
    <w:rsid w:val="00BE7C02"/>
    <w:rsid w:val="00BF001D"/>
    <w:rsid w:val="00BF0B32"/>
    <w:rsid w:val="00BF125E"/>
    <w:rsid w:val="00BF1733"/>
    <w:rsid w:val="00BF1A7A"/>
    <w:rsid w:val="00BF1F36"/>
    <w:rsid w:val="00BF2443"/>
    <w:rsid w:val="00BF28B2"/>
    <w:rsid w:val="00BF33B8"/>
    <w:rsid w:val="00BF33F8"/>
    <w:rsid w:val="00BF3CC9"/>
    <w:rsid w:val="00BF40F9"/>
    <w:rsid w:val="00BF4104"/>
    <w:rsid w:val="00BF41A3"/>
    <w:rsid w:val="00BF41A5"/>
    <w:rsid w:val="00BF443C"/>
    <w:rsid w:val="00BF48C3"/>
    <w:rsid w:val="00BF4DF1"/>
    <w:rsid w:val="00BF4E0E"/>
    <w:rsid w:val="00BF52EE"/>
    <w:rsid w:val="00BF7076"/>
    <w:rsid w:val="00C00052"/>
    <w:rsid w:val="00C0037E"/>
    <w:rsid w:val="00C008B8"/>
    <w:rsid w:val="00C00AE4"/>
    <w:rsid w:val="00C00C9A"/>
    <w:rsid w:val="00C00F8A"/>
    <w:rsid w:val="00C014D1"/>
    <w:rsid w:val="00C02297"/>
    <w:rsid w:val="00C02E3E"/>
    <w:rsid w:val="00C02E5D"/>
    <w:rsid w:val="00C037B3"/>
    <w:rsid w:val="00C03913"/>
    <w:rsid w:val="00C03B28"/>
    <w:rsid w:val="00C04051"/>
    <w:rsid w:val="00C04912"/>
    <w:rsid w:val="00C04F2E"/>
    <w:rsid w:val="00C05F45"/>
    <w:rsid w:val="00C07772"/>
    <w:rsid w:val="00C07C73"/>
    <w:rsid w:val="00C07C82"/>
    <w:rsid w:val="00C1016F"/>
    <w:rsid w:val="00C10E06"/>
    <w:rsid w:val="00C10F54"/>
    <w:rsid w:val="00C11378"/>
    <w:rsid w:val="00C1173A"/>
    <w:rsid w:val="00C11ACE"/>
    <w:rsid w:val="00C11C3E"/>
    <w:rsid w:val="00C121F3"/>
    <w:rsid w:val="00C12522"/>
    <w:rsid w:val="00C126D3"/>
    <w:rsid w:val="00C127F7"/>
    <w:rsid w:val="00C12DF2"/>
    <w:rsid w:val="00C1355D"/>
    <w:rsid w:val="00C1363C"/>
    <w:rsid w:val="00C13A84"/>
    <w:rsid w:val="00C13D8E"/>
    <w:rsid w:val="00C13EBD"/>
    <w:rsid w:val="00C13FE0"/>
    <w:rsid w:val="00C1401C"/>
    <w:rsid w:val="00C14096"/>
    <w:rsid w:val="00C14714"/>
    <w:rsid w:val="00C14979"/>
    <w:rsid w:val="00C14987"/>
    <w:rsid w:val="00C15088"/>
    <w:rsid w:val="00C16165"/>
    <w:rsid w:val="00C16CE3"/>
    <w:rsid w:val="00C16E26"/>
    <w:rsid w:val="00C170AA"/>
    <w:rsid w:val="00C1725E"/>
    <w:rsid w:val="00C1793F"/>
    <w:rsid w:val="00C17AD4"/>
    <w:rsid w:val="00C17CAA"/>
    <w:rsid w:val="00C2003E"/>
    <w:rsid w:val="00C204D2"/>
    <w:rsid w:val="00C21381"/>
    <w:rsid w:val="00C21482"/>
    <w:rsid w:val="00C21E8E"/>
    <w:rsid w:val="00C228A4"/>
    <w:rsid w:val="00C24023"/>
    <w:rsid w:val="00C2476E"/>
    <w:rsid w:val="00C250C1"/>
    <w:rsid w:val="00C25401"/>
    <w:rsid w:val="00C258C0"/>
    <w:rsid w:val="00C25D7B"/>
    <w:rsid w:val="00C2608B"/>
    <w:rsid w:val="00C26307"/>
    <w:rsid w:val="00C267E1"/>
    <w:rsid w:val="00C27576"/>
    <w:rsid w:val="00C30A7A"/>
    <w:rsid w:val="00C3256B"/>
    <w:rsid w:val="00C33C19"/>
    <w:rsid w:val="00C34C50"/>
    <w:rsid w:val="00C3509F"/>
    <w:rsid w:val="00C35430"/>
    <w:rsid w:val="00C355D8"/>
    <w:rsid w:val="00C35BA1"/>
    <w:rsid w:val="00C35D85"/>
    <w:rsid w:val="00C36282"/>
    <w:rsid w:val="00C36769"/>
    <w:rsid w:val="00C36DC9"/>
    <w:rsid w:val="00C36F85"/>
    <w:rsid w:val="00C37405"/>
    <w:rsid w:val="00C37469"/>
    <w:rsid w:val="00C379CE"/>
    <w:rsid w:val="00C4060E"/>
    <w:rsid w:val="00C40828"/>
    <w:rsid w:val="00C40865"/>
    <w:rsid w:val="00C4087D"/>
    <w:rsid w:val="00C40EA6"/>
    <w:rsid w:val="00C410FD"/>
    <w:rsid w:val="00C4190B"/>
    <w:rsid w:val="00C41933"/>
    <w:rsid w:val="00C41D8F"/>
    <w:rsid w:val="00C427D5"/>
    <w:rsid w:val="00C4299E"/>
    <w:rsid w:val="00C429A6"/>
    <w:rsid w:val="00C42AD0"/>
    <w:rsid w:val="00C4306D"/>
    <w:rsid w:val="00C43238"/>
    <w:rsid w:val="00C4377F"/>
    <w:rsid w:val="00C43C47"/>
    <w:rsid w:val="00C44464"/>
    <w:rsid w:val="00C4469E"/>
    <w:rsid w:val="00C44DD8"/>
    <w:rsid w:val="00C45046"/>
    <w:rsid w:val="00C45096"/>
    <w:rsid w:val="00C454B7"/>
    <w:rsid w:val="00C45F0E"/>
    <w:rsid w:val="00C4650E"/>
    <w:rsid w:val="00C4679C"/>
    <w:rsid w:val="00C46B0C"/>
    <w:rsid w:val="00C46D3E"/>
    <w:rsid w:val="00C46F1D"/>
    <w:rsid w:val="00C47122"/>
    <w:rsid w:val="00C47273"/>
    <w:rsid w:val="00C4767C"/>
    <w:rsid w:val="00C50304"/>
    <w:rsid w:val="00C503C1"/>
    <w:rsid w:val="00C50842"/>
    <w:rsid w:val="00C514FF"/>
    <w:rsid w:val="00C519FC"/>
    <w:rsid w:val="00C5221D"/>
    <w:rsid w:val="00C5243C"/>
    <w:rsid w:val="00C52DC2"/>
    <w:rsid w:val="00C53728"/>
    <w:rsid w:val="00C53F8C"/>
    <w:rsid w:val="00C54A2D"/>
    <w:rsid w:val="00C550B4"/>
    <w:rsid w:val="00C55495"/>
    <w:rsid w:val="00C55D50"/>
    <w:rsid w:val="00C55EF5"/>
    <w:rsid w:val="00C56542"/>
    <w:rsid w:val="00C568E4"/>
    <w:rsid w:val="00C568FD"/>
    <w:rsid w:val="00C56C02"/>
    <w:rsid w:val="00C5747E"/>
    <w:rsid w:val="00C579D7"/>
    <w:rsid w:val="00C57DBE"/>
    <w:rsid w:val="00C60463"/>
    <w:rsid w:val="00C60D14"/>
    <w:rsid w:val="00C613DC"/>
    <w:rsid w:val="00C61831"/>
    <w:rsid w:val="00C61DB6"/>
    <w:rsid w:val="00C620CC"/>
    <w:rsid w:val="00C62959"/>
    <w:rsid w:val="00C62A3B"/>
    <w:rsid w:val="00C62CE3"/>
    <w:rsid w:val="00C63193"/>
    <w:rsid w:val="00C6360B"/>
    <w:rsid w:val="00C639A1"/>
    <w:rsid w:val="00C64007"/>
    <w:rsid w:val="00C64D43"/>
    <w:rsid w:val="00C6516E"/>
    <w:rsid w:val="00C65351"/>
    <w:rsid w:val="00C65880"/>
    <w:rsid w:val="00C66282"/>
    <w:rsid w:val="00C667C8"/>
    <w:rsid w:val="00C667EE"/>
    <w:rsid w:val="00C66917"/>
    <w:rsid w:val="00C6699D"/>
    <w:rsid w:val="00C67CD7"/>
    <w:rsid w:val="00C7035B"/>
    <w:rsid w:val="00C70984"/>
    <w:rsid w:val="00C710F5"/>
    <w:rsid w:val="00C716D1"/>
    <w:rsid w:val="00C71F65"/>
    <w:rsid w:val="00C727D1"/>
    <w:rsid w:val="00C754A5"/>
    <w:rsid w:val="00C75905"/>
    <w:rsid w:val="00C75D7E"/>
    <w:rsid w:val="00C76A7C"/>
    <w:rsid w:val="00C7798B"/>
    <w:rsid w:val="00C77ED6"/>
    <w:rsid w:val="00C800FC"/>
    <w:rsid w:val="00C8012B"/>
    <w:rsid w:val="00C805F9"/>
    <w:rsid w:val="00C81423"/>
    <w:rsid w:val="00C8211C"/>
    <w:rsid w:val="00C82836"/>
    <w:rsid w:val="00C82E50"/>
    <w:rsid w:val="00C8368B"/>
    <w:rsid w:val="00C84886"/>
    <w:rsid w:val="00C85440"/>
    <w:rsid w:val="00C86AA2"/>
    <w:rsid w:val="00C86FB6"/>
    <w:rsid w:val="00C87328"/>
    <w:rsid w:val="00C90296"/>
    <w:rsid w:val="00C90497"/>
    <w:rsid w:val="00C904E4"/>
    <w:rsid w:val="00C90CEC"/>
    <w:rsid w:val="00C91612"/>
    <w:rsid w:val="00C91A0F"/>
    <w:rsid w:val="00C91CC6"/>
    <w:rsid w:val="00C92734"/>
    <w:rsid w:val="00C927EE"/>
    <w:rsid w:val="00C92950"/>
    <w:rsid w:val="00C92B11"/>
    <w:rsid w:val="00C92BBD"/>
    <w:rsid w:val="00C93661"/>
    <w:rsid w:val="00C937BD"/>
    <w:rsid w:val="00C93842"/>
    <w:rsid w:val="00C93B6E"/>
    <w:rsid w:val="00C95F53"/>
    <w:rsid w:val="00C96E80"/>
    <w:rsid w:val="00C97183"/>
    <w:rsid w:val="00C97362"/>
    <w:rsid w:val="00C97F7D"/>
    <w:rsid w:val="00CA03B4"/>
    <w:rsid w:val="00CA03B9"/>
    <w:rsid w:val="00CA0ABA"/>
    <w:rsid w:val="00CA123E"/>
    <w:rsid w:val="00CA12B5"/>
    <w:rsid w:val="00CA1768"/>
    <w:rsid w:val="00CA20D3"/>
    <w:rsid w:val="00CA26CE"/>
    <w:rsid w:val="00CA2C41"/>
    <w:rsid w:val="00CA2DAB"/>
    <w:rsid w:val="00CA2F26"/>
    <w:rsid w:val="00CA3119"/>
    <w:rsid w:val="00CA3A84"/>
    <w:rsid w:val="00CA40F3"/>
    <w:rsid w:val="00CA4111"/>
    <w:rsid w:val="00CA43D0"/>
    <w:rsid w:val="00CA4A7B"/>
    <w:rsid w:val="00CA54DC"/>
    <w:rsid w:val="00CA59E2"/>
    <w:rsid w:val="00CA5CB2"/>
    <w:rsid w:val="00CA5DD3"/>
    <w:rsid w:val="00CA6651"/>
    <w:rsid w:val="00CA704A"/>
    <w:rsid w:val="00CA781A"/>
    <w:rsid w:val="00CA7BC0"/>
    <w:rsid w:val="00CA7BD1"/>
    <w:rsid w:val="00CA7BE7"/>
    <w:rsid w:val="00CA7BF9"/>
    <w:rsid w:val="00CB107F"/>
    <w:rsid w:val="00CB12B9"/>
    <w:rsid w:val="00CB16D4"/>
    <w:rsid w:val="00CB1D52"/>
    <w:rsid w:val="00CB1E18"/>
    <w:rsid w:val="00CB29EB"/>
    <w:rsid w:val="00CB3654"/>
    <w:rsid w:val="00CB394B"/>
    <w:rsid w:val="00CB3D9D"/>
    <w:rsid w:val="00CB4818"/>
    <w:rsid w:val="00CB5957"/>
    <w:rsid w:val="00CB59CC"/>
    <w:rsid w:val="00CB6C25"/>
    <w:rsid w:val="00CB6DFC"/>
    <w:rsid w:val="00CB7174"/>
    <w:rsid w:val="00CB758F"/>
    <w:rsid w:val="00CC0C82"/>
    <w:rsid w:val="00CC1168"/>
    <w:rsid w:val="00CC1E71"/>
    <w:rsid w:val="00CC22A7"/>
    <w:rsid w:val="00CC240C"/>
    <w:rsid w:val="00CC2982"/>
    <w:rsid w:val="00CC3E48"/>
    <w:rsid w:val="00CC3ED5"/>
    <w:rsid w:val="00CC52D0"/>
    <w:rsid w:val="00CC5EF4"/>
    <w:rsid w:val="00CC67F6"/>
    <w:rsid w:val="00CC6A8A"/>
    <w:rsid w:val="00CC700A"/>
    <w:rsid w:val="00CC7C32"/>
    <w:rsid w:val="00CD0249"/>
    <w:rsid w:val="00CD0829"/>
    <w:rsid w:val="00CD10C3"/>
    <w:rsid w:val="00CD1326"/>
    <w:rsid w:val="00CD308A"/>
    <w:rsid w:val="00CD3724"/>
    <w:rsid w:val="00CD403D"/>
    <w:rsid w:val="00CD4193"/>
    <w:rsid w:val="00CD4F2C"/>
    <w:rsid w:val="00CD59E5"/>
    <w:rsid w:val="00CD604B"/>
    <w:rsid w:val="00CD644B"/>
    <w:rsid w:val="00CD6587"/>
    <w:rsid w:val="00CD66F3"/>
    <w:rsid w:val="00CD69C9"/>
    <w:rsid w:val="00CD6B72"/>
    <w:rsid w:val="00CD6D09"/>
    <w:rsid w:val="00CD74E4"/>
    <w:rsid w:val="00CD7589"/>
    <w:rsid w:val="00CD7A92"/>
    <w:rsid w:val="00CD7BD4"/>
    <w:rsid w:val="00CD7C1C"/>
    <w:rsid w:val="00CD7F7C"/>
    <w:rsid w:val="00CD7F81"/>
    <w:rsid w:val="00CE0A27"/>
    <w:rsid w:val="00CE0B9A"/>
    <w:rsid w:val="00CE1B86"/>
    <w:rsid w:val="00CE2206"/>
    <w:rsid w:val="00CE3941"/>
    <w:rsid w:val="00CE395D"/>
    <w:rsid w:val="00CE4211"/>
    <w:rsid w:val="00CE58D1"/>
    <w:rsid w:val="00CE5908"/>
    <w:rsid w:val="00CE641F"/>
    <w:rsid w:val="00CE7B88"/>
    <w:rsid w:val="00CF24B3"/>
    <w:rsid w:val="00CF3A0F"/>
    <w:rsid w:val="00CF3FDC"/>
    <w:rsid w:val="00CF421C"/>
    <w:rsid w:val="00CF4A6D"/>
    <w:rsid w:val="00CF4C44"/>
    <w:rsid w:val="00CF50C7"/>
    <w:rsid w:val="00CF5538"/>
    <w:rsid w:val="00CF5698"/>
    <w:rsid w:val="00CF56EF"/>
    <w:rsid w:val="00CF5AC4"/>
    <w:rsid w:val="00CF651A"/>
    <w:rsid w:val="00CF6552"/>
    <w:rsid w:val="00CF6D13"/>
    <w:rsid w:val="00CF70B1"/>
    <w:rsid w:val="00CF791A"/>
    <w:rsid w:val="00CF7B7A"/>
    <w:rsid w:val="00D01B72"/>
    <w:rsid w:val="00D01F69"/>
    <w:rsid w:val="00D023CD"/>
    <w:rsid w:val="00D025DD"/>
    <w:rsid w:val="00D026A8"/>
    <w:rsid w:val="00D02E16"/>
    <w:rsid w:val="00D0367A"/>
    <w:rsid w:val="00D040C5"/>
    <w:rsid w:val="00D04F80"/>
    <w:rsid w:val="00D05257"/>
    <w:rsid w:val="00D052B2"/>
    <w:rsid w:val="00D057E0"/>
    <w:rsid w:val="00D05D84"/>
    <w:rsid w:val="00D05F0C"/>
    <w:rsid w:val="00D05F3B"/>
    <w:rsid w:val="00D060B9"/>
    <w:rsid w:val="00D06261"/>
    <w:rsid w:val="00D063C9"/>
    <w:rsid w:val="00D06B13"/>
    <w:rsid w:val="00D0761A"/>
    <w:rsid w:val="00D0792D"/>
    <w:rsid w:val="00D07E7C"/>
    <w:rsid w:val="00D105F1"/>
    <w:rsid w:val="00D112F2"/>
    <w:rsid w:val="00D114EF"/>
    <w:rsid w:val="00D11FC1"/>
    <w:rsid w:val="00D13CF6"/>
    <w:rsid w:val="00D13E1C"/>
    <w:rsid w:val="00D1478E"/>
    <w:rsid w:val="00D1488A"/>
    <w:rsid w:val="00D1505C"/>
    <w:rsid w:val="00D16E00"/>
    <w:rsid w:val="00D1723E"/>
    <w:rsid w:val="00D17EB2"/>
    <w:rsid w:val="00D20286"/>
    <w:rsid w:val="00D20CD0"/>
    <w:rsid w:val="00D20F97"/>
    <w:rsid w:val="00D214DB"/>
    <w:rsid w:val="00D21694"/>
    <w:rsid w:val="00D223DF"/>
    <w:rsid w:val="00D22457"/>
    <w:rsid w:val="00D22835"/>
    <w:rsid w:val="00D22C0A"/>
    <w:rsid w:val="00D22D75"/>
    <w:rsid w:val="00D23017"/>
    <w:rsid w:val="00D2363B"/>
    <w:rsid w:val="00D23FF3"/>
    <w:rsid w:val="00D2430B"/>
    <w:rsid w:val="00D2454A"/>
    <w:rsid w:val="00D25DF1"/>
    <w:rsid w:val="00D260C8"/>
    <w:rsid w:val="00D26D0C"/>
    <w:rsid w:val="00D2741D"/>
    <w:rsid w:val="00D27AC8"/>
    <w:rsid w:val="00D27ED4"/>
    <w:rsid w:val="00D302F4"/>
    <w:rsid w:val="00D30845"/>
    <w:rsid w:val="00D30AB7"/>
    <w:rsid w:val="00D31210"/>
    <w:rsid w:val="00D3126D"/>
    <w:rsid w:val="00D314D2"/>
    <w:rsid w:val="00D31713"/>
    <w:rsid w:val="00D31F5F"/>
    <w:rsid w:val="00D320FF"/>
    <w:rsid w:val="00D32B14"/>
    <w:rsid w:val="00D32B17"/>
    <w:rsid w:val="00D32B55"/>
    <w:rsid w:val="00D32FEB"/>
    <w:rsid w:val="00D33643"/>
    <w:rsid w:val="00D336BC"/>
    <w:rsid w:val="00D33F50"/>
    <w:rsid w:val="00D340EA"/>
    <w:rsid w:val="00D344A2"/>
    <w:rsid w:val="00D34587"/>
    <w:rsid w:val="00D34A22"/>
    <w:rsid w:val="00D35416"/>
    <w:rsid w:val="00D365FA"/>
    <w:rsid w:val="00D36711"/>
    <w:rsid w:val="00D3723C"/>
    <w:rsid w:val="00D3743D"/>
    <w:rsid w:val="00D3782C"/>
    <w:rsid w:val="00D37E0F"/>
    <w:rsid w:val="00D37F09"/>
    <w:rsid w:val="00D41211"/>
    <w:rsid w:val="00D413D9"/>
    <w:rsid w:val="00D41508"/>
    <w:rsid w:val="00D4152D"/>
    <w:rsid w:val="00D41D15"/>
    <w:rsid w:val="00D42585"/>
    <w:rsid w:val="00D42996"/>
    <w:rsid w:val="00D43CD0"/>
    <w:rsid w:val="00D44631"/>
    <w:rsid w:val="00D46A2A"/>
    <w:rsid w:val="00D46F4E"/>
    <w:rsid w:val="00D47154"/>
    <w:rsid w:val="00D472C9"/>
    <w:rsid w:val="00D476C2"/>
    <w:rsid w:val="00D47896"/>
    <w:rsid w:val="00D47B61"/>
    <w:rsid w:val="00D47CD8"/>
    <w:rsid w:val="00D50E0D"/>
    <w:rsid w:val="00D50F3F"/>
    <w:rsid w:val="00D50FF0"/>
    <w:rsid w:val="00D5121E"/>
    <w:rsid w:val="00D514FE"/>
    <w:rsid w:val="00D518C5"/>
    <w:rsid w:val="00D543B6"/>
    <w:rsid w:val="00D54B16"/>
    <w:rsid w:val="00D54D74"/>
    <w:rsid w:val="00D55394"/>
    <w:rsid w:val="00D55730"/>
    <w:rsid w:val="00D557D2"/>
    <w:rsid w:val="00D5592C"/>
    <w:rsid w:val="00D55CC1"/>
    <w:rsid w:val="00D55DE1"/>
    <w:rsid w:val="00D562FB"/>
    <w:rsid w:val="00D5687E"/>
    <w:rsid w:val="00D57049"/>
    <w:rsid w:val="00D60CFC"/>
    <w:rsid w:val="00D610E2"/>
    <w:rsid w:val="00D61582"/>
    <w:rsid w:val="00D61A70"/>
    <w:rsid w:val="00D61CE0"/>
    <w:rsid w:val="00D61F13"/>
    <w:rsid w:val="00D62EBF"/>
    <w:rsid w:val="00D6375B"/>
    <w:rsid w:val="00D6593A"/>
    <w:rsid w:val="00D66226"/>
    <w:rsid w:val="00D667BF"/>
    <w:rsid w:val="00D669B4"/>
    <w:rsid w:val="00D66E4A"/>
    <w:rsid w:val="00D66F35"/>
    <w:rsid w:val="00D67150"/>
    <w:rsid w:val="00D6724B"/>
    <w:rsid w:val="00D67447"/>
    <w:rsid w:val="00D7018B"/>
    <w:rsid w:val="00D70865"/>
    <w:rsid w:val="00D71EFE"/>
    <w:rsid w:val="00D7276A"/>
    <w:rsid w:val="00D73110"/>
    <w:rsid w:val="00D73784"/>
    <w:rsid w:val="00D73D28"/>
    <w:rsid w:val="00D73F70"/>
    <w:rsid w:val="00D744B9"/>
    <w:rsid w:val="00D7465F"/>
    <w:rsid w:val="00D74DE2"/>
    <w:rsid w:val="00D75690"/>
    <w:rsid w:val="00D75A8F"/>
    <w:rsid w:val="00D76343"/>
    <w:rsid w:val="00D764CA"/>
    <w:rsid w:val="00D766A8"/>
    <w:rsid w:val="00D7677F"/>
    <w:rsid w:val="00D76FE1"/>
    <w:rsid w:val="00D776D9"/>
    <w:rsid w:val="00D7770D"/>
    <w:rsid w:val="00D7780C"/>
    <w:rsid w:val="00D8019A"/>
    <w:rsid w:val="00D80717"/>
    <w:rsid w:val="00D80D1C"/>
    <w:rsid w:val="00D81CA8"/>
    <w:rsid w:val="00D82926"/>
    <w:rsid w:val="00D82DAA"/>
    <w:rsid w:val="00D83E04"/>
    <w:rsid w:val="00D84315"/>
    <w:rsid w:val="00D84482"/>
    <w:rsid w:val="00D853EF"/>
    <w:rsid w:val="00D854FF"/>
    <w:rsid w:val="00D85CD6"/>
    <w:rsid w:val="00D85E45"/>
    <w:rsid w:val="00D866A3"/>
    <w:rsid w:val="00D8731A"/>
    <w:rsid w:val="00D873B5"/>
    <w:rsid w:val="00D901D9"/>
    <w:rsid w:val="00D90DDC"/>
    <w:rsid w:val="00D91CE7"/>
    <w:rsid w:val="00D93081"/>
    <w:rsid w:val="00D947FF"/>
    <w:rsid w:val="00D94A4D"/>
    <w:rsid w:val="00D94D35"/>
    <w:rsid w:val="00D94F8C"/>
    <w:rsid w:val="00D956EF"/>
    <w:rsid w:val="00D95977"/>
    <w:rsid w:val="00D9686F"/>
    <w:rsid w:val="00D96AF5"/>
    <w:rsid w:val="00D96DE4"/>
    <w:rsid w:val="00D96ED2"/>
    <w:rsid w:val="00D974DE"/>
    <w:rsid w:val="00D9757E"/>
    <w:rsid w:val="00DA2359"/>
    <w:rsid w:val="00DA27C2"/>
    <w:rsid w:val="00DA2827"/>
    <w:rsid w:val="00DA2CA4"/>
    <w:rsid w:val="00DA2D38"/>
    <w:rsid w:val="00DA313B"/>
    <w:rsid w:val="00DA326F"/>
    <w:rsid w:val="00DA345D"/>
    <w:rsid w:val="00DA35DC"/>
    <w:rsid w:val="00DA3E4A"/>
    <w:rsid w:val="00DA4070"/>
    <w:rsid w:val="00DA4301"/>
    <w:rsid w:val="00DA45A2"/>
    <w:rsid w:val="00DA4717"/>
    <w:rsid w:val="00DA5365"/>
    <w:rsid w:val="00DA55F3"/>
    <w:rsid w:val="00DA5836"/>
    <w:rsid w:val="00DA59BA"/>
    <w:rsid w:val="00DA615E"/>
    <w:rsid w:val="00DA6B85"/>
    <w:rsid w:val="00DA6D28"/>
    <w:rsid w:val="00DA77B9"/>
    <w:rsid w:val="00DA7D09"/>
    <w:rsid w:val="00DB01C0"/>
    <w:rsid w:val="00DB02F5"/>
    <w:rsid w:val="00DB047D"/>
    <w:rsid w:val="00DB0C51"/>
    <w:rsid w:val="00DB10D9"/>
    <w:rsid w:val="00DB12F0"/>
    <w:rsid w:val="00DB1329"/>
    <w:rsid w:val="00DB1A96"/>
    <w:rsid w:val="00DB2414"/>
    <w:rsid w:val="00DB24AB"/>
    <w:rsid w:val="00DB27C1"/>
    <w:rsid w:val="00DB286B"/>
    <w:rsid w:val="00DB2A1F"/>
    <w:rsid w:val="00DB31B5"/>
    <w:rsid w:val="00DB39FD"/>
    <w:rsid w:val="00DB3B0E"/>
    <w:rsid w:val="00DB3C35"/>
    <w:rsid w:val="00DB3CE0"/>
    <w:rsid w:val="00DB3FE4"/>
    <w:rsid w:val="00DB407F"/>
    <w:rsid w:val="00DB4203"/>
    <w:rsid w:val="00DB46FD"/>
    <w:rsid w:val="00DB4F54"/>
    <w:rsid w:val="00DB520C"/>
    <w:rsid w:val="00DB62A2"/>
    <w:rsid w:val="00DB6477"/>
    <w:rsid w:val="00DB6494"/>
    <w:rsid w:val="00DB6BD1"/>
    <w:rsid w:val="00DB71A7"/>
    <w:rsid w:val="00DC02B2"/>
    <w:rsid w:val="00DC05B0"/>
    <w:rsid w:val="00DC067C"/>
    <w:rsid w:val="00DC0AA0"/>
    <w:rsid w:val="00DC1398"/>
    <w:rsid w:val="00DC13BB"/>
    <w:rsid w:val="00DC21D5"/>
    <w:rsid w:val="00DC2228"/>
    <w:rsid w:val="00DC3F60"/>
    <w:rsid w:val="00DC403A"/>
    <w:rsid w:val="00DC44BA"/>
    <w:rsid w:val="00DC4B6F"/>
    <w:rsid w:val="00DC50A2"/>
    <w:rsid w:val="00DC540C"/>
    <w:rsid w:val="00DC596E"/>
    <w:rsid w:val="00DC5E96"/>
    <w:rsid w:val="00DC5EAC"/>
    <w:rsid w:val="00DC5F18"/>
    <w:rsid w:val="00DC61C7"/>
    <w:rsid w:val="00DC67A4"/>
    <w:rsid w:val="00DC69D5"/>
    <w:rsid w:val="00DC6B93"/>
    <w:rsid w:val="00DC7AB2"/>
    <w:rsid w:val="00DC7BB3"/>
    <w:rsid w:val="00DD0B4A"/>
    <w:rsid w:val="00DD1E78"/>
    <w:rsid w:val="00DD21C5"/>
    <w:rsid w:val="00DD26A0"/>
    <w:rsid w:val="00DD32F0"/>
    <w:rsid w:val="00DD39A8"/>
    <w:rsid w:val="00DD40F0"/>
    <w:rsid w:val="00DD42E1"/>
    <w:rsid w:val="00DD467E"/>
    <w:rsid w:val="00DD4D54"/>
    <w:rsid w:val="00DD50C2"/>
    <w:rsid w:val="00DD585D"/>
    <w:rsid w:val="00DD62C8"/>
    <w:rsid w:val="00DD6B23"/>
    <w:rsid w:val="00DD701B"/>
    <w:rsid w:val="00DD7ABD"/>
    <w:rsid w:val="00DD7D73"/>
    <w:rsid w:val="00DE08C4"/>
    <w:rsid w:val="00DE1E05"/>
    <w:rsid w:val="00DE1E88"/>
    <w:rsid w:val="00DE2483"/>
    <w:rsid w:val="00DE24A1"/>
    <w:rsid w:val="00DE34F8"/>
    <w:rsid w:val="00DE384C"/>
    <w:rsid w:val="00DE3D1B"/>
    <w:rsid w:val="00DE3EBF"/>
    <w:rsid w:val="00DE41B0"/>
    <w:rsid w:val="00DE4301"/>
    <w:rsid w:val="00DE4A36"/>
    <w:rsid w:val="00DE554E"/>
    <w:rsid w:val="00DE5622"/>
    <w:rsid w:val="00DE56FA"/>
    <w:rsid w:val="00DE5785"/>
    <w:rsid w:val="00DE6026"/>
    <w:rsid w:val="00DE6739"/>
    <w:rsid w:val="00DE6A44"/>
    <w:rsid w:val="00DE701F"/>
    <w:rsid w:val="00DE7A04"/>
    <w:rsid w:val="00DF005D"/>
    <w:rsid w:val="00DF02FA"/>
    <w:rsid w:val="00DF034E"/>
    <w:rsid w:val="00DF0435"/>
    <w:rsid w:val="00DF0485"/>
    <w:rsid w:val="00DF0E6E"/>
    <w:rsid w:val="00DF1135"/>
    <w:rsid w:val="00DF156E"/>
    <w:rsid w:val="00DF23B0"/>
    <w:rsid w:val="00DF2547"/>
    <w:rsid w:val="00DF2760"/>
    <w:rsid w:val="00DF37F2"/>
    <w:rsid w:val="00DF4570"/>
    <w:rsid w:val="00DF45F3"/>
    <w:rsid w:val="00DF4822"/>
    <w:rsid w:val="00DF4D4C"/>
    <w:rsid w:val="00DF5756"/>
    <w:rsid w:val="00DF5C40"/>
    <w:rsid w:val="00DF6101"/>
    <w:rsid w:val="00DF63A8"/>
    <w:rsid w:val="00DF66CB"/>
    <w:rsid w:val="00DF688D"/>
    <w:rsid w:val="00DF7232"/>
    <w:rsid w:val="00DF78C4"/>
    <w:rsid w:val="00DF7D86"/>
    <w:rsid w:val="00E000F3"/>
    <w:rsid w:val="00E00A5F"/>
    <w:rsid w:val="00E00B3F"/>
    <w:rsid w:val="00E00C98"/>
    <w:rsid w:val="00E0144E"/>
    <w:rsid w:val="00E0215C"/>
    <w:rsid w:val="00E021D9"/>
    <w:rsid w:val="00E0224F"/>
    <w:rsid w:val="00E033EB"/>
    <w:rsid w:val="00E03972"/>
    <w:rsid w:val="00E04CAA"/>
    <w:rsid w:val="00E04D25"/>
    <w:rsid w:val="00E04FC3"/>
    <w:rsid w:val="00E05201"/>
    <w:rsid w:val="00E060FE"/>
    <w:rsid w:val="00E0681D"/>
    <w:rsid w:val="00E06E75"/>
    <w:rsid w:val="00E07400"/>
    <w:rsid w:val="00E07470"/>
    <w:rsid w:val="00E078F7"/>
    <w:rsid w:val="00E07B86"/>
    <w:rsid w:val="00E07CA3"/>
    <w:rsid w:val="00E07D02"/>
    <w:rsid w:val="00E101E3"/>
    <w:rsid w:val="00E10BE0"/>
    <w:rsid w:val="00E10D18"/>
    <w:rsid w:val="00E10D7B"/>
    <w:rsid w:val="00E11915"/>
    <w:rsid w:val="00E11DDB"/>
    <w:rsid w:val="00E124BD"/>
    <w:rsid w:val="00E14D3D"/>
    <w:rsid w:val="00E159DE"/>
    <w:rsid w:val="00E15A1E"/>
    <w:rsid w:val="00E15A91"/>
    <w:rsid w:val="00E15F69"/>
    <w:rsid w:val="00E1616D"/>
    <w:rsid w:val="00E1674D"/>
    <w:rsid w:val="00E17009"/>
    <w:rsid w:val="00E170E0"/>
    <w:rsid w:val="00E17E8B"/>
    <w:rsid w:val="00E204DF"/>
    <w:rsid w:val="00E216FF"/>
    <w:rsid w:val="00E21DAB"/>
    <w:rsid w:val="00E22FB8"/>
    <w:rsid w:val="00E230BA"/>
    <w:rsid w:val="00E235B4"/>
    <w:rsid w:val="00E23EBF"/>
    <w:rsid w:val="00E24477"/>
    <w:rsid w:val="00E24557"/>
    <w:rsid w:val="00E247B8"/>
    <w:rsid w:val="00E247BB"/>
    <w:rsid w:val="00E24D57"/>
    <w:rsid w:val="00E24DCA"/>
    <w:rsid w:val="00E2520A"/>
    <w:rsid w:val="00E25D57"/>
    <w:rsid w:val="00E25D5B"/>
    <w:rsid w:val="00E26180"/>
    <w:rsid w:val="00E26192"/>
    <w:rsid w:val="00E26899"/>
    <w:rsid w:val="00E273F4"/>
    <w:rsid w:val="00E2782B"/>
    <w:rsid w:val="00E27C50"/>
    <w:rsid w:val="00E30395"/>
    <w:rsid w:val="00E30B49"/>
    <w:rsid w:val="00E3191D"/>
    <w:rsid w:val="00E3191E"/>
    <w:rsid w:val="00E322A8"/>
    <w:rsid w:val="00E32485"/>
    <w:rsid w:val="00E33329"/>
    <w:rsid w:val="00E334A4"/>
    <w:rsid w:val="00E334FA"/>
    <w:rsid w:val="00E3399A"/>
    <w:rsid w:val="00E33FD1"/>
    <w:rsid w:val="00E34939"/>
    <w:rsid w:val="00E34C62"/>
    <w:rsid w:val="00E34D80"/>
    <w:rsid w:val="00E35DD4"/>
    <w:rsid w:val="00E3607B"/>
    <w:rsid w:val="00E3616D"/>
    <w:rsid w:val="00E363FC"/>
    <w:rsid w:val="00E366C4"/>
    <w:rsid w:val="00E36854"/>
    <w:rsid w:val="00E36930"/>
    <w:rsid w:val="00E36A9B"/>
    <w:rsid w:val="00E36C97"/>
    <w:rsid w:val="00E37C9A"/>
    <w:rsid w:val="00E37E41"/>
    <w:rsid w:val="00E4002E"/>
    <w:rsid w:val="00E401E6"/>
    <w:rsid w:val="00E40582"/>
    <w:rsid w:val="00E41458"/>
    <w:rsid w:val="00E415AF"/>
    <w:rsid w:val="00E415DB"/>
    <w:rsid w:val="00E41FF5"/>
    <w:rsid w:val="00E4229A"/>
    <w:rsid w:val="00E42391"/>
    <w:rsid w:val="00E438AE"/>
    <w:rsid w:val="00E44599"/>
    <w:rsid w:val="00E44B7B"/>
    <w:rsid w:val="00E44CEC"/>
    <w:rsid w:val="00E44E4D"/>
    <w:rsid w:val="00E45020"/>
    <w:rsid w:val="00E459F7"/>
    <w:rsid w:val="00E45CE1"/>
    <w:rsid w:val="00E45DF5"/>
    <w:rsid w:val="00E46215"/>
    <w:rsid w:val="00E462E4"/>
    <w:rsid w:val="00E46BFF"/>
    <w:rsid w:val="00E477BE"/>
    <w:rsid w:val="00E50232"/>
    <w:rsid w:val="00E5061C"/>
    <w:rsid w:val="00E50FAB"/>
    <w:rsid w:val="00E5103F"/>
    <w:rsid w:val="00E512FD"/>
    <w:rsid w:val="00E51A7E"/>
    <w:rsid w:val="00E51AAE"/>
    <w:rsid w:val="00E51ADD"/>
    <w:rsid w:val="00E528A2"/>
    <w:rsid w:val="00E53358"/>
    <w:rsid w:val="00E544A4"/>
    <w:rsid w:val="00E54510"/>
    <w:rsid w:val="00E550A6"/>
    <w:rsid w:val="00E55AF4"/>
    <w:rsid w:val="00E563FA"/>
    <w:rsid w:val="00E5694A"/>
    <w:rsid w:val="00E56B08"/>
    <w:rsid w:val="00E56C74"/>
    <w:rsid w:val="00E56E77"/>
    <w:rsid w:val="00E577D2"/>
    <w:rsid w:val="00E57C3E"/>
    <w:rsid w:val="00E600BA"/>
    <w:rsid w:val="00E60BE2"/>
    <w:rsid w:val="00E611F5"/>
    <w:rsid w:val="00E614EC"/>
    <w:rsid w:val="00E615A1"/>
    <w:rsid w:val="00E61666"/>
    <w:rsid w:val="00E61AAD"/>
    <w:rsid w:val="00E61C2C"/>
    <w:rsid w:val="00E623A3"/>
    <w:rsid w:val="00E623B0"/>
    <w:rsid w:val="00E62461"/>
    <w:rsid w:val="00E6267D"/>
    <w:rsid w:val="00E62894"/>
    <w:rsid w:val="00E62E3A"/>
    <w:rsid w:val="00E638DC"/>
    <w:rsid w:val="00E63B27"/>
    <w:rsid w:val="00E64B56"/>
    <w:rsid w:val="00E650AC"/>
    <w:rsid w:val="00E6526A"/>
    <w:rsid w:val="00E66119"/>
    <w:rsid w:val="00E6671F"/>
    <w:rsid w:val="00E669B5"/>
    <w:rsid w:val="00E66FF8"/>
    <w:rsid w:val="00E67E4F"/>
    <w:rsid w:val="00E70DC2"/>
    <w:rsid w:val="00E71263"/>
    <w:rsid w:val="00E7167C"/>
    <w:rsid w:val="00E71AFC"/>
    <w:rsid w:val="00E71F02"/>
    <w:rsid w:val="00E72A03"/>
    <w:rsid w:val="00E73571"/>
    <w:rsid w:val="00E736D6"/>
    <w:rsid w:val="00E739F9"/>
    <w:rsid w:val="00E74D94"/>
    <w:rsid w:val="00E750F3"/>
    <w:rsid w:val="00E7546E"/>
    <w:rsid w:val="00E76613"/>
    <w:rsid w:val="00E76825"/>
    <w:rsid w:val="00E768F1"/>
    <w:rsid w:val="00E76B96"/>
    <w:rsid w:val="00E7717C"/>
    <w:rsid w:val="00E77A7F"/>
    <w:rsid w:val="00E80976"/>
    <w:rsid w:val="00E80C95"/>
    <w:rsid w:val="00E818C8"/>
    <w:rsid w:val="00E81A64"/>
    <w:rsid w:val="00E81ABD"/>
    <w:rsid w:val="00E81C68"/>
    <w:rsid w:val="00E81E1D"/>
    <w:rsid w:val="00E821A2"/>
    <w:rsid w:val="00E826D0"/>
    <w:rsid w:val="00E82D4E"/>
    <w:rsid w:val="00E82DD8"/>
    <w:rsid w:val="00E82F17"/>
    <w:rsid w:val="00E83534"/>
    <w:rsid w:val="00E8393C"/>
    <w:rsid w:val="00E8432F"/>
    <w:rsid w:val="00E84F28"/>
    <w:rsid w:val="00E85844"/>
    <w:rsid w:val="00E85A49"/>
    <w:rsid w:val="00E86CB9"/>
    <w:rsid w:val="00E87484"/>
    <w:rsid w:val="00E87905"/>
    <w:rsid w:val="00E87E6A"/>
    <w:rsid w:val="00E87E8D"/>
    <w:rsid w:val="00E90067"/>
    <w:rsid w:val="00E90D6D"/>
    <w:rsid w:val="00E90E01"/>
    <w:rsid w:val="00E923FE"/>
    <w:rsid w:val="00E92842"/>
    <w:rsid w:val="00E931F6"/>
    <w:rsid w:val="00E93347"/>
    <w:rsid w:val="00E93F0A"/>
    <w:rsid w:val="00E9468A"/>
    <w:rsid w:val="00E94BD9"/>
    <w:rsid w:val="00E95111"/>
    <w:rsid w:val="00E959FA"/>
    <w:rsid w:val="00E95B48"/>
    <w:rsid w:val="00E95E96"/>
    <w:rsid w:val="00E96426"/>
    <w:rsid w:val="00E96E03"/>
    <w:rsid w:val="00E96F1D"/>
    <w:rsid w:val="00E970E7"/>
    <w:rsid w:val="00E972A6"/>
    <w:rsid w:val="00E97DA5"/>
    <w:rsid w:val="00EA027B"/>
    <w:rsid w:val="00EA2156"/>
    <w:rsid w:val="00EA2AB7"/>
    <w:rsid w:val="00EA2C9D"/>
    <w:rsid w:val="00EA33BB"/>
    <w:rsid w:val="00EA359B"/>
    <w:rsid w:val="00EA3AC4"/>
    <w:rsid w:val="00EA4086"/>
    <w:rsid w:val="00EA47D6"/>
    <w:rsid w:val="00EA47E1"/>
    <w:rsid w:val="00EA6A58"/>
    <w:rsid w:val="00EA6E43"/>
    <w:rsid w:val="00EA7EBA"/>
    <w:rsid w:val="00EB00B6"/>
    <w:rsid w:val="00EB0F86"/>
    <w:rsid w:val="00EB107F"/>
    <w:rsid w:val="00EB1213"/>
    <w:rsid w:val="00EB1325"/>
    <w:rsid w:val="00EB18D1"/>
    <w:rsid w:val="00EB2144"/>
    <w:rsid w:val="00EB3022"/>
    <w:rsid w:val="00EB31DC"/>
    <w:rsid w:val="00EB33BD"/>
    <w:rsid w:val="00EB384D"/>
    <w:rsid w:val="00EB52E3"/>
    <w:rsid w:val="00EB57AF"/>
    <w:rsid w:val="00EB698A"/>
    <w:rsid w:val="00EB6AAC"/>
    <w:rsid w:val="00EB6D78"/>
    <w:rsid w:val="00EB6D9F"/>
    <w:rsid w:val="00EB72EC"/>
    <w:rsid w:val="00EB7AEC"/>
    <w:rsid w:val="00EC00A6"/>
    <w:rsid w:val="00EC0219"/>
    <w:rsid w:val="00EC027C"/>
    <w:rsid w:val="00EC02FB"/>
    <w:rsid w:val="00EC0F2A"/>
    <w:rsid w:val="00EC21AC"/>
    <w:rsid w:val="00EC222E"/>
    <w:rsid w:val="00EC2548"/>
    <w:rsid w:val="00EC2A73"/>
    <w:rsid w:val="00EC301A"/>
    <w:rsid w:val="00EC4623"/>
    <w:rsid w:val="00EC4DC2"/>
    <w:rsid w:val="00EC5301"/>
    <w:rsid w:val="00EC5AA7"/>
    <w:rsid w:val="00EC5AC0"/>
    <w:rsid w:val="00EC611D"/>
    <w:rsid w:val="00EC66D5"/>
    <w:rsid w:val="00EC72AF"/>
    <w:rsid w:val="00EC7F66"/>
    <w:rsid w:val="00ED043D"/>
    <w:rsid w:val="00ED16F1"/>
    <w:rsid w:val="00ED171C"/>
    <w:rsid w:val="00ED18A5"/>
    <w:rsid w:val="00ED1F9E"/>
    <w:rsid w:val="00ED213D"/>
    <w:rsid w:val="00ED293B"/>
    <w:rsid w:val="00ED2EA0"/>
    <w:rsid w:val="00ED49BB"/>
    <w:rsid w:val="00ED59FE"/>
    <w:rsid w:val="00ED6422"/>
    <w:rsid w:val="00ED69E6"/>
    <w:rsid w:val="00ED6BC0"/>
    <w:rsid w:val="00ED6E6A"/>
    <w:rsid w:val="00ED70B4"/>
    <w:rsid w:val="00ED70E3"/>
    <w:rsid w:val="00ED70EA"/>
    <w:rsid w:val="00ED7121"/>
    <w:rsid w:val="00ED7D2F"/>
    <w:rsid w:val="00ED7F0A"/>
    <w:rsid w:val="00EE00FD"/>
    <w:rsid w:val="00EE15C3"/>
    <w:rsid w:val="00EE1735"/>
    <w:rsid w:val="00EE1A61"/>
    <w:rsid w:val="00EE2D45"/>
    <w:rsid w:val="00EE2DFE"/>
    <w:rsid w:val="00EE2E9A"/>
    <w:rsid w:val="00EE31BD"/>
    <w:rsid w:val="00EE3593"/>
    <w:rsid w:val="00EE35DF"/>
    <w:rsid w:val="00EE40E5"/>
    <w:rsid w:val="00EE4756"/>
    <w:rsid w:val="00EE47DC"/>
    <w:rsid w:val="00EE5644"/>
    <w:rsid w:val="00EE5962"/>
    <w:rsid w:val="00EE5AA9"/>
    <w:rsid w:val="00EE606C"/>
    <w:rsid w:val="00EE6155"/>
    <w:rsid w:val="00EE6C30"/>
    <w:rsid w:val="00EE75E6"/>
    <w:rsid w:val="00EE78A0"/>
    <w:rsid w:val="00EE7A0F"/>
    <w:rsid w:val="00EF02A6"/>
    <w:rsid w:val="00EF04CE"/>
    <w:rsid w:val="00EF081C"/>
    <w:rsid w:val="00EF1291"/>
    <w:rsid w:val="00EF18C9"/>
    <w:rsid w:val="00EF2010"/>
    <w:rsid w:val="00EF24D9"/>
    <w:rsid w:val="00EF2A62"/>
    <w:rsid w:val="00EF2D76"/>
    <w:rsid w:val="00EF35A6"/>
    <w:rsid w:val="00EF3B76"/>
    <w:rsid w:val="00EF3D44"/>
    <w:rsid w:val="00EF4689"/>
    <w:rsid w:val="00EF4A8B"/>
    <w:rsid w:val="00EF4B11"/>
    <w:rsid w:val="00EF4DE4"/>
    <w:rsid w:val="00EF5A77"/>
    <w:rsid w:val="00EF6331"/>
    <w:rsid w:val="00EF6571"/>
    <w:rsid w:val="00EF67CD"/>
    <w:rsid w:val="00EF70FE"/>
    <w:rsid w:val="00EF732D"/>
    <w:rsid w:val="00EF73B8"/>
    <w:rsid w:val="00EF795A"/>
    <w:rsid w:val="00F00099"/>
    <w:rsid w:val="00F00AF1"/>
    <w:rsid w:val="00F01DE1"/>
    <w:rsid w:val="00F01E93"/>
    <w:rsid w:val="00F022F8"/>
    <w:rsid w:val="00F02E38"/>
    <w:rsid w:val="00F035DF"/>
    <w:rsid w:val="00F0416C"/>
    <w:rsid w:val="00F0470D"/>
    <w:rsid w:val="00F047FE"/>
    <w:rsid w:val="00F04B9D"/>
    <w:rsid w:val="00F04F85"/>
    <w:rsid w:val="00F054DF"/>
    <w:rsid w:val="00F058BB"/>
    <w:rsid w:val="00F05DD9"/>
    <w:rsid w:val="00F06032"/>
    <w:rsid w:val="00F06267"/>
    <w:rsid w:val="00F06789"/>
    <w:rsid w:val="00F068E6"/>
    <w:rsid w:val="00F06B21"/>
    <w:rsid w:val="00F06C52"/>
    <w:rsid w:val="00F06CF2"/>
    <w:rsid w:val="00F07D64"/>
    <w:rsid w:val="00F10DC3"/>
    <w:rsid w:val="00F10E1F"/>
    <w:rsid w:val="00F10FCE"/>
    <w:rsid w:val="00F11337"/>
    <w:rsid w:val="00F114F1"/>
    <w:rsid w:val="00F121AD"/>
    <w:rsid w:val="00F12963"/>
    <w:rsid w:val="00F12CEF"/>
    <w:rsid w:val="00F13507"/>
    <w:rsid w:val="00F13664"/>
    <w:rsid w:val="00F13B93"/>
    <w:rsid w:val="00F13D85"/>
    <w:rsid w:val="00F13DD0"/>
    <w:rsid w:val="00F14A13"/>
    <w:rsid w:val="00F14BE9"/>
    <w:rsid w:val="00F15E5B"/>
    <w:rsid w:val="00F15FD6"/>
    <w:rsid w:val="00F1645D"/>
    <w:rsid w:val="00F167AE"/>
    <w:rsid w:val="00F169C8"/>
    <w:rsid w:val="00F16D66"/>
    <w:rsid w:val="00F174A1"/>
    <w:rsid w:val="00F179B2"/>
    <w:rsid w:val="00F17AB7"/>
    <w:rsid w:val="00F20CB9"/>
    <w:rsid w:val="00F21642"/>
    <w:rsid w:val="00F22074"/>
    <w:rsid w:val="00F22B32"/>
    <w:rsid w:val="00F22BC3"/>
    <w:rsid w:val="00F22FF0"/>
    <w:rsid w:val="00F233A9"/>
    <w:rsid w:val="00F23718"/>
    <w:rsid w:val="00F2448B"/>
    <w:rsid w:val="00F24EA3"/>
    <w:rsid w:val="00F2623E"/>
    <w:rsid w:val="00F26384"/>
    <w:rsid w:val="00F26C0B"/>
    <w:rsid w:val="00F27792"/>
    <w:rsid w:val="00F30475"/>
    <w:rsid w:val="00F3067C"/>
    <w:rsid w:val="00F31629"/>
    <w:rsid w:val="00F31A4B"/>
    <w:rsid w:val="00F31AC4"/>
    <w:rsid w:val="00F323D4"/>
    <w:rsid w:val="00F326C5"/>
    <w:rsid w:val="00F32AC0"/>
    <w:rsid w:val="00F33029"/>
    <w:rsid w:val="00F33650"/>
    <w:rsid w:val="00F3368F"/>
    <w:rsid w:val="00F33917"/>
    <w:rsid w:val="00F33A4F"/>
    <w:rsid w:val="00F33DA1"/>
    <w:rsid w:val="00F34029"/>
    <w:rsid w:val="00F343BF"/>
    <w:rsid w:val="00F34E34"/>
    <w:rsid w:val="00F35886"/>
    <w:rsid w:val="00F35C11"/>
    <w:rsid w:val="00F36646"/>
    <w:rsid w:val="00F36709"/>
    <w:rsid w:val="00F3670D"/>
    <w:rsid w:val="00F36EF1"/>
    <w:rsid w:val="00F36F60"/>
    <w:rsid w:val="00F3716E"/>
    <w:rsid w:val="00F3788E"/>
    <w:rsid w:val="00F37C4B"/>
    <w:rsid w:val="00F37F45"/>
    <w:rsid w:val="00F403D1"/>
    <w:rsid w:val="00F405FD"/>
    <w:rsid w:val="00F406DB"/>
    <w:rsid w:val="00F40788"/>
    <w:rsid w:val="00F40993"/>
    <w:rsid w:val="00F40F95"/>
    <w:rsid w:val="00F41E0F"/>
    <w:rsid w:val="00F42112"/>
    <w:rsid w:val="00F422CB"/>
    <w:rsid w:val="00F4242F"/>
    <w:rsid w:val="00F42555"/>
    <w:rsid w:val="00F43FC6"/>
    <w:rsid w:val="00F44E06"/>
    <w:rsid w:val="00F458C5"/>
    <w:rsid w:val="00F46471"/>
    <w:rsid w:val="00F4655E"/>
    <w:rsid w:val="00F46B76"/>
    <w:rsid w:val="00F46D8D"/>
    <w:rsid w:val="00F4724B"/>
    <w:rsid w:val="00F4747A"/>
    <w:rsid w:val="00F47F02"/>
    <w:rsid w:val="00F47F81"/>
    <w:rsid w:val="00F50BF0"/>
    <w:rsid w:val="00F510A6"/>
    <w:rsid w:val="00F512FB"/>
    <w:rsid w:val="00F523BF"/>
    <w:rsid w:val="00F527B1"/>
    <w:rsid w:val="00F527CA"/>
    <w:rsid w:val="00F528B9"/>
    <w:rsid w:val="00F52929"/>
    <w:rsid w:val="00F52CCD"/>
    <w:rsid w:val="00F533D3"/>
    <w:rsid w:val="00F533DF"/>
    <w:rsid w:val="00F535F2"/>
    <w:rsid w:val="00F539EE"/>
    <w:rsid w:val="00F53F5D"/>
    <w:rsid w:val="00F54534"/>
    <w:rsid w:val="00F5570D"/>
    <w:rsid w:val="00F56EBD"/>
    <w:rsid w:val="00F57239"/>
    <w:rsid w:val="00F57561"/>
    <w:rsid w:val="00F57FB7"/>
    <w:rsid w:val="00F6025E"/>
    <w:rsid w:val="00F624F6"/>
    <w:rsid w:val="00F62668"/>
    <w:rsid w:val="00F6369C"/>
    <w:rsid w:val="00F638B7"/>
    <w:rsid w:val="00F63A58"/>
    <w:rsid w:val="00F640A4"/>
    <w:rsid w:val="00F640E2"/>
    <w:rsid w:val="00F644F5"/>
    <w:rsid w:val="00F64A7A"/>
    <w:rsid w:val="00F64BC7"/>
    <w:rsid w:val="00F64DE7"/>
    <w:rsid w:val="00F64FEC"/>
    <w:rsid w:val="00F652E8"/>
    <w:rsid w:val="00F6607B"/>
    <w:rsid w:val="00F66999"/>
    <w:rsid w:val="00F66E0D"/>
    <w:rsid w:val="00F67512"/>
    <w:rsid w:val="00F67DC5"/>
    <w:rsid w:val="00F70176"/>
    <w:rsid w:val="00F708D6"/>
    <w:rsid w:val="00F70A10"/>
    <w:rsid w:val="00F71094"/>
    <w:rsid w:val="00F71D5C"/>
    <w:rsid w:val="00F727BB"/>
    <w:rsid w:val="00F72E94"/>
    <w:rsid w:val="00F72FB0"/>
    <w:rsid w:val="00F7344F"/>
    <w:rsid w:val="00F73C77"/>
    <w:rsid w:val="00F73FEC"/>
    <w:rsid w:val="00F74651"/>
    <w:rsid w:val="00F74A9A"/>
    <w:rsid w:val="00F751E0"/>
    <w:rsid w:val="00F756D3"/>
    <w:rsid w:val="00F76BD7"/>
    <w:rsid w:val="00F802A9"/>
    <w:rsid w:val="00F8043E"/>
    <w:rsid w:val="00F806A6"/>
    <w:rsid w:val="00F80EDA"/>
    <w:rsid w:val="00F81747"/>
    <w:rsid w:val="00F819F4"/>
    <w:rsid w:val="00F82089"/>
    <w:rsid w:val="00F820AE"/>
    <w:rsid w:val="00F823BC"/>
    <w:rsid w:val="00F82EEC"/>
    <w:rsid w:val="00F83075"/>
    <w:rsid w:val="00F831A6"/>
    <w:rsid w:val="00F8353D"/>
    <w:rsid w:val="00F844A3"/>
    <w:rsid w:val="00F84A97"/>
    <w:rsid w:val="00F84F19"/>
    <w:rsid w:val="00F864B4"/>
    <w:rsid w:val="00F87528"/>
    <w:rsid w:val="00F87EFC"/>
    <w:rsid w:val="00F90023"/>
    <w:rsid w:val="00F9022A"/>
    <w:rsid w:val="00F9056C"/>
    <w:rsid w:val="00F90DDB"/>
    <w:rsid w:val="00F90F8D"/>
    <w:rsid w:val="00F91310"/>
    <w:rsid w:val="00F9136A"/>
    <w:rsid w:val="00F91514"/>
    <w:rsid w:val="00F9393F"/>
    <w:rsid w:val="00F939D9"/>
    <w:rsid w:val="00F94D69"/>
    <w:rsid w:val="00F9585E"/>
    <w:rsid w:val="00F95864"/>
    <w:rsid w:val="00F95A93"/>
    <w:rsid w:val="00F95C0B"/>
    <w:rsid w:val="00F97229"/>
    <w:rsid w:val="00F972D9"/>
    <w:rsid w:val="00F972E9"/>
    <w:rsid w:val="00F97B62"/>
    <w:rsid w:val="00F97BE1"/>
    <w:rsid w:val="00F97CA8"/>
    <w:rsid w:val="00FA05C6"/>
    <w:rsid w:val="00FA21AB"/>
    <w:rsid w:val="00FA2609"/>
    <w:rsid w:val="00FA29D1"/>
    <w:rsid w:val="00FA2A8F"/>
    <w:rsid w:val="00FA3410"/>
    <w:rsid w:val="00FA392C"/>
    <w:rsid w:val="00FA3BA7"/>
    <w:rsid w:val="00FA3E44"/>
    <w:rsid w:val="00FA4D7D"/>
    <w:rsid w:val="00FA5212"/>
    <w:rsid w:val="00FA5370"/>
    <w:rsid w:val="00FA6049"/>
    <w:rsid w:val="00FA64D4"/>
    <w:rsid w:val="00FA6BB3"/>
    <w:rsid w:val="00FA70B9"/>
    <w:rsid w:val="00FA7259"/>
    <w:rsid w:val="00FA7708"/>
    <w:rsid w:val="00FA7A40"/>
    <w:rsid w:val="00FB0960"/>
    <w:rsid w:val="00FB0B20"/>
    <w:rsid w:val="00FB0B51"/>
    <w:rsid w:val="00FB1032"/>
    <w:rsid w:val="00FB10C1"/>
    <w:rsid w:val="00FB1B5F"/>
    <w:rsid w:val="00FB1CB3"/>
    <w:rsid w:val="00FB264E"/>
    <w:rsid w:val="00FB27F8"/>
    <w:rsid w:val="00FB28C9"/>
    <w:rsid w:val="00FB2E4D"/>
    <w:rsid w:val="00FB34FB"/>
    <w:rsid w:val="00FB39B9"/>
    <w:rsid w:val="00FB3EAE"/>
    <w:rsid w:val="00FB3F1C"/>
    <w:rsid w:val="00FB3F3F"/>
    <w:rsid w:val="00FB46D0"/>
    <w:rsid w:val="00FB497E"/>
    <w:rsid w:val="00FB57BF"/>
    <w:rsid w:val="00FB5908"/>
    <w:rsid w:val="00FB5EAD"/>
    <w:rsid w:val="00FB6754"/>
    <w:rsid w:val="00FB695C"/>
    <w:rsid w:val="00FC0272"/>
    <w:rsid w:val="00FC02D2"/>
    <w:rsid w:val="00FC03DF"/>
    <w:rsid w:val="00FC0629"/>
    <w:rsid w:val="00FC0658"/>
    <w:rsid w:val="00FC1197"/>
    <w:rsid w:val="00FC1B85"/>
    <w:rsid w:val="00FC3581"/>
    <w:rsid w:val="00FC3C9D"/>
    <w:rsid w:val="00FC4E08"/>
    <w:rsid w:val="00FC4E9D"/>
    <w:rsid w:val="00FC53BD"/>
    <w:rsid w:val="00FC53D5"/>
    <w:rsid w:val="00FC6547"/>
    <w:rsid w:val="00FC691E"/>
    <w:rsid w:val="00FC6ACD"/>
    <w:rsid w:val="00FC6DD2"/>
    <w:rsid w:val="00FC7284"/>
    <w:rsid w:val="00FC75EE"/>
    <w:rsid w:val="00FC7BF6"/>
    <w:rsid w:val="00FC7F48"/>
    <w:rsid w:val="00FD09A6"/>
    <w:rsid w:val="00FD1BC8"/>
    <w:rsid w:val="00FD2793"/>
    <w:rsid w:val="00FD286D"/>
    <w:rsid w:val="00FD3582"/>
    <w:rsid w:val="00FD3EA4"/>
    <w:rsid w:val="00FD4E20"/>
    <w:rsid w:val="00FD52D8"/>
    <w:rsid w:val="00FD5310"/>
    <w:rsid w:val="00FD565C"/>
    <w:rsid w:val="00FD5B0B"/>
    <w:rsid w:val="00FD5B91"/>
    <w:rsid w:val="00FD5FC2"/>
    <w:rsid w:val="00FD7161"/>
    <w:rsid w:val="00FD768C"/>
    <w:rsid w:val="00FD7D36"/>
    <w:rsid w:val="00FE07B6"/>
    <w:rsid w:val="00FE0DE0"/>
    <w:rsid w:val="00FE1092"/>
    <w:rsid w:val="00FE1A84"/>
    <w:rsid w:val="00FE1B8F"/>
    <w:rsid w:val="00FE39D6"/>
    <w:rsid w:val="00FE4009"/>
    <w:rsid w:val="00FE40E5"/>
    <w:rsid w:val="00FE4918"/>
    <w:rsid w:val="00FE4B70"/>
    <w:rsid w:val="00FE4E00"/>
    <w:rsid w:val="00FE59D6"/>
    <w:rsid w:val="00FE5BEB"/>
    <w:rsid w:val="00FE6499"/>
    <w:rsid w:val="00FE71D7"/>
    <w:rsid w:val="00FE7DCB"/>
    <w:rsid w:val="00FF00DE"/>
    <w:rsid w:val="00FF0519"/>
    <w:rsid w:val="00FF06C7"/>
    <w:rsid w:val="00FF0B84"/>
    <w:rsid w:val="00FF1DB8"/>
    <w:rsid w:val="00FF1E38"/>
    <w:rsid w:val="00FF2065"/>
    <w:rsid w:val="00FF2CE2"/>
    <w:rsid w:val="00FF36F7"/>
    <w:rsid w:val="00FF3750"/>
    <w:rsid w:val="00FF3A46"/>
    <w:rsid w:val="00FF44C4"/>
    <w:rsid w:val="00FF4818"/>
    <w:rsid w:val="00FF48AD"/>
    <w:rsid w:val="00FF4F70"/>
    <w:rsid w:val="00FF4F89"/>
    <w:rsid w:val="00FF6623"/>
    <w:rsid w:val="00FF6C3A"/>
    <w:rsid w:val="00FF6CF5"/>
    <w:rsid w:val="00FF73EC"/>
    <w:rsid w:val="00FF78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89833B"/>
  <w15:docId w15:val="{72CD1C81-C7DC-4902-B9A9-8DB05B6A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B28C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4"/>
      <w:szCs w:val="24"/>
      <w:bdr w:val="none" w:sz="0" w:space="0" w:color="auto"/>
    </w:rPr>
  </w:style>
  <w:style w:type="paragraph" w:styleId="Titolo1">
    <w:name w:val="heading 1"/>
    <w:next w:val="Normale"/>
    <w:link w:val="Titolo1Carattere"/>
    <w:qFormat/>
    <w:rsid w:val="00D50FF0"/>
    <w:pPr>
      <w:keepNext/>
      <w:suppressAutoHyphens/>
      <w:spacing w:before="120" w:after="120" w:line="276" w:lineRule="auto"/>
      <w:jc w:val="both"/>
      <w:outlineLvl w:val="0"/>
    </w:pPr>
    <w:rPr>
      <w:rFonts w:ascii="Arial" w:eastAsia="Arial" w:hAnsi="Arial" w:cs="Arial"/>
      <w:b/>
      <w:bCs/>
      <w:color w:val="548DD4"/>
      <w:kern w:val="28"/>
      <w:sz w:val="24"/>
      <w:szCs w:val="24"/>
      <w:u w:color="548DD4"/>
    </w:rPr>
  </w:style>
  <w:style w:type="paragraph" w:styleId="Titolo2">
    <w:name w:val="heading 2"/>
    <w:basedOn w:val="Normale"/>
    <w:next w:val="Normale"/>
    <w:link w:val="Titolo2Carattere"/>
    <w:unhideWhenUsed/>
    <w:qFormat/>
    <w:rsid w:val="004B077C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uppressAutoHyphens/>
      <w:spacing w:before="40" w:line="276" w:lineRule="auto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8"/>
      <w:sz w:val="26"/>
      <w:szCs w:val="26"/>
      <w:u w:color="000000"/>
      <w:bdr w:val="nil"/>
    </w:rPr>
  </w:style>
  <w:style w:type="paragraph" w:styleId="Titolo3">
    <w:name w:val="heading 3"/>
    <w:aliases w:val="H3,Org Heading 1,h1,§,§§,heading 3,titolo 3,Livello 3,1.2.3.,3m,Paragraphe AQUALIS"/>
    <w:basedOn w:val="Titolo2"/>
    <w:next w:val="Normale"/>
    <w:link w:val="Titolo3Carattere"/>
    <w:qFormat/>
    <w:rsid w:val="00A17BE0"/>
    <w:pPr>
      <w:pBdr>
        <w:top w:val="none" w:sz="0" w:space="0" w:color="auto"/>
        <w:left w:val="none" w:sz="0" w:space="0" w:color="auto"/>
        <w:bottom w:val="dotted" w:sz="4" w:space="1" w:color="0000FF"/>
        <w:right w:val="none" w:sz="0" w:space="0" w:color="auto"/>
        <w:between w:val="none" w:sz="0" w:space="0" w:color="auto"/>
        <w:bar w:val="none" w:sz="0" w:color="auto"/>
      </w:pBdr>
      <w:tabs>
        <w:tab w:val="num" w:pos="2411"/>
      </w:tabs>
      <w:suppressAutoHyphens w:val="0"/>
      <w:spacing w:before="240" w:after="60" w:line="240" w:lineRule="auto"/>
      <w:ind w:left="851" w:hanging="851"/>
      <w:jc w:val="left"/>
      <w:outlineLvl w:val="2"/>
    </w:pPr>
    <w:rPr>
      <w:rFonts w:ascii="Calibri" w:eastAsia="Calibri" w:hAnsi="Calibri" w:cs="Times New Roman"/>
      <w:b/>
      <w:color w:val="0000FF"/>
      <w:spacing w:val="-6"/>
      <w:kern w:val="0"/>
      <w:sz w:val="22"/>
      <w:szCs w:val="20"/>
      <w:bdr w:val="none" w:sz="0" w:space="0" w:color="auto"/>
    </w:rPr>
  </w:style>
  <w:style w:type="paragraph" w:styleId="Titolo4">
    <w:name w:val="heading 4"/>
    <w:basedOn w:val="Normale"/>
    <w:next w:val="Normale"/>
    <w:link w:val="Titolo4Carattere"/>
    <w:unhideWhenUsed/>
    <w:qFormat/>
    <w:rsid w:val="001800DF"/>
    <w:pPr>
      <w:keepNext/>
      <w:keepLines/>
      <w:pBdr>
        <w:top w:val="nil"/>
        <w:left w:val="nil"/>
        <w:bottom w:val="nil"/>
        <w:right w:val="nil"/>
        <w:between w:val="nil"/>
        <w:bar w:val="nil"/>
      </w:pBdr>
      <w:suppressAutoHyphens/>
      <w:spacing w:before="40" w:line="276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kern w:val="28"/>
      <w:sz w:val="20"/>
      <w:szCs w:val="20"/>
      <w:u w:color="000000"/>
      <w:bdr w:val="nil"/>
    </w:rPr>
  </w:style>
  <w:style w:type="paragraph" w:styleId="Titolo5">
    <w:name w:val="heading 5"/>
    <w:basedOn w:val="Normale"/>
    <w:next w:val="Normale"/>
    <w:link w:val="Titolo5Carattere"/>
    <w:unhideWhenUsed/>
    <w:qFormat/>
    <w:rsid w:val="00E6611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qFormat/>
    <w:rsid w:val="00C1016F"/>
    <w:pPr>
      <w:keepNext/>
      <w:tabs>
        <w:tab w:val="num" w:pos="360"/>
      </w:tabs>
      <w:jc w:val="both"/>
      <w:outlineLvl w:val="5"/>
    </w:pPr>
    <w:rPr>
      <w:rFonts w:eastAsia="Calibri"/>
      <w:b/>
      <w:sz w:val="20"/>
      <w:szCs w:val="20"/>
      <w:lang w:val="x-none" w:eastAsia="zh-CN"/>
    </w:rPr>
  </w:style>
  <w:style w:type="paragraph" w:styleId="Titolo7">
    <w:name w:val="heading 7"/>
    <w:basedOn w:val="Normale"/>
    <w:next w:val="Normale"/>
    <w:link w:val="Titolo7Carattere"/>
    <w:qFormat/>
    <w:rsid w:val="00C1016F"/>
    <w:pPr>
      <w:keepNext/>
      <w:pBdr>
        <w:top w:val="single" w:sz="4" w:space="1" w:color="000000"/>
        <w:left w:val="single" w:sz="4" w:space="2" w:color="000000"/>
        <w:bottom w:val="single" w:sz="4" w:space="1" w:color="000000"/>
        <w:right w:val="single" w:sz="4" w:space="4" w:color="000000"/>
      </w:pBdr>
      <w:tabs>
        <w:tab w:val="num" w:pos="360"/>
      </w:tabs>
      <w:jc w:val="both"/>
      <w:outlineLvl w:val="6"/>
    </w:pPr>
    <w:rPr>
      <w:rFonts w:eastAsia="Calibri"/>
      <w:sz w:val="20"/>
      <w:szCs w:val="20"/>
      <w:lang w:val="x-none" w:eastAsia="zh-CN"/>
    </w:rPr>
  </w:style>
  <w:style w:type="paragraph" w:styleId="Titolo8">
    <w:name w:val="heading 8"/>
    <w:basedOn w:val="Normale"/>
    <w:next w:val="Normale"/>
    <w:link w:val="Titolo8Carattere"/>
    <w:qFormat/>
    <w:rsid w:val="00C1016F"/>
    <w:pPr>
      <w:keepNext/>
      <w:tabs>
        <w:tab w:val="num" w:pos="360"/>
      </w:tabs>
      <w:outlineLvl w:val="7"/>
    </w:pPr>
    <w:rPr>
      <w:rFonts w:eastAsia="Calibri"/>
      <w:b/>
      <w:sz w:val="20"/>
      <w:szCs w:val="20"/>
      <w:lang w:val="x-none" w:eastAsia="zh-CN"/>
    </w:rPr>
  </w:style>
  <w:style w:type="paragraph" w:styleId="Titolo9">
    <w:name w:val="heading 9"/>
    <w:basedOn w:val="Normale"/>
    <w:next w:val="Normale"/>
    <w:link w:val="Titolo9Carattere"/>
    <w:qFormat/>
    <w:rsid w:val="00C1016F"/>
    <w:pPr>
      <w:keepNext/>
      <w:keepLines/>
      <w:tabs>
        <w:tab w:val="num" w:pos="360"/>
      </w:tabs>
      <w:suppressAutoHyphens/>
      <w:spacing w:before="200" w:line="276" w:lineRule="auto"/>
      <w:jc w:val="both"/>
      <w:outlineLvl w:val="8"/>
    </w:pPr>
    <w:rPr>
      <w:rFonts w:ascii="Cambria" w:eastAsia="MS Gothic" w:hAnsi="Cambria"/>
      <w:i/>
      <w:iCs/>
      <w:color w:val="404040"/>
      <w:kern w:val="2"/>
      <w:sz w:val="20"/>
      <w:szCs w:val="20"/>
      <w:lang w:val="x-none"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rsid w:val="00D50FF0"/>
    <w:rPr>
      <w:u w:val="single"/>
    </w:rPr>
  </w:style>
  <w:style w:type="table" w:customStyle="1" w:styleId="NormalTable0">
    <w:name w:val="Normal Table0"/>
    <w:rsid w:val="00D50FF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uiPriority w:val="99"/>
    <w:rsid w:val="00D50FF0"/>
    <w:pPr>
      <w:tabs>
        <w:tab w:val="center" w:pos="4819"/>
        <w:tab w:val="right" w:pos="9638"/>
      </w:tabs>
    </w:pPr>
    <w:rPr>
      <w:rFonts w:ascii="Calibri" w:hAnsi="Calibri" w:cs="Arial Unicode MS"/>
      <w:color w:val="000000"/>
      <w:sz w:val="22"/>
      <w:szCs w:val="22"/>
      <w:u w:color="000000"/>
    </w:rPr>
  </w:style>
  <w:style w:type="paragraph" w:styleId="Pidipagina">
    <w:name w:val="footer"/>
    <w:link w:val="PidipaginaCarattere"/>
    <w:uiPriority w:val="99"/>
    <w:rsid w:val="00D50FF0"/>
    <w:pPr>
      <w:tabs>
        <w:tab w:val="center" w:pos="4819"/>
        <w:tab w:val="right" w:pos="9638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Commentaire">
    <w:name w:val="Commentaire"/>
    <w:rsid w:val="00D50FF0"/>
    <w:pPr>
      <w:suppressAutoHyphens/>
      <w:spacing w:after="200"/>
      <w:jc w:val="both"/>
    </w:pPr>
    <w:rPr>
      <w:rFonts w:ascii="Trebuchet MS" w:eastAsia="Trebuchet MS" w:hAnsi="Trebuchet MS" w:cs="Trebuchet MS"/>
      <w:color w:val="000000"/>
      <w:u w:color="000000"/>
      <w:lang w:val="en-US"/>
    </w:rPr>
  </w:style>
  <w:style w:type="paragraph" w:customStyle="1" w:styleId="Elencoacolori-Colore11">
    <w:name w:val="Elenco a colori - Colore 11"/>
    <w:rsid w:val="00D50FF0"/>
    <w:pPr>
      <w:ind w:left="720"/>
    </w:pPr>
    <w:rPr>
      <w:rFonts w:ascii="Cambria" w:eastAsia="Cambria" w:hAnsi="Cambria" w:cs="Cambria"/>
      <w:color w:val="404040"/>
      <w:u w:color="404040"/>
    </w:rPr>
  </w:style>
  <w:style w:type="paragraph" w:styleId="Nessunaspaziatura">
    <w:name w:val="No Spacing"/>
    <w:rsid w:val="00D50FF0"/>
    <w:pPr>
      <w:suppressAutoHyphens/>
      <w:spacing w:line="276" w:lineRule="auto"/>
      <w:jc w:val="both"/>
    </w:pPr>
    <w:rPr>
      <w:rFonts w:ascii="Calibri" w:hAnsi="Calibri" w:cs="Arial Unicode MS"/>
      <w:color w:val="000000"/>
      <w:sz w:val="22"/>
      <w:szCs w:val="22"/>
      <w:u w:color="000000"/>
    </w:rPr>
  </w:style>
  <w:style w:type="paragraph" w:customStyle="1" w:styleId="Didefault">
    <w:name w:val="Di default"/>
    <w:rsid w:val="00D50FF0"/>
    <w:pPr>
      <w:spacing w:before="160"/>
    </w:pPr>
    <w:rPr>
      <w:rFonts w:ascii="Helvetica Neue" w:eastAsia="Helvetica Neue" w:hAnsi="Helvetica Neue" w:cs="Helvetica Neue"/>
      <w:color w:val="000000"/>
      <w:sz w:val="24"/>
      <w:szCs w:val="24"/>
    </w:rPr>
  </w:style>
  <w:style w:type="character" w:customStyle="1" w:styleId="Link">
    <w:name w:val="Link"/>
    <w:rsid w:val="00D50FF0"/>
    <w:rPr>
      <w:color w:val="0000FF"/>
      <w:u w:val="single" w:color="0000FF"/>
    </w:rPr>
  </w:style>
  <w:style w:type="character" w:customStyle="1" w:styleId="Hyperlink0">
    <w:name w:val="Hyperlink.0"/>
    <w:basedOn w:val="Link"/>
    <w:rsid w:val="00D50FF0"/>
    <w:rPr>
      <w:color w:val="000000"/>
      <w:kern w:val="0"/>
      <w:u w:val="single" w:color="000000"/>
    </w:rPr>
  </w:style>
  <w:style w:type="numbering" w:customStyle="1" w:styleId="Stileimportato2">
    <w:name w:val="Stile importato 2"/>
    <w:rsid w:val="00D50FF0"/>
    <w:pPr>
      <w:numPr>
        <w:numId w:val="1"/>
      </w:numPr>
    </w:pPr>
  </w:style>
  <w:style w:type="numbering" w:customStyle="1" w:styleId="Stileimportato3">
    <w:name w:val="Stile importato 3"/>
    <w:rsid w:val="00D50FF0"/>
    <w:pPr>
      <w:numPr>
        <w:numId w:val="2"/>
      </w:numPr>
    </w:pPr>
  </w:style>
  <w:style w:type="character" w:customStyle="1" w:styleId="Nessuno">
    <w:name w:val="Nessuno"/>
    <w:qFormat/>
    <w:rsid w:val="00D50FF0"/>
  </w:style>
  <w:style w:type="character" w:customStyle="1" w:styleId="Hyperlink1">
    <w:name w:val="Hyperlink.1"/>
    <w:basedOn w:val="Nessuno"/>
    <w:rsid w:val="00D50FF0"/>
    <w:rPr>
      <w:u w:val="single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link w:val="TestonotaapidipaginaCarattere"/>
    <w:uiPriority w:val="99"/>
    <w:rsid w:val="00D50FF0"/>
    <w:pPr>
      <w:suppressAutoHyphens/>
    </w:pPr>
    <w:rPr>
      <w:rFonts w:eastAsia="Times New Roman"/>
      <w:color w:val="000000"/>
      <w:u w:color="000000"/>
    </w:rPr>
  </w:style>
  <w:style w:type="paragraph" w:styleId="Sommario1">
    <w:name w:val="toc 1"/>
    <w:uiPriority w:val="39"/>
    <w:rsid w:val="00D50FF0"/>
    <w:pPr>
      <w:tabs>
        <w:tab w:val="left" w:pos="400"/>
        <w:tab w:val="right" w:leader="dot" w:pos="9612"/>
      </w:tabs>
      <w:suppressAutoHyphens/>
      <w:spacing w:before="120" w:line="276" w:lineRule="auto"/>
      <w:ind w:left="426"/>
      <w:jc w:val="both"/>
    </w:pPr>
    <w:rPr>
      <w:rFonts w:ascii="Arial" w:eastAsia="Arial" w:hAnsi="Arial" w:cs="Arial"/>
      <w:i/>
      <w:iCs/>
      <w:color w:val="000000"/>
      <w:kern w:val="28"/>
      <w:u w:color="000000"/>
    </w:rPr>
  </w:style>
  <w:style w:type="paragraph" w:styleId="Sommario2">
    <w:name w:val="toc 2"/>
    <w:uiPriority w:val="39"/>
    <w:rsid w:val="00D50FF0"/>
    <w:pPr>
      <w:tabs>
        <w:tab w:val="right" w:leader="dot" w:pos="9612"/>
      </w:tabs>
      <w:suppressAutoHyphens/>
      <w:spacing w:line="276" w:lineRule="auto"/>
      <w:ind w:left="431" w:hanging="28"/>
    </w:pPr>
    <w:rPr>
      <w:rFonts w:ascii="Arial" w:eastAsia="Arial" w:hAnsi="Arial" w:cs="Arial"/>
      <w:i/>
      <w:iCs/>
      <w:color w:val="000000"/>
      <w:kern w:val="28"/>
      <w:sz w:val="22"/>
      <w:szCs w:val="22"/>
      <w:u w:color="000000"/>
    </w:rPr>
  </w:style>
  <w:style w:type="paragraph" w:customStyle="1" w:styleId="Tit2">
    <w:name w:val="Tit 2"/>
    <w:rsid w:val="00D50FF0"/>
    <w:pPr>
      <w:keepNext/>
      <w:keepLines/>
      <w:suppressAutoHyphens/>
      <w:spacing w:before="200" w:line="276" w:lineRule="auto"/>
      <w:jc w:val="both"/>
      <w:outlineLvl w:val="1"/>
    </w:pPr>
    <w:rPr>
      <w:rFonts w:ascii="Arial" w:eastAsia="Arial" w:hAnsi="Arial" w:cs="Arial"/>
      <w:color w:val="4F81BD"/>
      <w:kern w:val="28"/>
      <w:sz w:val="22"/>
      <w:szCs w:val="22"/>
      <w:u w:color="4F81BD"/>
    </w:rPr>
  </w:style>
  <w:style w:type="paragraph" w:styleId="Sommario3">
    <w:name w:val="toc 3"/>
    <w:next w:val="Normale"/>
    <w:uiPriority w:val="39"/>
    <w:rsid w:val="00D50FF0"/>
    <w:pPr>
      <w:tabs>
        <w:tab w:val="right" w:leader="dot" w:pos="9628"/>
      </w:tabs>
      <w:suppressAutoHyphens/>
      <w:spacing w:line="276" w:lineRule="auto"/>
      <w:ind w:left="431" w:hanging="28"/>
    </w:pPr>
    <w:rPr>
      <w:rFonts w:ascii="Arial" w:eastAsia="Arial" w:hAnsi="Arial" w:cs="Arial"/>
      <w:i/>
      <w:iCs/>
      <w:color w:val="000000"/>
      <w:kern w:val="28"/>
      <w:sz w:val="22"/>
      <w:szCs w:val="22"/>
      <w:u w:color="000000"/>
    </w:rPr>
  </w:style>
  <w:style w:type="paragraph" w:styleId="Corpotesto">
    <w:name w:val="Body Text"/>
    <w:link w:val="CorpotestoCarattere"/>
    <w:rsid w:val="00D50FF0"/>
    <w:pPr>
      <w:suppressAutoHyphens/>
      <w:spacing w:before="120"/>
      <w:jc w:val="both"/>
    </w:pPr>
    <w:rPr>
      <w:rFonts w:eastAsia="Times New Roman"/>
      <w:color w:val="000000"/>
      <w:sz w:val="24"/>
      <w:szCs w:val="24"/>
      <w:u w:color="000000"/>
    </w:rPr>
  </w:style>
  <w:style w:type="paragraph" w:customStyle="1" w:styleId="Intestazioneepidipagina">
    <w:name w:val="Intestazione e piè di pagina"/>
    <w:rsid w:val="00D50FF0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</w:rPr>
  </w:style>
  <w:style w:type="character" w:customStyle="1" w:styleId="Hyperlink2">
    <w:name w:val="Hyperlink.2"/>
    <w:basedOn w:val="Nessuno"/>
    <w:rsid w:val="00D50FF0"/>
    <w:rPr>
      <w:rFonts w:ascii="Arial" w:eastAsia="Arial" w:hAnsi="Arial" w:cs="Arial"/>
      <w:sz w:val="19"/>
      <w:szCs w:val="19"/>
    </w:rPr>
  </w:style>
  <w:style w:type="character" w:customStyle="1" w:styleId="Hyperlink3">
    <w:name w:val="Hyperlink.3"/>
    <w:basedOn w:val="Nessuno"/>
    <w:rsid w:val="00D50FF0"/>
    <w:rPr>
      <w:rFonts w:ascii="Arial" w:eastAsia="Arial" w:hAnsi="Arial" w:cs="Arial"/>
      <w:sz w:val="19"/>
      <w:szCs w:val="19"/>
      <w:shd w:val="clear" w:color="auto" w:fill="00FFFF"/>
    </w:rPr>
  </w:style>
  <w:style w:type="character" w:customStyle="1" w:styleId="Hyperlink4">
    <w:name w:val="Hyperlink.4"/>
    <w:basedOn w:val="Link"/>
    <w:rsid w:val="00D50FF0"/>
    <w:rPr>
      <w:rFonts w:ascii="Arial" w:eastAsia="Arial" w:hAnsi="Arial" w:cs="Arial"/>
      <w:color w:val="0000FF"/>
      <w:sz w:val="19"/>
      <w:szCs w:val="19"/>
      <w:u w:val="single" w:color="0000FF"/>
    </w:rPr>
  </w:style>
  <w:style w:type="character" w:customStyle="1" w:styleId="Hyperlink5">
    <w:name w:val="Hyperlink.5"/>
    <w:basedOn w:val="Nessuno"/>
    <w:rsid w:val="00D50FF0"/>
    <w:rPr>
      <w:color w:val="0000FF"/>
      <w:kern w:val="0"/>
      <w:sz w:val="19"/>
      <w:szCs w:val="19"/>
      <w:u w:val="single" w:color="0000FF"/>
      <w:shd w:val="clear" w:color="auto" w:fill="00FFFF"/>
    </w:rPr>
  </w:style>
  <w:style w:type="character" w:customStyle="1" w:styleId="Hyperlink6">
    <w:name w:val="Hyperlink.6"/>
    <w:basedOn w:val="Nessuno"/>
    <w:rsid w:val="00D50FF0"/>
    <w:rPr>
      <w:color w:val="0000FF"/>
      <w:kern w:val="0"/>
      <w:sz w:val="19"/>
      <w:szCs w:val="19"/>
      <w:u w:val="single" w:color="0000FF"/>
    </w:rPr>
  </w:style>
  <w:style w:type="paragraph" w:customStyle="1" w:styleId="sche3">
    <w:name w:val="sche_3"/>
    <w:rsid w:val="00D50FF0"/>
    <w:pPr>
      <w:widowControl w:val="0"/>
      <w:suppressAutoHyphens/>
      <w:spacing w:line="360" w:lineRule="atLeast"/>
      <w:jc w:val="both"/>
    </w:pPr>
    <w:rPr>
      <w:rFonts w:cs="Arial Unicode MS"/>
      <w:color w:val="000000"/>
      <w:u w:color="000000"/>
      <w:lang w:val="en-US"/>
    </w:rPr>
  </w:style>
  <w:style w:type="numbering" w:customStyle="1" w:styleId="Stileimportato4">
    <w:name w:val="Stile importato 4"/>
    <w:rsid w:val="00D50FF0"/>
    <w:pPr>
      <w:numPr>
        <w:numId w:val="3"/>
      </w:numPr>
    </w:pPr>
  </w:style>
  <w:style w:type="character" w:customStyle="1" w:styleId="Hyperlink7">
    <w:name w:val="Hyperlink.7"/>
    <w:basedOn w:val="Link"/>
    <w:rsid w:val="00D50FF0"/>
    <w:rPr>
      <w:color w:val="0000FF"/>
      <w:kern w:val="0"/>
      <w:u w:val="single" w:color="0000FF"/>
    </w:rPr>
  </w:style>
  <w:style w:type="paragraph" w:customStyle="1" w:styleId="TableParagraph">
    <w:name w:val="Table Paragraph"/>
    <w:uiPriority w:val="1"/>
    <w:qFormat/>
    <w:rsid w:val="00D50FF0"/>
    <w:pPr>
      <w:widowControl w:val="0"/>
    </w:pPr>
    <w:rPr>
      <w:rFonts w:ascii="Arial" w:eastAsia="Arial" w:hAnsi="Arial" w:cs="Arial"/>
      <w:color w:val="000000"/>
      <w:sz w:val="22"/>
      <w:szCs w:val="22"/>
      <w:u w:color="000000"/>
    </w:rPr>
  </w:style>
  <w:style w:type="paragraph" w:customStyle="1" w:styleId="Objetducommentaire">
    <w:name w:val="Objet du commentaire"/>
    <w:next w:val="Commentaire"/>
    <w:rsid w:val="00D50FF0"/>
    <w:pPr>
      <w:suppressAutoHyphens/>
      <w:spacing w:after="200"/>
      <w:jc w:val="both"/>
    </w:pPr>
    <w:rPr>
      <w:rFonts w:ascii="Trebuchet MS" w:eastAsia="Trebuchet MS" w:hAnsi="Trebuchet MS" w:cs="Trebuchet MS"/>
      <w:b/>
      <w:bCs/>
      <w:color w:val="000000"/>
      <w:u w:color="000000"/>
      <w:lang w:val="en-US"/>
    </w:rPr>
  </w:style>
  <w:style w:type="numbering" w:customStyle="1" w:styleId="Stileimportato5">
    <w:name w:val="Stile importato 5"/>
    <w:rsid w:val="00D50FF0"/>
    <w:pPr>
      <w:numPr>
        <w:numId w:val="4"/>
      </w:numPr>
    </w:pPr>
  </w:style>
  <w:style w:type="numbering" w:customStyle="1" w:styleId="Stileimportato6">
    <w:name w:val="Stile importato 6"/>
    <w:rsid w:val="00D50FF0"/>
    <w:pPr>
      <w:numPr>
        <w:numId w:val="5"/>
      </w:numPr>
    </w:pPr>
  </w:style>
  <w:style w:type="numbering" w:customStyle="1" w:styleId="Stileimportato7">
    <w:name w:val="Stile importato 7"/>
    <w:rsid w:val="00D50FF0"/>
    <w:pPr>
      <w:numPr>
        <w:numId w:val="6"/>
      </w:numPr>
    </w:pPr>
  </w:style>
  <w:style w:type="numbering" w:customStyle="1" w:styleId="Stileimportato8">
    <w:name w:val="Stile importato 8"/>
    <w:rsid w:val="00D50FF0"/>
    <w:pPr>
      <w:numPr>
        <w:numId w:val="7"/>
      </w:numPr>
    </w:pPr>
  </w:style>
  <w:style w:type="numbering" w:customStyle="1" w:styleId="Stileimportato9">
    <w:name w:val="Stile importato 9"/>
    <w:rsid w:val="00D50FF0"/>
    <w:pPr>
      <w:numPr>
        <w:numId w:val="8"/>
      </w:numPr>
    </w:pPr>
  </w:style>
  <w:style w:type="paragraph" w:customStyle="1" w:styleId="a5Elencopuntato">
    <w:name w:val="a5)  Elenco puntato"/>
    <w:rsid w:val="00D50FF0"/>
    <w:pPr>
      <w:suppressAutoHyphens/>
      <w:spacing w:line="360" w:lineRule="auto"/>
      <w:jc w:val="both"/>
    </w:pPr>
    <w:rPr>
      <w:rFonts w:ascii="Verdana" w:hAnsi="Verdana" w:cs="Arial Unicode MS"/>
      <w:color w:val="000000"/>
      <w:u w:color="000000"/>
    </w:rPr>
  </w:style>
  <w:style w:type="numbering" w:customStyle="1" w:styleId="Stileimportato11">
    <w:name w:val="Stile importato 11"/>
    <w:rsid w:val="00D50FF0"/>
    <w:pPr>
      <w:numPr>
        <w:numId w:val="9"/>
      </w:numPr>
    </w:pPr>
  </w:style>
  <w:style w:type="character" w:customStyle="1" w:styleId="Hyperlink8">
    <w:name w:val="Hyperlink.8"/>
    <w:basedOn w:val="Link"/>
    <w:rsid w:val="00D50FF0"/>
    <w:rPr>
      <w:strike/>
      <w:dstrike w:val="0"/>
      <w:color w:val="FF0000"/>
      <w:u w:val="single" w:color="FF0000"/>
    </w:rPr>
  </w:style>
  <w:style w:type="numbering" w:customStyle="1" w:styleId="Stileimportato12">
    <w:name w:val="Stile importato 12"/>
    <w:rsid w:val="00D50FF0"/>
    <w:pPr>
      <w:numPr>
        <w:numId w:val="10"/>
      </w:numPr>
    </w:pPr>
  </w:style>
  <w:style w:type="paragraph" w:styleId="Paragrafoelenco">
    <w:name w:val="List Paragraph"/>
    <w:aliases w:val="EL Paragrafo elenco,Paragrafo elenco puntato,Normal bullet 2,Bullet list,Numbered List,List Paragraph1,Elenco num ARGEA,Titolo linee di attività,Table of contents numbered,Bullet 1,1st level - Bullet List Paragraph,Bullet List,FooterTex"/>
    <w:link w:val="ParagrafoelencoCarattere"/>
    <w:uiPriority w:val="34"/>
    <w:qFormat/>
    <w:rsid w:val="00D50FF0"/>
    <w:pPr>
      <w:suppressAutoHyphens/>
      <w:spacing w:line="276" w:lineRule="auto"/>
      <w:ind w:left="720"/>
      <w:jc w:val="both"/>
    </w:pPr>
    <w:rPr>
      <w:rFonts w:ascii="Arial" w:eastAsia="Arial" w:hAnsi="Arial" w:cs="Arial"/>
      <w:color w:val="000000"/>
      <w:kern w:val="28"/>
      <w:u w:color="000000"/>
    </w:rPr>
  </w:style>
  <w:style w:type="character" w:customStyle="1" w:styleId="Hyperlink9">
    <w:name w:val="Hyperlink.9"/>
    <w:basedOn w:val="Link"/>
    <w:rsid w:val="00D50FF0"/>
    <w:rPr>
      <w:strike/>
      <w:dstrike w:val="0"/>
      <w:color w:val="0000FF"/>
      <w:u w:val="single" w:color="FF0000"/>
    </w:rPr>
  </w:style>
  <w:style w:type="paragraph" w:styleId="Soggettocommento">
    <w:name w:val="annotation subject"/>
    <w:link w:val="SoggettocommentoCarattere"/>
    <w:uiPriority w:val="99"/>
    <w:rsid w:val="00D50FF0"/>
    <w:pPr>
      <w:suppressAutoHyphens/>
      <w:jc w:val="both"/>
    </w:pPr>
    <w:rPr>
      <w:rFonts w:ascii="Arial" w:eastAsia="Arial" w:hAnsi="Arial" w:cs="Arial"/>
      <w:b/>
      <w:bCs/>
      <w:color w:val="000000"/>
      <w:kern w:val="28"/>
      <w:u w:color="000000"/>
    </w:rPr>
  </w:style>
  <w:style w:type="character" w:customStyle="1" w:styleId="Hyperlink10">
    <w:name w:val="Hyperlink.10"/>
    <w:basedOn w:val="Nessuno"/>
    <w:rsid w:val="00D50FF0"/>
    <w:rPr>
      <w:color w:val="0000FF"/>
      <w:u w:val="single" w:color="0000FF"/>
    </w:rPr>
  </w:style>
  <w:style w:type="character" w:customStyle="1" w:styleId="Hyperlink11">
    <w:name w:val="Hyperlink.11"/>
    <w:basedOn w:val="Link"/>
    <w:rsid w:val="00D50FF0"/>
    <w:rPr>
      <w:color w:val="0000FF"/>
      <w:u w:val="single" w:color="0000FF"/>
      <w:shd w:val="clear" w:color="auto" w:fill="FFFF00"/>
    </w:rPr>
  </w:style>
  <w:style w:type="numbering" w:customStyle="1" w:styleId="Stileimportato17">
    <w:name w:val="Stile importato 17"/>
    <w:rsid w:val="00D50FF0"/>
    <w:pPr>
      <w:numPr>
        <w:numId w:val="11"/>
      </w:numPr>
    </w:pPr>
  </w:style>
  <w:style w:type="numbering" w:customStyle="1" w:styleId="Stileimportato18">
    <w:name w:val="Stile importato 18"/>
    <w:rsid w:val="00D50FF0"/>
    <w:pPr>
      <w:numPr>
        <w:numId w:val="12"/>
      </w:numPr>
    </w:pPr>
  </w:style>
  <w:style w:type="paragraph" w:customStyle="1" w:styleId="Curatelanota">
    <w:name w:val="Curatela_nota"/>
    <w:rsid w:val="00D50FF0"/>
    <w:pPr>
      <w:suppressAutoHyphens/>
      <w:jc w:val="both"/>
    </w:pPr>
    <w:rPr>
      <w:rFonts w:cs="Arial Unicode MS"/>
      <w:color w:val="000000"/>
      <w:sz w:val="18"/>
      <w:szCs w:val="18"/>
      <w:u w:color="000000"/>
    </w:rPr>
  </w:style>
  <w:style w:type="character" w:customStyle="1" w:styleId="Hyperlink12">
    <w:name w:val="Hyperlink.12"/>
    <w:basedOn w:val="Nessuno"/>
    <w:rsid w:val="00D50FF0"/>
    <w:rPr>
      <w:rFonts w:ascii="Arial" w:eastAsia="Arial" w:hAnsi="Arial" w:cs="Arial"/>
      <w:b/>
      <w:bCs/>
      <w:kern w:val="0"/>
      <w:u w:val="single"/>
    </w:rPr>
  </w:style>
  <w:style w:type="numbering" w:customStyle="1" w:styleId="Stileimportato19">
    <w:name w:val="Stile importato 19"/>
    <w:rsid w:val="00D50FF0"/>
    <w:pPr>
      <w:numPr>
        <w:numId w:val="13"/>
      </w:numPr>
    </w:pPr>
  </w:style>
  <w:style w:type="numbering" w:customStyle="1" w:styleId="Stileimportato1">
    <w:name w:val="Stile importato 1"/>
    <w:rsid w:val="00D50FF0"/>
    <w:pPr>
      <w:numPr>
        <w:numId w:val="14"/>
      </w:numPr>
    </w:pPr>
  </w:style>
  <w:style w:type="paragraph" w:customStyle="1" w:styleId="Testo">
    <w:name w:val="Testo"/>
    <w:rsid w:val="00D50FF0"/>
    <w:pPr>
      <w:suppressAutoHyphens/>
      <w:spacing w:line="276" w:lineRule="auto"/>
      <w:jc w:val="both"/>
    </w:pPr>
    <w:rPr>
      <w:rFonts w:ascii="Arial" w:eastAsia="Arial" w:hAnsi="Arial" w:cs="Arial"/>
      <w:color w:val="000000"/>
      <w:kern w:val="28"/>
      <w:u w:color="000000"/>
    </w:rPr>
  </w:style>
  <w:style w:type="character" w:customStyle="1" w:styleId="Hyperlink13">
    <w:name w:val="Hyperlink.13"/>
    <w:basedOn w:val="Link"/>
    <w:rsid w:val="00D50FF0"/>
    <w:rPr>
      <w:color w:val="0000FF"/>
      <w:sz w:val="16"/>
      <w:szCs w:val="16"/>
      <w:u w:val="single" w:color="0000FF"/>
    </w:rPr>
  </w:style>
  <w:style w:type="paragraph" w:customStyle="1" w:styleId="xl62">
    <w:name w:val="xl62"/>
    <w:rsid w:val="00D50FF0"/>
    <w:pPr>
      <w:spacing w:before="100" w:after="100"/>
      <w:jc w:val="center"/>
    </w:pPr>
    <w:rPr>
      <w:rFonts w:ascii="Arial" w:hAnsi="Arial" w:cs="Arial Unicode MS"/>
      <w:b/>
      <w:bCs/>
      <w:color w:val="000000"/>
      <w:sz w:val="16"/>
      <w:szCs w:val="16"/>
      <w:u w:color="000000"/>
    </w:rPr>
  </w:style>
  <w:style w:type="paragraph" w:customStyle="1" w:styleId="xl36">
    <w:name w:val="xl36"/>
    <w:rsid w:val="00D50FF0"/>
    <w:pPr>
      <w:spacing w:before="100" w:after="100"/>
      <w:jc w:val="center"/>
    </w:pPr>
    <w:rPr>
      <w:rFonts w:cs="Arial Unicode MS"/>
      <w:color w:val="000000"/>
      <w:sz w:val="16"/>
      <w:szCs w:val="16"/>
      <w:u w:color="000000"/>
    </w:rPr>
  </w:style>
  <w:style w:type="numbering" w:customStyle="1" w:styleId="Stileimportato20">
    <w:name w:val="Stile importato 20"/>
    <w:rsid w:val="00D50FF0"/>
    <w:pPr>
      <w:numPr>
        <w:numId w:val="15"/>
      </w:numPr>
    </w:pPr>
  </w:style>
  <w:style w:type="numbering" w:customStyle="1" w:styleId="Stileimportato21">
    <w:name w:val="Stile importato 21"/>
    <w:rsid w:val="00D50FF0"/>
    <w:pPr>
      <w:numPr>
        <w:numId w:val="16"/>
      </w:numPr>
    </w:pPr>
  </w:style>
  <w:style w:type="character" w:customStyle="1" w:styleId="Hyperlink14">
    <w:name w:val="Hyperlink.14"/>
    <w:basedOn w:val="Link"/>
    <w:rsid w:val="00D50FF0"/>
    <w:rPr>
      <w:color w:val="0000FF"/>
      <w:kern w:val="1"/>
      <w:u w:val="single" w:color="0000FF"/>
    </w:rPr>
  </w:style>
  <w:style w:type="character" w:customStyle="1" w:styleId="Hyperlink15">
    <w:name w:val="Hyperlink.15"/>
    <w:basedOn w:val="Nessuno"/>
    <w:rsid w:val="00D50FF0"/>
    <w:rPr>
      <w:kern w:val="1"/>
      <w:u w:val="single"/>
    </w:rPr>
  </w:style>
  <w:style w:type="numbering" w:customStyle="1" w:styleId="Stileimportato22">
    <w:name w:val="Stile importato 22"/>
    <w:rsid w:val="00D50FF0"/>
    <w:pPr>
      <w:numPr>
        <w:numId w:val="17"/>
      </w:numPr>
    </w:pPr>
  </w:style>
  <w:style w:type="character" w:customStyle="1" w:styleId="Hyperlink16">
    <w:name w:val="Hyperlink.16"/>
    <w:basedOn w:val="Link"/>
    <w:rsid w:val="00D50FF0"/>
    <w:rPr>
      <w:color w:val="0000FF"/>
      <w:kern w:val="0"/>
      <w:u w:val="single" w:color="0000FF"/>
      <w:shd w:val="clear" w:color="auto" w:fill="FFFF00"/>
    </w:rPr>
  </w:style>
  <w:style w:type="numbering" w:customStyle="1" w:styleId="Stileimportato23">
    <w:name w:val="Stile importato 23"/>
    <w:rsid w:val="00D50FF0"/>
    <w:pPr>
      <w:numPr>
        <w:numId w:val="18"/>
      </w:numPr>
    </w:pPr>
  </w:style>
  <w:style w:type="paragraph" w:customStyle="1" w:styleId="a5bElencopuntatolettere">
    <w:name w:val="a5b) Elenco puntato lettere"/>
    <w:rsid w:val="00D50FF0"/>
    <w:pPr>
      <w:suppressAutoHyphens/>
      <w:jc w:val="both"/>
    </w:pPr>
    <w:rPr>
      <w:rFonts w:ascii="Verdana" w:hAnsi="Verdana" w:cs="Arial Unicode MS"/>
      <w:color w:val="000000"/>
      <w:u w:color="000000"/>
    </w:rPr>
  </w:style>
  <w:style w:type="character" w:customStyle="1" w:styleId="Hyperlink17">
    <w:name w:val="Hyperlink.17"/>
    <w:basedOn w:val="Link"/>
    <w:rsid w:val="00D50FF0"/>
    <w:rPr>
      <w:rFonts w:ascii="Arial" w:eastAsia="Arial" w:hAnsi="Arial" w:cs="Arial"/>
      <w:color w:val="0000FF"/>
      <w:kern w:val="28"/>
      <w:u w:val="single" w:color="0000FF"/>
    </w:rPr>
  </w:style>
  <w:style w:type="paragraph" w:customStyle="1" w:styleId="TITOLO">
    <w:name w:val="TITOLO"/>
    <w:rsid w:val="00D50FF0"/>
    <w:pPr>
      <w:spacing w:line="480" w:lineRule="auto"/>
      <w:jc w:val="center"/>
    </w:pPr>
    <w:rPr>
      <w:rFonts w:ascii="Arial" w:hAnsi="Arial" w:cs="Arial Unicode MS"/>
      <w:b/>
      <w:bCs/>
      <w:color w:val="FFFFFF"/>
      <w:kern w:val="28"/>
      <w:sz w:val="44"/>
      <w:szCs w:val="44"/>
      <w:u w:color="FFFFFF"/>
    </w:rPr>
  </w:style>
  <w:style w:type="numbering" w:customStyle="1" w:styleId="Stileimportato24">
    <w:name w:val="Stile importato 24"/>
    <w:rsid w:val="00D50FF0"/>
    <w:pPr>
      <w:numPr>
        <w:numId w:val="19"/>
      </w:numPr>
    </w:pPr>
  </w:style>
  <w:style w:type="character" w:customStyle="1" w:styleId="Hyperlink18">
    <w:name w:val="Hyperlink.18"/>
    <w:basedOn w:val="Nessuno"/>
    <w:rsid w:val="00D50FF0"/>
    <w:rPr>
      <w:color w:val="0070C0"/>
      <w:u w:val="single" w:color="0070C0"/>
    </w:rPr>
  </w:style>
  <w:style w:type="numbering" w:customStyle="1" w:styleId="Stileimportato25">
    <w:name w:val="Stile importato 25"/>
    <w:rsid w:val="00D50FF0"/>
    <w:pPr>
      <w:numPr>
        <w:numId w:val="20"/>
      </w:numPr>
    </w:pPr>
  </w:style>
  <w:style w:type="numbering" w:customStyle="1" w:styleId="Stileimportato26">
    <w:name w:val="Stile importato 26"/>
    <w:rsid w:val="00D50FF0"/>
    <w:pPr>
      <w:numPr>
        <w:numId w:val="21"/>
      </w:numPr>
    </w:pPr>
  </w:style>
  <w:style w:type="numbering" w:customStyle="1" w:styleId="Stileimportato27">
    <w:name w:val="Stile importato 27"/>
    <w:rsid w:val="00D50FF0"/>
    <w:pPr>
      <w:numPr>
        <w:numId w:val="22"/>
      </w:numPr>
    </w:pPr>
  </w:style>
  <w:style w:type="numbering" w:customStyle="1" w:styleId="Stileimportato28">
    <w:name w:val="Stile importato 28"/>
    <w:rsid w:val="00D50FF0"/>
    <w:pPr>
      <w:numPr>
        <w:numId w:val="23"/>
      </w:numPr>
    </w:pPr>
  </w:style>
  <w:style w:type="numbering" w:customStyle="1" w:styleId="Stileimportato29">
    <w:name w:val="Stile importato 29"/>
    <w:rsid w:val="00D50FF0"/>
    <w:pPr>
      <w:numPr>
        <w:numId w:val="24"/>
      </w:numPr>
    </w:pPr>
  </w:style>
  <w:style w:type="numbering" w:customStyle="1" w:styleId="Stileimportato30">
    <w:name w:val="Stile importato 30"/>
    <w:rsid w:val="00D50FF0"/>
    <w:pPr>
      <w:numPr>
        <w:numId w:val="25"/>
      </w:numPr>
    </w:pPr>
  </w:style>
  <w:style w:type="numbering" w:customStyle="1" w:styleId="Stileimportato31">
    <w:name w:val="Stile importato 31"/>
    <w:rsid w:val="00D50FF0"/>
    <w:pPr>
      <w:numPr>
        <w:numId w:val="26"/>
      </w:numPr>
    </w:pPr>
  </w:style>
  <w:style w:type="numbering" w:customStyle="1" w:styleId="Stileimportato32">
    <w:name w:val="Stile importato 32"/>
    <w:rsid w:val="00D50FF0"/>
    <w:pPr>
      <w:numPr>
        <w:numId w:val="27"/>
      </w:numPr>
    </w:pPr>
  </w:style>
  <w:style w:type="numbering" w:customStyle="1" w:styleId="Stileimportato33">
    <w:name w:val="Stile importato 33"/>
    <w:rsid w:val="00D50FF0"/>
    <w:pPr>
      <w:numPr>
        <w:numId w:val="28"/>
      </w:numPr>
    </w:pPr>
  </w:style>
  <w:style w:type="numbering" w:customStyle="1" w:styleId="Stileimportato34">
    <w:name w:val="Stile importato 34"/>
    <w:rsid w:val="00D50FF0"/>
    <w:pPr>
      <w:numPr>
        <w:numId w:val="29"/>
      </w:numPr>
    </w:pPr>
  </w:style>
  <w:style w:type="numbering" w:customStyle="1" w:styleId="Stileimportato35">
    <w:name w:val="Stile importato 35"/>
    <w:rsid w:val="00D50FF0"/>
    <w:pPr>
      <w:numPr>
        <w:numId w:val="30"/>
      </w:numPr>
    </w:pPr>
  </w:style>
  <w:style w:type="numbering" w:customStyle="1" w:styleId="Stileimportato36">
    <w:name w:val="Stile importato 36"/>
    <w:rsid w:val="00D50FF0"/>
    <w:pPr>
      <w:numPr>
        <w:numId w:val="31"/>
      </w:numPr>
    </w:pPr>
  </w:style>
  <w:style w:type="numbering" w:customStyle="1" w:styleId="Stileimportato37">
    <w:name w:val="Stile importato 37"/>
    <w:rsid w:val="00D50FF0"/>
    <w:pPr>
      <w:numPr>
        <w:numId w:val="32"/>
      </w:numPr>
    </w:pPr>
  </w:style>
  <w:style w:type="numbering" w:customStyle="1" w:styleId="Stileimportato38">
    <w:name w:val="Stile importato 38"/>
    <w:rsid w:val="00D50FF0"/>
    <w:pPr>
      <w:numPr>
        <w:numId w:val="33"/>
      </w:numPr>
    </w:pPr>
  </w:style>
  <w:style w:type="character" w:customStyle="1" w:styleId="Hyperlink19">
    <w:name w:val="Hyperlink.19"/>
    <w:basedOn w:val="Link"/>
    <w:rsid w:val="00D50FF0"/>
    <w:rPr>
      <w:rFonts w:ascii="Arial" w:eastAsia="Arial" w:hAnsi="Arial" w:cs="Arial"/>
      <w:color w:val="0000FF"/>
      <w:sz w:val="14"/>
      <w:szCs w:val="14"/>
      <w:u w:val="single" w:color="0000FF"/>
    </w:rPr>
  </w:style>
  <w:style w:type="numbering" w:customStyle="1" w:styleId="Stileimportato39">
    <w:name w:val="Stile importato 39"/>
    <w:rsid w:val="00D50FF0"/>
    <w:pPr>
      <w:numPr>
        <w:numId w:val="34"/>
      </w:numPr>
    </w:pPr>
  </w:style>
  <w:style w:type="numbering" w:customStyle="1" w:styleId="Stileimportato44">
    <w:name w:val="Stile importato 44"/>
    <w:rsid w:val="00D50FF0"/>
    <w:pPr>
      <w:numPr>
        <w:numId w:val="35"/>
      </w:numPr>
    </w:pPr>
  </w:style>
  <w:style w:type="numbering" w:customStyle="1" w:styleId="Stileimportato49">
    <w:name w:val="Stile importato 49"/>
    <w:rsid w:val="00D50FF0"/>
    <w:pPr>
      <w:numPr>
        <w:numId w:val="36"/>
      </w:numPr>
    </w:pPr>
  </w:style>
  <w:style w:type="character" w:customStyle="1" w:styleId="Hyperlink20">
    <w:name w:val="Hyperlink.20"/>
    <w:basedOn w:val="Link"/>
    <w:rsid w:val="00D50FF0"/>
    <w:rPr>
      <w:rFonts w:ascii="Arial" w:eastAsia="Arial" w:hAnsi="Arial" w:cs="Arial"/>
      <w:color w:val="0000FF"/>
      <w:kern w:val="28"/>
      <w:u w:val="single" w:color="0000FF"/>
      <w:lang w:val="it-IT"/>
    </w:rPr>
  </w:style>
  <w:style w:type="numbering" w:customStyle="1" w:styleId="Stileimportato52">
    <w:name w:val="Stile importato 52"/>
    <w:rsid w:val="00D50FF0"/>
    <w:pPr>
      <w:numPr>
        <w:numId w:val="37"/>
      </w:numPr>
    </w:pPr>
  </w:style>
  <w:style w:type="paragraph" w:customStyle="1" w:styleId="Separazione">
    <w:name w:val="Separazione"/>
    <w:rsid w:val="00D50FF0"/>
    <w:pPr>
      <w:pBdr>
        <w:bottom w:val="single" w:sz="6" w:space="0" w:color="B6DDE8"/>
      </w:pBdr>
      <w:spacing w:before="60" w:after="60" w:line="259" w:lineRule="auto"/>
    </w:pPr>
    <w:rPr>
      <w:rFonts w:ascii="Calibri" w:eastAsia="Calibri" w:hAnsi="Calibri" w:cs="Calibri"/>
      <w:color w:val="000000"/>
      <w:sz w:val="2"/>
      <w:szCs w:val="2"/>
      <w:u w:color="000000"/>
    </w:rPr>
  </w:style>
  <w:style w:type="character" w:customStyle="1" w:styleId="Hyperlink21">
    <w:name w:val="Hyperlink.21"/>
    <w:basedOn w:val="Nessuno"/>
    <w:rsid w:val="00D50FF0"/>
    <w:rPr>
      <w:rFonts w:ascii="Arial" w:eastAsia="Arial" w:hAnsi="Arial" w:cs="Arial"/>
      <w:kern w:val="28"/>
      <w:lang w:val="it-IT"/>
    </w:rPr>
  </w:style>
  <w:style w:type="character" w:customStyle="1" w:styleId="Hyperlink22">
    <w:name w:val="Hyperlink.22"/>
    <w:basedOn w:val="Nessuno"/>
    <w:rsid w:val="00D50FF0"/>
    <w:rPr>
      <w:rFonts w:ascii="Arial" w:eastAsia="Arial" w:hAnsi="Arial" w:cs="Arial"/>
      <w:lang w:val="it-IT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50FF0"/>
    <w:pPr>
      <w:pBdr>
        <w:top w:val="nil"/>
        <w:left w:val="nil"/>
        <w:bottom w:val="nil"/>
        <w:right w:val="nil"/>
        <w:between w:val="nil"/>
        <w:bar w:val="nil"/>
      </w:pBdr>
      <w:suppressAutoHyphens/>
      <w:jc w:val="both"/>
    </w:pPr>
    <w:rPr>
      <w:rFonts w:ascii="Arial" w:eastAsia="Arial Unicode MS" w:hAnsi="Arial" w:cs="Arial Unicode MS"/>
      <w:color w:val="000000"/>
      <w:kern w:val="28"/>
      <w:sz w:val="20"/>
      <w:szCs w:val="20"/>
      <w:u w:color="000000"/>
      <w:bdr w:val="nil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50FF0"/>
    <w:rPr>
      <w:rFonts w:ascii="Arial" w:hAnsi="Arial" w:cs="Arial Unicode MS"/>
      <w:color w:val="000000"/>
      <w:kern w:val="28"/>
      <w:u w:color="000000"/>
    </w:rPr>
  </w:style>
  <w:style w:type="character" w:styleId="Rimandocommento">
    <w:name w:val="annotation reference"/>
    <w:basedOn w:val="Carpredefinitoparagrafo"/>
    <w:uiPriority w:val="99"/>
    <w:semiHidden/>
    <w:unhideWhenUsed/>
    <w:rsid w:val="00D50FF0"/>
    <w:rPr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911CC"/>
    <w:pPr>
      <w:pBdr>
        <w:top w:val="nil"/>
        <w:left w:val="nil"/>
        <w:bottom w:val="nil"/>
        <w:right w:val="nil"/>
        <w:between w:val="nil"/>
        <w:bar w:val="nil"/>
      </w:pBdr>
      <w:suppressAutoHyphens/>
      <w:jc w:val="both"/>
    </w:pPr>
    <w:rPr>
      <w:rFonts w:ascii="Segoe UI" w:eastAsia="Arial Unicode MS" w:hAnsi="Segoe UI" w:cs="Segoe UI"/>
      <w:color w:val="000000"/>
      <w:kern w:val="28"/>
      <w:sz w:val="18"/>
      <w:szCs w:val="18"/>
      <w:u w:color="000000"/>
      <w:bdr w:val="nil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911CC"/>
    <w:rPr>
      <w:rFonts w:ascii="Segoe UI" w:hAnsi="Segoe UI" w:cs="Segoe UI"/>
      <w:color w:val="000000"/>
      <w:kern w:val="28"/>
      <w:sz w:val="18"/>
      <w:szCs w:val="18"/>
      <w:u w:color="000000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497720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97720"/>
    <w:rPr>
      <w:color w:val="FF00FF" w:themeColor="followedHyperlink"/>
      <w:u w:val="single"/>
    </w:rPr>
  </w:style>
  <w:style w:type="paragraph" w:styleId="Didascalia">
    <w:name w:val="caption"/>
    <w:basedOn w:val="Normale"/>
    <w:next w:val="Normale"/>
    <w:uiPriority w:val="35"/>
    <w:unhideWhenUsed/>
    <w:qFormat/>
    <w:rsid w:val="00AB21C4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200"/>
      <w:jc w:val="both"/>
    </w:pPr>
    <w:rPr>
      <w:rFonts w:ascii="Arial" w:eastAsia="Arial Unicode MS" w:hAnsi="Arial" w:cs="Arial Unicode MS"/>
      <w:i/>
      <w:iCs/>
      <w:color w:val="A7A7A7" w:themeColor="text2"/>
      <w:kern w:val="28"/>
      <w:sz w:val="18"/>
      <w:szCs w:val="18"/>
      <w:u w:color="000000"/>
      <w:bdr w:val="nil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B077C"/>
    <w:rPr>
      <w:rFonts w:asciiTheme="majorHAnsi" w:eastAsiaTheme="majorEastAsia" w:hAnsiTheme="majorHAnsi" w:cstheme="majorBidi"/>
      <w:color w:val="2F5496" w:themeColor="accent1" w:themeShade="BF"/>
      <w:kern w:val="28"/>
      <w:sz w:val="26"/>
      <w:szCs w:val="26"/>
      <w:u w:color="000000"/>
    </w:rPr>
  </w:style>
  <w:style w:type="character" w:styleId="Rimandonotaapidipagina">
    <w:name w:val="footnote reference"/>
    <w:basedOn w:val="Carpredefinitoparagrafo"/>
    <w:uiPriority w:val="99"/>
    <w:unhideWhenUsed/>
    <w:qFormat/>
    <w:rsid w:val="005D5E81"/>
    <w:rPr>
      <w:vertAlign w:val="superscrip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qFormat/>
    <w:rsid w:val="00A43D13"/>
    <w:rPr>
      <w:rFonts w:eastAsia="Times New Roman"/>
      <w:color w:val="000000"/>
      <w:u w:color="000000"/>
    </w:rPr>
  </w:style>
  <w:style w:type="character" w:customStyle="1" w:styleId="CorpotestoCarattere">
    <w:name w:val="Corpo testo Carattere"/>
    <w:basedOn w:val="Carpredefinitoparagrafo"/>
    <w:link w:val="Corpotesto"/>
    <w:rsid w:val="00A43D13"/>
    <w:rPr>
      <w:rFonts w:eastAsia="Times New Roman"/>
      <w:color w:val="000000"/>
      <w:sz w:val="24"/>
      <w:szCs w:val="24"/>
      <w:u w:color="000000"/>
    </w:rPr>
  </w:style>
  <w:style w:type="character" w:customStyle="1" w:styleId="Caratterinotaapidipagina">
    <w:name w:val="Caratteri nota a piè di pagina"/>
    <w:qFormat/>
    <w:rsid w:val="00A43D13"/>
    <w:rPr>
      <w:rFonts w:cs="Times New Roman"/>
      <w:vertAlign w:val="superscrip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1800DF"/>
    <w:rPr>
      <w:rFonts w:asciiTheme="majorHAnsi" w:eastAsiaTheme="majorEastAsia" w:hAnsiTheme="majorHAnsi" w:cstheme="majorBidi"/>
      <w:i/>
      <w:iCs/>
      <w:color w:val="2F5496" w:themeColor="accent1" w:themeShade="BF"/>
      <w:kern w:val="28"/>
      <w:u w:color="000000"/>
    </w:rPr>
  </w:style>
  <w:style w:type="paragraph" w:customStyle="1" w:styleId="Testocommento2">
    <w:name w:val="Testo commento2"/>
    <w:basedOn w:val="Normale"/>
    <w:rsid w:val="001800DF"/>
    <w:pPr>
      <w:suppressAutoHyphens/>
      <w:jc w:val="both"/>
    </w:pPr>
    <w:rPr>
      <w:rFonts w:ascii="Arial" w:eastAsia="Calibri" w:hAnsi="Arial" w:cs="Arial"/>
      <w:kern w:val="2"/>
      <w:sz w:val="20"/>
      <w:szCs w:val="20"/>
      <w:u w:color="000000"/>
      <w:lang w:eastAsia="zh-CN"/>
    </w:rPr>
  </w:style>
  <w:style w:type="character" w:customStyle="1" w:styleId="WW8Num1z1">
    <w:name w:val="WW8Num1z1"/>
    <w:rsid w:val="001800DF"/>
  </w:style>
  <w:style w:type="character" w:customStyle="1" w:styleId="Richiamoallanotaapidipagina">
    <w:name w:val="Richiamo alla nota a piè di pagina"/>
    <w:rsid w:val="001800DF"/>
    <w:rPr>
      <w:vertAlign w:val="superscript"/>
    </w:rPr>
  </w:style>
  <w:style w:type="character" w:customStyle="1" w:styleId="st">
    <w:name w:val="st"/>
    <w:qFormat/>
    <w:rsid w:val="001800DF"/>
  </w:style>
  <w:style w:type="paragraph" w:customStyle="1" w:styleId="Contenutocornice">
    <w:name w:val="Contenuto cornice"/>
    <w:basedOn w:val="Corpotesto"/>
    <w:qFormat/>
    <w:rsid w:val="001800D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0" w:after="120"/>
      <w:jc w:val="left"/>
    </w:pPr>
    <w:rPr>
      <w:color w:val="auto"/>
      <w:bdr w:val="none" w:sz="0" w:space="0" w:color="auto"/>
      <w:lang w:eastAsia="zh-CN"/>
    </w:rPr>
  </w:style>
  <w:style w:type="character" w:customStyle="1" w:styleId="Enfasi">
    <w:name w:val="Enfasi"/>
    <w:uiPriority w:val="20"/>
    <w:qFormat/>
    <w:rsid w:val="001800DF"/>
    <w:rPr>
      <w:i/>
    </w:rPr>
  </w:style>
  <w:style w:type="paragraph" w:customStyle="1" w:styleId="Default">
    <w:name w:val="Default"/>
    <w:rsid w:val="00764F1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WW8Num5z0">
    <w:name w:val="WW8Num5z0"/>
    <w:rsid w:val="00B72F19"/>
    <w:rPr>
      <w:rFonts w:ascii="Calibri" w:hAnsi="Calibri" w:cs="Times New Roman" w:hint="default"/>
      <w:color w:val="auto"/>
    </w:rPr>
  </w:style>
  <w:style w:type="character" w:customStyle="1" w:styleId="Rimandonotaapidipagina3">
    <w:name w:val="Rimando nota a piè di pagina3"/>
    <w:rsid w:val="00C2608B"/>
    <w:rPr>
      <w:vertAlign w:val="superscript"/>
    </w:rPr>
  </w:style>
  <w:style w:type="paragraph" w:customStyle="1" w:styleId="msonormal0">
    <w:name w:val="msonormal"/>
    <w:basedOn w:val="Normale"/>
    <w:rsid w:val="00B03C84"/>
    <w:pPr>
      <w:spacing w:before="100" w:beforeAutospacing="1" w:after="100" w:afterAutospacing="1"/>
    </w:pPr>
    <w:rPr>
      <w:u w:color="000000"/>
    </w:rPr>
  </w:style>
  <w:style w:type="paragraph" w:customStyle="1" w:styleId="font5">
    <w:name w:val="font5"/>
    <w:basedOn w:val="Normale"/>
    <w:rsid w:val="00B03C84"/>
    <w:pPr>
      <w:spacing w:before="100" w:beforeAutospacing="1" w:after="100" w:afterAutospacing="1"/>
    </w:pPr>
    <w:rPr>
      <w:color w:val="000000"/>
      <w:sz w:val="14"/>
      <w:szCs w:val="14"/>
      <w:u w:color="000000"/>
    </w:rPr>
  </w:style>
  <w:style w:type="paragraph" w:customStyle="1" w:styleId="font6">
    <w:name w:val="font6"/>
    <w:basedOn w:val="Normale"/>
    <w:rsid w:val="00B03C84"/>
    <w:pPr>
      <w:spacing w:before="100" w:beforeAutospacing="1" w:after="100" w:afterAutospacing="1"/>
    </w:pPr>
    <w:rPr>
      <w:rFonts w:ascii="Calibri" w:hAnsi="Calibri" w:cs="Calibri"/>
      <w:b/>
      <w:bCs/>
      <w:color w:val="000000"/>
      <w:u w:color="000000"/>
    </w:rPr>
  </w:style>
  <w:style w:type="paragraph" w:customStyle="1" w:styleId="font7">
    <w:name w:val="font7"/>
    <w:basedOn w:val="Normale"/>
    <w:rsid w:val="00B03C84"/>
    <w:pPr>
      <w:spacing w:before="100" w:beforeAutospacing="1" w:after="100" w:afterAutospacing="1"/>
    </w:pPr>
    <w:rPr>
      <w:rFonts w:ascii="Calibri" w:hAnsi="Calibri" w:cs="Calibri"/>
      <w:color w:val="000000"/>
      <w:u w:color="000000"/>
    </w:rPr>
  </w:style>
  <w:style w:type="paragraph" w:customStyle="1" w:styleId="font8">
    <w:name w:val="font8"/>
    <w:basedOn w:val="Normale"/>
    <w:rsid w:val="00B03C84"/>
    <w:pPr>
      <w:spacing w:before="100" w:beforeAutospacing="1" w:after="100" w:afterAutospacing="1"/>
    </w:pPr>
    <w:rPr>
      <w:rFonts w:ascii="Calibri" w:hAnsi="Calibri" w:cs="Calibri"/>
      <w:color w:val="FF0000"/>
      <w:u w:color="000000"/>
    </w:rPr>
  </w:style>
  <w:style w:type="paragraph" w:customStyle="1" w:styleId="font9">
    <w:name w:val="font9"/>
    <w:basedOn w:val="Normale"/>
    <w:rsid w:val="00B03C84"/>
    <w:pPr>
      <w:spacing w:before="100" w:beforeAutospacing="1" w:after="100" w:afterAutospacing="1"/>
    </w:pPr>
    <w:rPr>
      <w:rFonts w:ascii="Calibri" w:hAnsi="Calibri" w:cs="Calibri"/>
      <w:color w:val="000000"/>
      <w:u w:color="000000"/>
    </w:rPr>
  </w:style>
  <w:style w:type="paragraph" w:customStyle="1" w:styleId="font10">
    <w:name w:val="font10"/>
    <w:basedOn w:val="Normale"/>
    <w:rsid w:val="00B03C84"/>
    <w:pPr>
      <w:spacing w:before="100" w:beforeAutospacing="1" w:after="100" w:afterAutospacing="1"/>
    </w:pPr>
    <w:rPr>
      <w:rFonts w:ascii="Calibri" w:hAnsi="Calibri" w:cs="Calibri"/>
      <w:color w:val="FF0000"/>
      <w:u w:color="000000"/>
    </w:rPr>
  </w:style>
  <w:style w:type="paragraph" w:customStyle="1" w:styleId="font11">
    <w:name w:val="font11"/>
    <w:basedOn w:val="Normale"/>
    <w:rsid w:val="00B03C84"/>
    <w:pPr>
      <w:spacing w:before="100" w:beforeAutospacing="1" w:after="100" w:afterAutospacing="1"/>
    </w:pPr>
    <w:rPr>
      <w:rFonts w:ascii="Calibri" w:hAnsi="Calibri" w:cs="Calibri"/>
      <w:u w:color="000000"/>
    </w:rPr>
  </w:style>
  <w:style w:type="paragraph" w:customStyle="1" w:styleId="font12">
    <w:name w:val="font12"/>
    <w:basedOn w:val="Normale"/>
    <w:rsid w:val="00B03C84"/>
    <w:pPr>
      <w:spacing w:before="100" w:beforeAutospacing="1" w:after="100" w:afterAutospacing="1"/>
    </w:pPr>
    <w:rPr>
      <w:rFonts w:ascii="Calibri" w:hAnsi="Calibri" w:cs="Calibri"/>
      <w:b/>
      <w:bCs/>
      <w:color w:val="7030A0"/>
      <w:u w:color="000000"/>
    </w:rPr>
  </w:style>
  <w:style w:type="paragraph" w:customStyle="1" w:styleId="font13">
    <w:name w:val="font13"/>
    <w:basedOn w:val="Normale"/>
    <w:rsid w:val="00B03C84"/>
    <w:pPr>
      <w:spacing w:before="100" w:beforeAutospacing="1" w:after="100" w:afterAutospacing="1"/>
    </w:pPr>
    <w:rPr>
      <w:rFonts w:ascii="Calibri" w:hAnsi="Calibri" w:cs="Calibri"/>
      <w:b/>
      <w:bCs/>
      <w:color w:val="FF0000"/>
      <w:u w:color="000000"/>
    </w:rPr>
  </w:style>
  <w:style w:type="paragraph" w:customStyle="1" w:styleId="font14">
    <w:name w:val="font14"/>
    <w:basedOn w:val="Normale"/>
    <w:rsid w:val="00B03C84"/>
    <w:pPr>
      <w:spacing w:before="100" w:beforeAutospacing="1" w:after="100" w:afterAutospacing="1"/>
    </w:pPr>
    <w:rPr>
      <w:rFonts w:ascii="Calibri" w:hAnsi="Calibri" w:cs="Calibri"/>
      <w:b/>
      <w:bCs/>
      <w:color w:val="000000"/>
      <w:u w:color="000000"/>
    </w:rPr>
  </w:style>
  <w:style w:type="paragraph" w:customStyle="1" w:styleId="font15">
    <w:name w:val="font15"/>
    <w:basedOn w:val="Normale"/>
    <w:rsid w:val="00B03C84"/>
    <w:pPr>
      <w:spacing w:before="100" w:beforeAutospacing="1" w:after="100" w:afterAutospacing="1"/>
    </w:pPr>
    <w:rPr>
      <w:rFonts w:ascii="Calibri" w:hAnsi="Calibri" w:cs="Calibri"/>
      <w:u w:color="000000"/>
    </w:rPr>
  </w:style>
  <w:style w:type="paragraph" w:customStyle="1" w:styleId="font16">
    <w:name w:val="font16"/>
    <w:basedOn w:val="Normale"/>
    <w:rsid w:val="00B03C84"/>
    <w:pPr>
      <w:spacing w:before="100" w:beforeAutospacing="1" w:after="100" w:afterAutospacing="1"/>
    </w:pPr>
    <w:rPr>
      <w:rFonts w:ascii="Calibri" w:hAnsi="Calibri" w:cs="Calibri"/>
      <w:b/>
      <w:bCs/>
      <w:color w:val="FF0000"/>
      <w:u w:color="000000"/>
    </w:rPr>
  </w:style>
  <w:style w:type="paragraph" w:customStyle="1" w:styleId="font17">
    <w:name w:val="font17"/>
    <w:basedOn w:val="Normale"/>
    <w:rsid w:val="00B03C84"/>
    <w:pPr>
      <w:spacing w:before="100" w:beforeAutospacing="1" w:after="100" w:afterAutospacing="1"/>
    </w:pPr>
    <w:rPr>
      <w:rFonts w:ascii="Calibri" w:hAnsi="Calibri" w:cs="Calibri"/>
      <w:b/>
      <w:bCs/>
      <w:color w:val="4472C4"/>
      <w:u w:color="000000"/>
    </w:rPr>
  </w:style>
  <w:style w:type="paragraph" w:customStyle="1" w:styleId="xl66">
    <w:name w:val="xl66"/>
    <w:basedOn w:val="Normale"/>
    <w:rsid w:val="00B03C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67">
    <w:name w:val="xl67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68">
    <w:name w:val="xl68"/>
    <w:basedOn w:val="Normale"/>
    <w:rsid w:val="00B03C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69">
    <w:name w:val="xl69"/>
    <w:basedOn w:val="Normale"/>
    <w:rsid w:val="00B03C84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70">
    <w:name w:val="xl70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u w:color="000000"/>
    </w:rPr>
  </w:style>
  <w:style w:type="paragraph" w:customStyle="1" w:styleId="xl71">
    <w:name w:val="xl71"/>
    <w:basedOn w:val="Normale"/>
    <w:rsid w:val="00B03C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4472C4"/>
      <w:u w:color="000000"/>
    </w:rPr>
  </w:style>
  <w:style w:type="paragraph" w:customStyle="1" w:styleId="xl72">
    <w:name w:val="xl72"/>
    <w:basedOn w:val="Normale"/>
    <w:rsid w:val="00B03C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73">
    <w:name w:val="xl73"/>
    <w:basedOn w:val="Normale"/>
    <w:rsid w:val="00B03C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74">
    <w:name w:val="xl74"/>
    <w:basedOn w:val="Normale"/>
    <w:rsid w:val="00B03C8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75">
    <w:name w:val="xl75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76">
    <w:name w:val="xl76"/>
    <w:basedOn w:val="Normale"/>
    <w:rsid w:val="00B03C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77">
    <w:name w:val="xl77"/>
    <w:basedOn w:val="Normale"/>
    <w:rsid w:val="00B03C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78">
    <w:name w:val="xl78"/>
    <w:basedOn w:val="Normale"/>
    <w:rsid w:val="00B03C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0000"/>
      <w:sz w:val="20"/>
      <w:szCs w:val="20"/>
      <w:u w:color="000000"/>
    </w:rPr>
  </w:style>
  <w:style w:type="paragraph" w:customStyle="1" w:styleId="xl79">
    <w:name w:val="xl79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80">
    <w:name w:val="xl80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81">
    <w:name w:val="xl81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82">
    <w:name w:val="xl82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83">
    <w:name w:val="xl83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84">
    <w:name w:val="xl84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85">
    <w:name w:val="xl85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86">
    <w:name w:val="xl86"/>
    <w:basedOn w:val="Normale"/>
    <w:rsid w:val="00B03C8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7030A0"/>
      <w:sz w:val="28"/>
      <w:szCs w:val="28"/>
      <w:u w:color="000000"/>
    </w:rPr>
  </w:style>
  <w:style w:type="paragraph" w:customStyle="1" w:styleId="xl87">
    <w:name w:val="xl87"/>
    <w:basedOn w:val="Normale"/>
    <w:rsid w:val="00B03C8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88">
    <w:name w:val="xl88"/>
    <w:basedOn w:val="Normale"/>
    <w:rsid w:val="00B03C8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u w:color="000000"/>
    </w:rPr>
  </w:style>
  <w:style w:type="paragraph" w:customStyle="1" w:styleId="xl89">
    <w:name w:val="xl89"/>
    <w:basedOn w:val="Normale"/>
    <w:rsid w:val="00B03C8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90">
    <w:name w:val="xl90"/>
    <w:basedOn w:val="Normale"/>
    <w:rsid w:val="00B03C8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91">
    <w:name w:val="xl91"/>
    <w:basedOn w:val="Normale"/>
    <w:rsid w:val="00B03C84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92">
    <w:name w:val="xl92"/>
    <w:basedOn w:val="Normale"/>
    <w:rsid w:val="00B03C84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93">
    <w:name w:val="xl93"/>
    <w:basedOn w:val="Normale"/>
    <w:rsid w:val="00B03C8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u w:color="000000"/>
    </w:rPr>
  </w:style>
  <w:style w:type="paragraph" w:customStyle="1" w:styleId="xl94">
    <w:name w:val="xl94"/>
    <w:basedOn w:val="Normale"/>
    <w:rsid w:val="00B03C8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95">
    <w:name w:val="xl95"/>
    <w:basedOn w:val="Normale"/>
    <w:rsid w:val="00B03C8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96">
    <w:name w:val="xl96"/>
    <w:basedOn w:val="Normale"/>
    <w:rsid w:val="00B03C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97">
    <w:name w:val="xl97"/>
    <w:basedOn w:val="Normale"/>
    <w:rsid w:val="00B03C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98">
    <w:name w:val="xl98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99">
    <w:name w:val="xl99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00">
    <w:name w:val="xl100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01">
    <w:name w:val="xl101"/>
    <w:basedOn w:val="Normale"/>
    <w:rsid w:val="00B03C8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02">
    <w:name w:val="xl102"/>
    <w:basedOn w:val="Normale"/>
    <w:rsid w:val="00B03C84"/>
    <w:pPr>
      <w:pBdr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03">
    <w:name w:val="xl103"/>
    <w:basedOn w:val="Normale"/>
    <w:rsid w:val="00B03C8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04">
    <w:name w:val="xl104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05">
    <w:name w:val="xl105"/>
    <w:basedOn w:val="Normale"/>
    <w:rsid w:val="00B03C8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06">
    <w:name w:val="xl106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07">
    <w:name w:val="xl107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08">
    <w:name w:val="xl108"/>
    <w:basedOn w:val="Normale"/>
    <w:rsid w:val="00B03C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0000"/>
      <w:sz w:val="20"/>
      <w:szCs w:val="20"/>
      <w:u w:color="000000"/>
    </w:rPr>
  </w:style>
  <w:style w:type="paragraph" w:customStyle="1" w:styleId="xl109">
    <w:name w:val="xl109"/>
    <w:basedOn w:val="Normale"/>
    <w:rsid w:val="00B03C8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0000"/>
      <w:sz w:val="20"/>
      <w:szCs w:val="20"/>
      <w:u w:color="000000"/>
    </w:rPr>
  </w:style>
  <w:style w:type="paragraph" w:customStyle="1" w:styleId="xl110">
    <w:name w:val="xl110"/>
    <w:basedOn w:val="Normale"/>
    <w:rsid w:val="00B03C8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11">
    <w:name w:val="xl111"/>
    <w:basedOn w:val="Normale"/>
    <w:rsid w:val="00B03C84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12">
    <w:name w:val="xl112"/>
    <w:basedOn w:val="Normale"/>
    <w:rsid w:val="00B03C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113">
    <w:name w:val="xl113"/>
    <w:basedOn w:val="Normale"/>
    <w:rsid w:val="00B03C8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14">
    <w:name w:val="xl114"/>
    <w:basedOn w:val="Normale"/>
    <w:rsid w:val="00B03C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15">
    <w:name w:val="xl115"/>
    <w:basedOn w:val="Normale"/>
    <w:rsid w:val="00B03C8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116">
    <w:name w:val="xl116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117">
    <w:name w:val="xl117"/>
    <w:basedOn w:val="Normale"/>
    <w:rsid w:val="00B03C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18">
    <w:name w:val="xl118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u w:color="000000"/>
    </w:rPr>
  </w:style>
  <w:style w:type="paragraph" w:customStyle="1" w:styleId="xl119">
    <w:name w:val="xl119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u w:color="000000"/>
    </w:rPr>
  </w:style>
  <w:style w:type="paragraph" w:customStyle="1" w:styleId="xl120">
    <w:name w:val="xl120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u w:color="000000"/>
    </w:rPr>
  </w:style>
  <w:style w:type="paragraph" w:customStyle="1" w:styleId="xl121">
    <w:name w:val="xl121"/>
    <w:basedOn w:val="Normale"/>
    <w:rsid w:val="00B03C8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22">
    <w:name w:val="xl122"/>
    <w:basedOn w:val="Normale"/>
    <w:rsid w:val="00B03C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4472C4"/>
      <w:u w:color="000000"/>
    </w:rPr>
  </w:style>
  <w:style w:type="paragraph" w:customStyle="1" w:styleId="xl123">
    <w:name w:val="xl123"/>
    <w:basedOn w:val="Normale"/>
    <w:rsid w:val="00B03C8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u w:color="000000"/>
    </w:rPr>
  </w:style>
  <w:style w:type="paragraph" w:customStyle="1" w:styleId="xl124">
    <w:name w:val="xl124"/>
    <w:basedOn w:val="Normale"/>
    <w:rsid w:val="00B03C8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u w:color="000000"/>
    </w:rPr>
  </w:style>
  <w:style w:type="paragraph" w:customStyle="1" w:styleId="xl125">
    <w:name w:val="xl125"/>
    <w:basedOn w:val="Normale"/>
    <w:rsid w:val="00B03C84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u w:color="000000"/>
    </w:rPr>
  </w:style>
  <w:style w:type="paragraph" w:customStyle="1" w:styleId="xl126">
    <w:name w:val="xl126"/>
    <w:basedOn w:val="Normale"/>
    <w:rsid w:val="00B03C8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127">
    <w:name w:val="xl127"/>
    <w:basedOn w:val="Normale"/>
    <w:rsid w:val="00B03C84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128">
    <w:name w:val="xl128"/>
    <w:basedOn w:val="Normale"/>
    <w:rsid w:val="00B03C8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29">
    <w:name w:val="xl129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30">
    <w:name w:val="xl130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31">
    <w:name w:val="xl131"/>
    <w:basedOn w:val="Normale"/>
    <w:rsid w:val="00B03C8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0000"/>
      <w:sz w:val="20"/>
      <w:szCs w:val="20"/>
      <w:u w:color="000000"/>
    </w:rPr>
  </w:style>
  <w:style w:type="paragraph" w:customStyle="1" w:styleId="xl132">
    <w:name w:val="xl132"/>
    <w:basedOn w:val="Normale"/>
    <w:rsid w:val="00B03C8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0000"/>
      <w:sz w:val="20"/>
      <w:szCs w:val="20"/>
      <w:u w:color="000000"/>
    </w:rPr>
  </w:style>
  <w:style w:type="paragraph" w:customStyle="1" w:styleId="xl133">
    <w:name w:val="xl133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0000"/>
      <w:sz w:val="20"/>
      <w:szCs w:val="20"/>
      <w:u w:color="000000"/>
    </w:rPr>
  </w:style>
  <w:style w:type="paragraph" w:customStyle="1" w:styleId="xl134">
    <w:name w:val="xl134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0000"/>
      <w:sz w:val="20"/>
      <w:szCs w:val="20"/>
      <w:u w:color="000000"/>
    </w:rPr>
  </w:style>
  <w:style w:type="paragraph" w:customStyle="1" w:styleId="xl135">
    <w:name w:val="xl135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0000"/>
      <w:sz w:val="20"/>
      <w:szCs w:val="20"/>
      <w:u w:color="000000"/>
    </w:rPr>
  </w:style>
  <w:style w:type="paragraph" w:customStyle="1" w:styleId="xl136">
    <w:name w:val="xl136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0000"/>
      <w:sz w:val="20"/>
      <w:szCs w:val="20"/>
      <w:u w:color="000000"/>
    </w:rPr>
  </w:style>
  <w:style w:type="paragraph" w:customStyle="1" w:styleId="xl137">
    <w:name w:val="xl137"/>
    <w:basedOn w:val="Normale"/>
    <w:rsid w:val="00B03C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4472C4"/>
      <w:u w:color="000000"/>
    </w:rPr>
  </w:style>
  <w:style w:type="paragraph" w:customStyle="1" w:styleId="xl138">
    <w:name w:val="xl138"/>
    <w:basedOn w:val="Normale"/>
    <w:rsid w:val="00B03C84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139">
    <w:name w:val="xl139"/>
    <w:basedOn w:val="Normale"/>
    <w:rsid w:val="00B03C8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40">
    <w:name w:val="xl140"/>
    <w:basedOn w:val="Normale"/>
    <w:rsid w:val="00B03C84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41">
    <w:name w:val="xl141"/>
    <w:basedOn w:val="Normale"/>
    <w:rsid w:val="00B03C8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  <w:color w:val="FF0000"/>
      <w:u w:color="000000"/>
    </w:rPr>
  </w:style>
  <w:style w:type="paragraph" w:customStyle="1" w:styleId="xl142">
    <w:name w:val="xl142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43">
    <w:name w:val="xl143"/>
    <w:basedOn w:val="Normale"/>
    <w:rsid w:val="00B03C8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44">
    <w:name w:val="xl144"/>
    <w:basedOn w:val="Normale"/>
    <w:rsid w:val="00B03C84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45">
    <w:name w:val="xl145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46">
    <w:name w:val="xl146"/>
    <w:basedOn w:val="Normale"/>
    <w:rsid w:val="00B03C84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u w:color="000000"/>
    </w:rPr>
  </w:style>
  <w:style w:type="paragraph" w:customStyle="1" w:styleId="xl147">
    <w:name w:val="xl147"/>
    <w:basedOn w:val="Normale"/>
    <w:rsid w:val="00B03C8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148">
    <w:name w:val="xl148"/>
    <w:basedOn w:val="Normale"/>
    <w:rsid w:val="00B03C8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49">
    <w:name w:val="xl149"/>
    <w:basedOn w:val="Normale"/>
    <w:rsid w:val="00B03C84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50">
    <w:name w:val="xl150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u w:color="000000"/>
    </w:rPr>
  </w:style>
  <w:style w:type="paragraph" w:customStyle="1" w:styleId="xl151">
    <w:name w:val="xl151"/>
    <w:basedOn w:val="Normale"/>
    <w:rsid w:val="00B03C8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52">
    <w:name w:val="xl152"/>
    <w:basedOn w:val="Normale"/>
    <w:rsid w:val="00B03C8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53">
    <w:name w:val="xl153"/>
    <w:basedOn w:val="Normale"/>
    <w:rsid w:val="00B03C84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54">
    <w:name w:val="xl154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7030A0"/>
      <w:u w:color="000000"/>
    </w:rPr>
  </w:style>
  <w:style w:type="paragraph" w:customStyle="1" w:styleId="xl155">
    <w:name w:val="xl155"/>
    <w:basedOn w:val="Normale"/>
    <w:rsid w:val="00B03C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56">
    <w:name w:val="xl156"/>
    <w:basedOn w:val="Normale"/>
    <w:rsid w:val="00B03C84"/>
    <w:pPr>
      <w:pBdr>
        <w:top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57">
    <w:name w:val="xl157"/>
    <w:basedOn w:val="Normale"/>
    <w:rsid w:val="00B03C8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58">
    <w:name w:val="xl158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159">
    <w:name w:val="xl159"/>
    <w:basedOn w:val="Normale"/>
    <w:rsid w:val="00B03C8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60">
    <w:name w:val="xl160"/>
    <w:basedOn w:val="Normale"/>
    <w:rsid w:val="00B03C8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u w:color="000000"/>
    </w:rPr>
  </w:style>
  <w:style w:type="paragraph" w:customStyle="1" w:styleId="xl161">
    <w:name w:val="xl161"/>
    <w:basedOn w:val="Normale"/>
    <w:rsid w:val="00B03C84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62">
    <w:name w:val="xl162"/>
    <w:basedOn w:val="Normale"/>
    <w:rsid w:val="00B03C8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163">
    <w:name w:val="xl163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64">
    <w:name w:val="xl164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165">
    <w:name w:val="xl165"/>
    <w:basedOn w:val="Normale"/>
    <w:rsid w:val="00B03C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166">
    <w:name w:val="xl166"/>
    <w:basedOn w:val="Normale"/>
    <w:rsid w:val="00B03C84"/>
    <w:pP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67">
    <w:name w:val="xl167"/>
    <w:basedOn w:val="Normale"/>
    <w:rsid w:val="00B03C8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168">
    <w:name w:val="xl168"/>
    <w:basedOn w:val="Normale"/>
    <w:rsid w:val="00B03C84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169">
    <w:name w:val="xl169"/>
    <w:basedOn w:val="Normale"/>
    <w:rsid w:val="00B03C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170">
    <w:name w:val="xl170"/>
    <w:basedOn w:val="Normale"/>
    <w:rsid w:val="00B03C84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0000"/>
      <w:sz w:val="20"/>
      <w:szCs w:val="20"/>
      <w:u w:color="000000"/>
    </w:rPr>
  </w:style>
  <w:style w:type="paragraph" w:customStyle="1" w:styleId="xl171">
    <w:name w:val="xl171"/>
    <w:basedOn w:val="Normale"/>
    <w:rsid w:val="00B03C84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0000"/>
      <w:sz w:val="20"/>
      <w:szCs w:val="20"/>
      <w:u w:color="000000"/>
    </w:rPr>
  </w:style>
  <w:style w:type="paragraph" w:customStyle="1" w:styleId="xl172">
    <w:name w:val="xl172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73">
    <w:name w:val="xl173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74">
    <w:name w:val="xl174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175">
    <w:name w:val="xl175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FF0000"/>
      <w:sz w:val="20"/>
      <w:szCs w:val="20"/>
      <w:u w:color="000000"/>
    </w:rPr>
  </w:style>
  <w:style w:type="paragraph" w:customStyle="1" w:styleId="xl176">
    <w:name w:val="xl176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u w:color="000000"/>
    </w:rPr>
  </w:style>
  <w:style w:type="paragraph" w:customStyle="1" w:styleId="xl177">
    <w:name w:val="xl177"/>
    <w:basedOn w:val="Normale"/>
    <w:rsid w:val="00B03C84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178">
    <w:name w:val="xl178"/>
    <w:basedOn w:val="Normale"/>
    <w:rsid w:val="00B03C8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179">
    <w:name w:val="xl179"/>
    <w:basedOn w:val="Normale"/>
    <w:rsid w:val="00B03C8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180">
    <w:name w:val="xl180"/>
    <w:basedOn w:val="Normale"/>
    <w:rsid w:val="00B03C84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181">
    <w:name w:val="xl181"/>
    <w:basedOn w:val="Normale"/>
    <w:rsid w:val="00B03C84"/>
    <w:pP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182">
    <w:name w:val="xl182"/>
    <w:basedOn w:val="Normale"/>
    <w:rsid w:val="00B03C84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183">
    <w:name w:val="xl183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184">
    <w:name w:val="xl184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85">
    <w:name w:val="xl185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86">
    <w:name w:val="xl186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4472C4"/>
      <w:u w:color="000000"/>
    </w:rPr>
  </w:style>
  <w:style w:type="paragraph" w:customStyle="1" w:styleId="xl187">
    <w:name w:val="xl187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4472C4"/>
      <w:u w:color="000000"/>
    </w:rPr>
  </w:style>
  <w:style w:type="paragraph" w:customStyle="1" w:styleId="xl188">
    <w:name w:val="xl188"/>
    <w:basedOn w:val="Normale"/>
    <w:rsid w:val="00B03C8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89">
    <w:name w:val="xl189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90">
    <w:name w:val="xl190"/>
    <w:basedOn w:val="Normale"/>
    <w:rsid w:val="00B03C8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91">
    <w:name w:val="xl191"/>
    <w:basedOn w:val="Normale"/>
    <w:rsid w:val="00B03C84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92">
    <w:name w:val="xl192"/>
    <w:basedOn w:val="Normale"/>
    <w:rsid w:val="00B03C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u w:color="000000"/>
    </w:rPr>
  </w:style>
  <w:style w:type="paragraph" w:customStyle="1" w:styleId="xl193">
    <w:name w:val="xl193"/>
    <w:basedOn w:val="Normale"/>
    <w:rsid w:val="00B03C84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194">
    <w:name w:val="xl194"/>
    <w:basedOn w:val="Normale"/>
    <w:rsid w:val="00B03C8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u w:color="000000"/>
    </w:rPr>
  </w:style>
  <w:style w:type="paragraph" w:customStyle="1" w:styleId="xl195">
    <w:name w:val="xl195"/>
    <w:basedOn w:val="Normale"/>
    <w:rsid w:val="00B03C8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u w:color="000000"/>
    </w:rPr>
  </w:style>
  <w:style w:type="paragraph" w:customStyle="1" w:styleId="xl196">
    <w:name w:val="xl196"/>
    <w:basedOn w:val="Normale"/>
    <w:rsid w:val="00B03C8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197">
    <w:name w:val="xl197"/>
    <w:basedOn w:val="Normale"/>
    <w:rsid w:val="00B03C8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198">
    <w:name w:val="xl198"/>
    <w:basedOn w:val="Normale"/>
    <w:rsid w:val="00B03C84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color w:val="FF0000"/>
      <w:u w:color="000000"/>
    </w:rPr>
  </w:style>
  <w:style w:type="paragraph" w:customStyle="1" w:styleId="xl199">
    <w:name w:val="xl199"/>
    <w:basedOn w:val="Normale"/>
    <w:rsid w:val="00B03C84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200">
    <w:name w:val="xl200"/>
    <w:basedOn w:val="Normale"/>
    <w:rsid w:val="00B03C84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201">
    <w:name w:val="xl201"/>
    <w:basedOn w:val="Normale"/>
    <w:rsid w:val="00B03C84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202">
    <w:name w:val="xl202"/>
    <w:basedOn w:val="Normale"/>
    <w:rsid w:val="00B03C84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203">
    <w:name w:val="xl203"/>
    <w:basedOn w:val="Normale"/>
    <w:rsid w:val="00B03C84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204">
    <w:name w:val="xl204"/>
    <w:basedOn w:val="Normale"/>
    <w:rsid w:val="00B03C84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u w:color="000000"/>
    </w:rPr>
  </w:style>
  <w:style w:type="paragraph" w:customStyle="1" w:styleId="xl205">
    <w:name w:val="xl205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7030A0"/>
      <w:u w:color="000000"/>
    </w:rPr>
  </w:style>
  <w:style w:type="paragraph" w:customStyle="1" w:styleId="xl206">
    <w:name w:val="xl206"/>
    <w:basedOn w:val="Normale"/>
    <w:rsid w:val="00B03C84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207">
    <w:name w:val="xl207"/>
    <w:basedOn w:val="Normale"/>
    <w:rsid w:val="00B03C8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208">
    <w:name w:val="xl208"/>
    <w:basedOn w:val="Normale"/>
    <w:rsid w:val="00B03C84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209">
    <w:name w:val="xl209"/>
    <w:basedOn w:val="Normale"/>
    <w:rsid w:val="00B03C8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210">
    <w:name w:val="xl210"/>
    <w:basedOn w:val="Normale"/>
    <w:rsid w:val="00B03C8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211">
    <w:name w:val="xl211"/>
    <w:basedOn w:val="Normale"/>
    <w:rsid w:val="00B03C8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212">
    <w:name w:val="xl212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u w:color="000000"/>
    </w:rPr>
  </w:style>
  <w:style w:type="paragraph" w:customStyle="1" w:styleId="xl213">
    <w:name w:val="xl213"/>
    <w:basedOn w:val="Normale"/>
    <w:rsid w:val="00B03C84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214">
    <w:name w:val="xl214"/>
    <w:basedOn w:val="Normale"/>
    <w:rsid w:val="00B03C84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u w:color="000000"/>
    </w:rPr>
  </w:style>
  <w:style w:type="paragraph" w:customStyle="1" w:styleId="xl215">
    <w:name w:val="xl215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u w:color="000000"/>
    </w:rPr>
  </w:style>
  <w:style w:type="paragraph" w:customStyle="1" w:styleId="xl216">
    <w:name w:val="xl216"/>
    <w:basedOn w:val="Normale"/>
    <w:rsid w:val="00B03C8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u w:color="000000"/>
    </w:rPr>
  </w:style>
  <w:style w:type="paragraph" w:customStyle="1" w:styleId="xl217">
    <w:name w:val="xl217"/>
    <w:basedOn w:val="Normale"/>
    <w:rsid w:val="00B03C84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u w:color="000000"/>
    </w:rPr>
  </w:style>
  <w:style w:type="paragraph" w:customStyle="1" w:styleId="xl218">
    <w:name w:val="xl218"/>
    <w:basedOn w:val="Normale"/>
    <w:rsid w:val="00B03C8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u w:color="000000"/>
    </w:rPr>
  </w:style>
  <w:style w:type="paragraph" w:customStyle="1" w:styleId="xl219">
    <w:name w:val="xl219"/>
    <w:basedOn w:val="Normale"/>
    <w:rsid w:val="00B03C84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  <w:u w:color="000000"/>
    </w:rPr>
  </w:style>
  <w:style w:type="paragraph" w:customStyle="1" w:styleId="xl220">
    <w:name w:val="xl220"/>
    <w:basedOn w:val="Normale"/>
    <w:rsid w:val="00B03C84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color w:val="FF0000"/>
      <w:u w:color="000000"/>
    </w:rPr>
  </w:style>
  <w:style w:type="paragraph" w:customStyle="1" w:styleId="xl221">
    <w:name w:val="xl221"/>
    <w:basedOn w:val="Normale"/>
    <w:rsid w:val="00B03C8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7030A0"/>
      <w:u w:color="000000"/>
    </w:rPr>
  </w:style>
  <w:style w:type="paragraph" w:customStyle="1" w:styleId="xl222">
    <w:name w:val="xl222"/>
    <w:basedOn w:val="Normale"/>
    <w:rsid w:val="00B03C8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223">
    <w:name w:val="xl223"/>
    <w:basedOn w:val="Normale"/>
    <w:rsid w:val="00B03C8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224">
    <w:name w:val="xl224"/>
    <w:basedOn w:val="Normale"/>
    <w:rsid w:val="00B03C8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color w:val="FF0000"/>
      <w:u w:color="000000"/>
    </w:rPr>
  </w:style>
  <w:style w:type="paragraph" w:customStyle="1" w:styleId="xl225">
    <w:name w:val="xl225"/>
    <w:basedOn w:val="Normale"/>
    <w:rsid w:val="00B03C84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u w:color="000000"/>
    </w:rPr>
  </w:style>
  <w:style w:type="paragraph" w:customStyle="1" w:styleId="xl226">
    <w:name w:val="xl226"/>
    <w:basedOn w:val="Normale"/>
    <w:rsid w:val="00B03C84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u w:color="000000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rsid w:val="009A1A69"/>
    <w:rPr>
      <w:color w:val="605E5C"/>
      <w:shd w:val="clear" w:color="auto" w:fill="E1DFDD"/>
    </w:rPr>
  </w:style>
  <w:style w:type="character" w:customStyle="1" w:styleId="Titolo1Carattere">
    <w:name w:val="Titolo 1 Carattere"/>
    <w:basedOn w:val="Carpredefinitoparagrafo"/>
    <w:link w:val="Titolo1"/>
    <w:rsid w:val="00BA73A9"/>
    <w:rPr>
      <w:rFonts w:ascii="Arial" w:eastAsia="Arial" w:hAnsi="Arial" w:cs="Arial"/>
      <w:b/>
      <w:bCs/>
      <w:color w:val="548DD4"/>
      <w:kern w:val="28"/>
      <w:sz w:val="24"/>
      <w:szCs w:val="24"/>
      <w:u w:color="548DD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47EC"/>
    <w:rPr>
      <w:rFonts w:ascii="Calibri" w:eastAsia="Calibri" w:hAnsi="Calibri" w:cs="Calibri"/>
      <w:color w:val="000000"/>
      <w:sz w:val="22"/>
      <w:szCs w:val="22"/>
      <w:u w:color="000000"/>
    </w:rPr>
  </w:style>
  <w:style w:type="table" w:styleId="Grigliatabella">
    <w:name w:val="Table Grid"/>
    <w:basedOn w:val="Tabellanormale"/>
    <w:uiPriority w:val="39"/>
    <w:unhideWhenUsed/>
    <w:rsid w:val="00793C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media3-Colore1">
    <w:name w:val="Medium Grid 3 Accent 1"/>
    <w:basedOn w:val="Tabellanormale"/>
    <w:uiPriority w:val="69"/>
    <w:rsid w:val="0087774B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character" w:customStyle="1" w:styleId="Carpredefinitoparagrafo1">
    <w:name w:val="Car. predefinito paragrafo1"/>
    <w:qFormat/>
    <w:rsid w:val="00BB3FE1"/>
  </w:style>
  <w:style w:type="paragraph" w:customStyle="1" w:styleId="Standarduser">
    <w:name w:val="Standard (user)"/>
    <w:rsid w:val="00BB3FE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autoSpaceDN w:val="0"/>
      <w:textAlignment w:val="baseline"/>
    </w:pPr>
    <w:rPr>
      <w:rFonts w:eastAsia="Times New Roman"/>
      <w:kern w:val="3"/>
      <w:sz w:val="24"/>
      <w:szCs w:val="24"/>
      <w:bdr w:val="none" w:sz="0" w:space="0" w:color="auto"/>
      <w:lang w:eastAsia="zh-CN"/>
    </w:rPr>
  </w:style>
  <w:style w:type="paragraph" w:styleId="Revisione">
    <w:name w:val="Revision"/>
    <w:hidden/>
    <w:uiPriority w:val="99"/>
    <w:semiHidden/>
    <w:rsid w:val="00CB595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Arial" w:hAnsi="Arial" w:cs="Arial Unicode MS"/>
      <w:color w:val="000000"/>
      <w:kern w:val="28"/>
      <w:u w:color="000000"/>
    </w:rPr>
  </w:style>
  <w:style w:type="table" w:customStyle="1" w:styleId="Grigliatabella1">
    <w:name w:val="Griglia tabella1"/>
    <w:basedOn w:val="Tabellanormale"/>
    <w:next w:val="Grigliatabella"/>
    <w:uiPriority w:val="39"/>
    <w:rsid w:val="00D27A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EL Paragrafo elenco Carattere,Paragrafo elenco puntato Carattere,Normal bullet 2 Carattere,Bullet list Carattere,Numbered List Carattere,List Paragraph1 Carattere,Elenco num ARGEA Carattere,Titolo linee di attività Carattere"/>
    <w:basedOn w:val="Carpredefinitoparagrafo"/>
    <w:link w:val="Paragrafoelenco"/>
    <w:uiPriority w:val="34"/>
    <w:qFormat/>
    <w:rsid w:val="002340C2"/>
    <w:rPr>
      <w:rFonts w:ascii="Arial" w:eastAsia="Arial" w:hAnsi="Arial" w:cs="Arial"/>
      <w:color w:val="000000"/>
      <w:kern w:val="28"/>
      <w:u w:color="000000"/>
    </w:rPr>
  </w:style>
  <w:style w:type="table" w:customStyle="1" w:styleId="Tabellagriglia5scura-colore11">
    <w:name w:val="Tabella griglia 5 scura - colore 11"/>
    <w:basedOn w:val="Tabellanormale"/>
    <w:uiPriority w:val="50"/>
    <w:rsid w:val="00EC53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ListLabel358">
    <w:name w:val="ListLabel 358"/>
    <w:qFormat/>
    <w:rsid w:val="009D3B8D"/>
    <w:rPr>
      <w:rFonts w:ascii="Arial" w:eastAsia="MS Mincho" w:hAnsi="Arial" w:cs="Arial"/>
      <w:color w:val="0000FF"/>
      <w:sz w:val="20"/>
      <w:szCs w:val="20"/>
      <w:u w:val="single"/>
    </w:rPr>
  </w:style>
  <w:style w:type="character" w:customStyle="1" w:styleId="ListLabel351">
    <w:name w:val="ListLabel 351"/>
    <w:qFormat/>
    <w:rsid w:val="00996459"/>
    <w:rPr>
      <w:rFonts w:ascii="Arial" w:hAnsi="Arial"/>
      <w:color w:val="0000FF"/>
      <w:kern w:val="2"/>
      <w:sz w:val="20"/>
      <w:szCs w:val="20"/>
      <w:u w:val="single"/>
    </w:rPr>
  </w:style>
  <w:style w:type="character" w:customStyle="1" w:styleId="Menzionenonrisolta3">
    <w:name w:val="Menzione non risolta3"/>
    <w:basedOn w:val="Carpredefinitoparagrafo"/>
    <w:uiPriority w:val="99"/>
    <w:semiHidden/>
    <w:unhideWhenUsed/>
    <w:rsid w:val="002724D5"/>
    <w:rPr>
      <w:color w:val="605E5C"/>
      <w:shd w:val="clear" w:color="auto" w:fill="E1DFDD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7A78CA"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7A78CA"/>
    <w:rPr>
      <w:rFonts w:ascii="Arial" w:hAnsi="Arial" w:cs="Arial Unicode MS"/>
      <w:color w:val="000000"/>
      <w:kern w:val="28"/>
      <w:u w:color="00000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7A78CA"/>
    <w:rPr>
      <w:vertAlign w:val="superscript"/>
    </w:rPr>
  </w:style>
  <w:style w:type="character" w:styleId="Enfasigrassetto">
    <w:name w:val="Strong"/>
    <w:basedOn w:val="Carpredefinitoparagrafo"/>
    <w:uiPriority w:val="22"/>
    <w:qFormat/>
    <w:rsid w:val="009B4D03"/>
    <w:rPr>
      <w:b/>
      <w:bCs/>
    </w:rPr>
  </w:style>
  <w:style w:type="character" w:customStyle="1" w:styleId="IntestazioneCarattere1">
    <w:name w:val="Intestazione Carattere1"/>
    <w:basedOn w:val="Carpredefinitoparagrafo"/>
    <w:link w:val="Intestazione1"/>
    <w:uiPriority w:val="99"/>
    <w:qFormat/>
    <w:rsid w:val="00251051"/>
    <w:rPr>
      <w:sz w:val="24"/>
      <w:szCs w:val="24"/>
    </w:rPr>
  </w:style>
  <w:style w:type="paragraph" w:customStyle="1" w:styleId="Intestazione1">
    <w:name w:val="Intestazione1"/>
    <w:link w:val="IntestazioneCarattere1"/>
    <w:uiPriority w:val="99"/>
    <w:qFormat/>
    <w:rsid w:val="00251051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40" w:after="120" w:line="252" w:lineRule="auto"/>
    </w:pPr>
    <w:rPr>
      <w:sz w:val="24"/>
      <w:szCs w:val="24"/>
    </w:rPr>
  </w:style>
  <w:style w:type="paragraph" w:styleId="NormaleWeb">
    <w:name w:val="Normal (Web)"/>
    <w:basedOn w:val="Normale"/>
    <w:uiPriority w:val="99"/>
    <w:unhideWhenUsed/>
    <w:rsid w:val="000802E3"/>
    <w:pPr>
      <w:spacing w:before="100" w:beforeAutospacing="1" w:after="100" w:afterAutospacing="1"/>
    </w:pPr>
    <w:rPr>
      <w:u w:color="000000"/>
    </w:rPr>
  </w:style>
  <w:style w:type="character" w:customStyle="1" w:styleId="Menzionenonrisolta4">
    <w:name w:val="Menzione non risolta4"/>
    <w:basedOn w:val="Carpredefinitoparagrafo"/>
    <w:uiPriority w:val="99"/>
    <w:semiHidden/>
    <w:unhideWhenUsed/>
    <w:rsid w:val="00036489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Carpredefinitoparagrafo"/>
    <w:rsid w:val="003C438F"/>
  </w:style>
  <w:style w:type="character" w:styleId="Enfasicorsivo">
    <w:name w:val="Emphasis"/>
    <w:basedOn w:val="Carpredefinitoparagrafo"/>
    <w:uiPriority w:val="20"/>
    <w:qFormat/>
    <w:rsid w:val="003C438F"/>
    <w:rPr>
      <w:i/>
      <w:iCs/>
    </w:rPr>
  </w:style>
  <w:style w:type="paragraph" w:styleId="Titolosommario">
    <w:name w:val="TOC Heading"/>
    <w:basedOn w:val="Titolo1"/>
    <w:next w:val="Normale"/>
    <w:uiPriority w:val="39"/>
    <w:unhideWhenUsed/>
    <w:qFormat/>
    <w:rsid w:val="00A17BE0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240" w:after="0" w:line="240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bdr w:val="none" w:sz="0" w:space="0" w:color="auto"/>
    </w:rPr>
  </w:style>
  <w:style w:type="character" w:customStyle="1" w:styleId="Titolo3Carattere">
    <w:name w:val="Titolo 3 Carattere"/>
    <w:aliases w:val="H3 Carattere,Org Heading 1 Carattere,h1 Carattere,§ Carattere,§§ Carattere,heading 3 Carattere,titolo 3 Carattere,Livello 3 Carattere,1.2.3. Carattere,3m Carattere,Paragraphe AQUALIS Carattere"/>
    <w:basedOn w:val="Carpredefinitoparagrafo"/>
    <w:link w:val="Titolo3"/>
    <w:rsid w:val="00A17BE0"/>
    <w:rPr>
      <w:rFonts w:ascii="Calibri" w:eastAsia="Calibri" w:hAnsi="Calibri"/>
      <w:b/>
      <w:color w:val="0000FF"/>
      <w:spacing w:val="-6"/>
      <w:sz w:val="22"/>
      <w:bdr w:val="none" w:sz="0" w:space="0" w:color="auto"/>
    </w:rPr>
  </w:style>
  <w:style w:type="table" w:styleId="Tabellagriglia5scura-colore5">
    <w:name w:val="Grid Table 5 Dark Accent 5"/>
    <w:basedOn w:val="Tabellanormale"/>
    <w:uiPriority w:val="50"/>
    <w:rsid w:val="00A17BE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bdr w:val="none" w:sz="0" w:space="0" w:color="auto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Tabellagriglia2-colore5">
    <w:name w:val="Grid Table 2 Accent 5"/>
    <w:basedOn w:val="Tabellanormale"/>
    <w:uiPriority w:val="47"/>
    <w:rsid w:val="00A17BE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" w:eastAsia="Calibri" w:hAnsi="Calibri"/>
      <w:bdr w:val="none" w:sz="0" w:space="0" w:color="auto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SoggettocommentoCarattere">
    <w:name w:val="Soggetto commento Carattere"/>
    <w:link w:val="Soggettocommento"/>
    <w:uiPriority w:val="99"/>
    <w:rsid w:val="00A17BE0"/>
    <w:rPr>
      <w:rFonts w:ascii="Arial" w:eastAsia="Arial" w:hAnsi="Arial" w:cs="Arial"/>
      <w:b/>
      <w:bCs/>
      <w:color w:val="000000"/>
      <w:kern w:val="28"/>
      <w:u w:color="000000"/>
    </w:rPr>
  </w:style>
  <w:style w:type="character" w:customStyle="1" w:styleId="Titolo5Carattere">
    <w:name w:val="Titolo 5 Carattere"/>
    <w:basedOn w:val="Carpredefinitoparagrafo"/>
    <w:link w:val="Titolo5"/>
    <w:uiPriority w:val="9"/>
    <w:rsid w:val="00E66119"/>
    <w:rPr>
      <w:rFonts w:asciiTheme="majorHAnsi" w:eastAsiaTheme="majorEastAsia" w:hAnsiTheme="majorHAnsi" w:cstheme="majorBidi"/>
      <w:color w:val="2F5496" w:themeColor="accent1" w:themeShade="BF"/>
      <w:sz w:val="24"/>
      <w:szCs w:val="24"/>
      <w:bdr w:val="none" w:sz="0" w:space="0" w:color="auto"/>
    </w:rPr>
  </w:style>
  <w:style w:type="character" w:customStyle="1" w:styleId="Menzionenonrisolta5">
    <w:name w:val="Menzione non risolta5"/>
    <w:basedOn w:val="Carpredefinitoparagrafo"/>
    <w:uiPriority w:val="99"/>
    <w:semiHidden/>
    <w:unhideWhenUsed/>
    <w:rsid w:val="000C40F0"/>
    <w:rPr>
      <w:color w:val="605E5C"/>
      <w:shd w:val="clear" w:color="auto" w:fill="E1DFDD"/>
    </w:rPr>
  </w:style>
  <w:style w:type="character" w:customStyle="1" w:styleId="Titolo6Carattere">
    <w:name w:val="Titolo 6 Carattere"/>
    <w:basedOn w:val="Carpredefinitoparagrafo"/>
    <w:link w:val="Titolo6"/>
    <w:rsid w:val="00C1016F"/>
    <w:rPr>
      <w:rFonts w:eastAsia="Calibri"/>
      <w:b/>
      <w:bdr w:val="none" w:sz="0" w:space="0" w:color="auto"/>
      <w:lang w:val="x-none" w:eastAsia="zh-CN"/>
    </w:rPr>
  </w:style>
  <w:style w:type="character" w:customStyle="1" w:styleId="Titolo7Carattere">
    <w:name w:val="Titolo 7 Carattere"/>
    <w:basedOn w:val="Carpredefinitoparagrafo"/>
    <w:link w:val="Titolo7"/>
    <w:rsid w:val="00C1016F"/>
    <w:rPr>
      <w:rFonts w:eastAsia="Calibri"/>
      <w:bdr w:val="none" w:sz="0" w:space="0" w:color="auto"/>
      <w:lang w:val="x-none" w:eastAsia="zh-CN"/>
    </w:rPr>
  </w:style>
  <w:style w:type="character" w:customStyle="1" w:styleId="Titolo8Carattere">
    <w:name w:val="Titolo 8 Carattere"/>
    <w:basedOn w:val="Carpredefinitoparagrafo"/>
    <w:link w:val="Titolo8"/>
    <w:rsid w:val="00C1016F"/>
    <w:rPr>
      <w:rFonts w:eastAsia="Calibri"/>
      <w:b/>
      <w:bdr w:val="none" w:sz="0" w:space="0" w:color="auto"/>
      <w:lang w:val="x-none" w:eastAsia="zh-CN"/>
    </w:rPr>
  </w:style>
  <w:style w:type="character" w:customStyle="1" w:styleId="Titolo9Carattere">
    <w:name w:val="Titolo 9 Carattere"/>
    <w:basedOn w:val="Carpredefinitoparagrafo"/>
    <w:link w:val="Titolo9"/>
    <w:rsid w:val="00C1016F"/>
    <w:rPr>
      <w:rFonts w:ascii="Cambria" w:eastAsia="MS Gothic" w:hAnsi="Cambria"/>
      <w:i/>
      <w:iCs/>
      <w:color w:val="404040"/>
      <w:kern w:val="2"/>
      <w:bdr w:val="none" w:sz="0" w:space="0" w:color="auto"/>
      <w:lang w:val="x-none" w:eastAsia="zh-CN"/>
    </w:rPr>
  </w:style>
  <w:style w:type="character" w:customStyle="1" w:styleId="TestonotaapidipaginaCarattere1">
    <w:name w:val="Testo nota a piè di pagina Carattere1"/>
    <w:aliases w:val="stile 1 Carattere1,Footnote Carattere1,Footnote1 Carattere1,Footnote2 Carattere1,Footnote3 Carattere1,Footnote4 Carattere1,Footnote5 Carattere1,Footnote6 Carattere1,Footnote7 Carattere1,Footnote8 Carattere1"/>
    <w:basedOn w:val="Carpredefinitoparagrafo"/>
    <w:uiPriority w:val="99"/>
    <w:rsid w:val="005B5533"/>
    <w:rPr>
      <w:lang w:eastAsia="zh-CN"/>
    </w:rPr>
  </w:style>
  <w:style w:type="character" w:customStyle="1" w:styleId="WW8Num64z1">
    <w:name w:val="WW8Num64z1"/>
    <w:rsid w:val="00E62461"/>
  </w:style>
  <w:style w:type="table" w:customStyle="1" w:styleId="TableNormal">
    <w:name w:val="Table Normal"/>
    <w:uiPriority w:val="2"/>
    <w:semiHidden/>
    <w:unhideWhenUsed/>
    <w:qFormat/>
    <w:rsid w:val="00716A7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92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0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06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34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62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766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2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75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20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9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09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26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60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9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9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88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675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4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4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735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915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27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0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50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24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1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6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74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60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4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66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2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67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6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95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2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3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31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01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27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8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29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37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0668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75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413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002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6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2974">
          <w:marLeft w:val="403"/>
          <w:marRight w:val="0"/>
          <w:marTop w:val="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0960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13987">
          <w:marLeft w:val="403"/>
          <w:marRight w:val="144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6852">
          <w:marLeft w:val="403"/>
          <w:marRight w:val="0"/>
          <w:marTop w:val="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3698">
          <w:marLeft w:val="403"/>
          <w:marRight w:val="0"/>
          <w:marTop w:val="8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635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793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1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257919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32578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7504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91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580450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25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62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2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074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8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40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389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75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35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17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20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0761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95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22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27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9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25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84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84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73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36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13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7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8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967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62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0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125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36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0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4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75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20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46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49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30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45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9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33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519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24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85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93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90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14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26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04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88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45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970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31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52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9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03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369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88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1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75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741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93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22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87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83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90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13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19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17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143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42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42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84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079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62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951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481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7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318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52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0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97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19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547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60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97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2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72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84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18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08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84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670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06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049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6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90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2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5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26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19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837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6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40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632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719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123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94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0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678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37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01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20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44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77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37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325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1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6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18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76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92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683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31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247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91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6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16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05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17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3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99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47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2163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6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48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28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23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03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73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346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30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6642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33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94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7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253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27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8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448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090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8400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771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15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23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11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069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3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75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31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0857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437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7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734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66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98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0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46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96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00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12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25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874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53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49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39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1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613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8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8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45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52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5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335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335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14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06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25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980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992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85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63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8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8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5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82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7220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734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5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90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72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605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062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4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08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66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80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0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32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5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78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99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14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9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67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71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7357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9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38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44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43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76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42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71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93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65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05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195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500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58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59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94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5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1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12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85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67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94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454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05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65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4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205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55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50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828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50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540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246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2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14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82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494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4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97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40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68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30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96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579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03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2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35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5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030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87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1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4473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857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057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97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81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05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121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9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57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12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459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22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06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048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069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1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3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92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09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74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80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53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694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21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2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6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72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732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360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2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78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618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06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5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35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5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53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054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054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86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384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18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00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27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8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69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486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3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54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06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27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3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4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3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509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506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205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9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33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17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22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24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04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95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422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60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2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1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67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55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11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200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20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74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7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820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85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0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1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033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0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86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9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89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91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34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04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94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02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8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59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2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083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806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35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173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59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85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37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0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3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02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67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635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9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77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87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3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7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81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79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44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362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98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789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39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4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77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84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70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82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49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1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74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51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2884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22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40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68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883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87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97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111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5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01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07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5560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4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9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7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999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00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1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02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7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210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6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6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069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33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79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38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7202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867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7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336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941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42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360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59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637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565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95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92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815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170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00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69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0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089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252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229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7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82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185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55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54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0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39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724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77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24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879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94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9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71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28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10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4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38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9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01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1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1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47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2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683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0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06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4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81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7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02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169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79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33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067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62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3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518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30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5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99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0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072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00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03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06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042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49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59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45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0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17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25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754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60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329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805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12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33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78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60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720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8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1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271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0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0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69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0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57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15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15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91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24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1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6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36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05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93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4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0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426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8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33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61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50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483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97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2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140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355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49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4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95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6863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90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6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197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103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83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19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1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751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96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66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142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399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64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0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47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97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93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2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624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501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28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11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7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10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42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61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35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249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8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16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30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1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481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87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91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859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05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11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36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80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22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8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2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13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33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759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799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531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44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34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07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0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96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8260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353047">
          <w:marLeft w:val="403"/>
          <w:marRight w:val="0"/>
          <w:marTop w:val="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97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297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89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79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977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9350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6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53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496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19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9811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08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09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6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389674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6607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352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71278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4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6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36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58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4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4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8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72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31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61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5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61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20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3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266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1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73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318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4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75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0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3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579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87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3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74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61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48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98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7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66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39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1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529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5374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63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01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4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49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71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04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7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0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750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672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06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59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462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7076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22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4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14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87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37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5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369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07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90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98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037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51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50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0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093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8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8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20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45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8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56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6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403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6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612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98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20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383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326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1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28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87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04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4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74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4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20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2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21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578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1084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790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95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08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75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4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571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874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952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348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5139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159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8100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270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92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112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61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886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0286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6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30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447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791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60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55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400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736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40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779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89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60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115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630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87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6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1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7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380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536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4140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764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548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15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511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338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10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708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520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319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7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428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61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6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39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418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216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538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8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3030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997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501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870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11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09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44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685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278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09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257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7071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21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829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64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938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5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395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566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1282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7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37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441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922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54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433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864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78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50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3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4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47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08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0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3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72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2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96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34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37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47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9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4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89594">
                      <w:blockQuote w:val="1"/>
                      <w:marLeft w:val="9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6" w:space="6" w:color="CCCCCC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93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002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00208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2239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03352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62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743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05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43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61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650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0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9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16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610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01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027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248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86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37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83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3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93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745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17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08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561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475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64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18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27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40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26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882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4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9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25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44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08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44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27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28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28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92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327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43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10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92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402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79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1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43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82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0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Cambria"/>
        <a:ea typeface="Cambria"/>
        <a:cs typeface="Cambria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C935AFF95BB9B419AB1C4C13991732D" ma:contentTypeVersion="4" ma:contentTypeDescription="Creare un nuovo documento." ma:contentTypeScope="" ma:versionID="bc840f4547a4fb45640aaa9c6db69d13">
  <xsd:schema xmlns:xsd="http://www.w3.org/2001/XMLSchema" xmlns:xs="http://www.w3.org/2001/XMLSchema" xmlns:p="http://schemas.microsoft.com/office/2006/metadata/properties" xmlns:ns2="102ef779-a778-4572-9664-0b9619197203" targetNamespace="http://schemas.microsoft.com/office/2006/metadata/properties" ma:root="true" ma:fieldsID="84f12450807b442e00fb9dc65774ae50" ns2:_="">
    <xsd:import namespace="102ef779-a778-4572-9664-0b96191972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ef779-a778-4572-9664-0b96191972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96B95-5A2B-47CC-800F-27114FFD13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694671-E08A-4A31-8D40-AA9F9EDC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ef779-a778-4572-9664-0b96191972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542410-4027-4112-9D28-01B30AB243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5BFB1D-1DDD-42B2-B983-880314890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13</Pages>
  <Words>1968</Words>
  <Characters>11220</Characters>
  <Application>Microsoft Office Word</Application>
  <DocSecurity>0</DocSecurity>
  <Lines>93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Marianna Sanna</dc:creator>
  <cp:keywords/>
  <dc:description/>
  <cp:lastModifiedBy>Paolo Sedda</cp:lastModifiedBy>
  <cp:revision>37</cp:revision>
  <cp:lastPrinted>2026-07-07T12:08:00Z</cp:lastPrinted>
  <dcterms:created xsi:type="dcterms:W3CDTF">2026-04-29T08:08:00Z</dcterms:created>
  <dcterms:modified xsi:type="dcterms:W3CDTF">2026-07-07T12:21:00Z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0x010100BC935AFF95BB9B419AB1C4C13991732D</vt:lpwstr>
  </property>
  <property fmtid="{D5CDD505-2E9C-101B-9397-08002B2CF9AE}" pid="3" name="MediaServiceImageTags">
    <vt:lpwstr/>
  </property>
</Properties>
</file>